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BD5176" w14:textId="77777777" w:rsidR="00A3759C" w:rsidRPr="007366CD" w:rsidRDefault="00A3759C" w:rsidP="00A3759C">
      <w:pPr>
        <w:spacing w:before="67" w:line="242" w:lineRule="auto"/>
        <w:jc w:val="center"/>
        <w:rPr>
          <w:sz w:val="28"/>
          <w:szCs w:val="28"/>
          <w:lang w:bidi="ru-RU"/>
        </w:rPr>
      </w:pPr>
      <w:r w:rsidRPr="007366CD">
        <w:rPr>
          <w:sz w:val="28"/>
          <w:szCs w:val="28"/>
          <w:lang w:bidi="ru-RU"/>
        </w:rPr>
        <w:t xml:space="preserve">Федеральное государственное образовательное бюджетное учреждение </w:t>
      </w:r>
      <w:r w:rsidRPr="007366CD">
        <w:rPr>
          <w:sz w:val="28"/>
          <w:szCs w:val="28"/>
          <w:lang w:bidi="ru-RU"/>
        </w:rPr>
        <w:br/>
        <w:t>высшего образования</w:t>
      </w:r>
    </w:p>
    <w:p w14:paraId="10EAD5A4" w14:textId="77777777" w:rsidR="00A3759C" w:rsidRPr="007366CD" w:rsidRDefault="00A3759C" w:rsidP="00A3759C">
      <w:pPr>
        <w:spacing w:before="1"/>
        <w:jc w:val="center"/>
        <w:outlineLvl w:val="2"/>
        <w:rPr>
          <w:b/>
          <w:bCs/>
          <w:sz w:val="28"/>
          <w:szCs w:val="28"/>
          <w:lang w:bidi="ru-RU"/>
        </w:rPr>
      </w:pPr>
      <w:r w:rsidRPr="007366CD">
        <w:rPr>
          <w:b/>
          <w:bCs/>
          <w:sz w:val="28"/>
          <w:szCs w:val="28"/>
          <w:lang w:bidi="ru-RU"/>
        </w:rPr>
        <w:t xml:space="preserve">«ФИНАНСОВЫЙ УНИВЕРСИТЕТ ПРИ ПРАВИТЕЛЬСТВЕ </w:t>
      </w:r>
      <w:r w:rsidRPr="007366CD">
        <w:rPr>
          <w:b/>
          <w:bCs/>
          <w:sz w:val="28"/>
          <w:szCs w:val="28"/>
          <w:lang w:bidi="ru-RU"/>
        </w:rPr>
        <w:br/>
        <w:t>РОССИЙСКОЙ ФЕДЕРАЦИИ»</w:t>
      </w:r>
    </w:p>
    <w:p w14:paraId="1C12A9C8" w14:textId="77777777" w:rsidR="00A3759C" w:rsidRDefault="00A3759C" w:rsidP="00A3759C">
      <w:pPr>
        <w:spacing w:line="321" w:lineRule="exact"/>
        <w:jc w:val="center"/>
        <w:rPr>
          <w:b/>
          <w:sz w:val="28"/>
          <w:lang w:bidi="ru-RU"/>
        </w:rPr>
      </w:pPr>
      <w:r w:rsidRPr="007366CD">
        <w:rPr>
          <w:b/>
          <w:sz w:val="28"/>
          <w:lang w:bidi="ru-RU"/>
        </w:rPr>
        <w:t>(Финансовый университет)</w:t>
      </w:r>
    </w:p>
    <w:p w14:paraId="12DE2988" w14:textId="77777777" w:rsidR="00D86CD4" w:rsidRPr="007366CD" w:rsidRDefault="00D86CD4" w:rsidP="00A3759C">
      <w:pPr>
        <w:spacing w:line="321" w:lineRule="exact"/>
        <w:jc w:val="center"/>
        <w:rPr>
          <w:b/>
          <w:sz w:val="28"/>
          <w:lang w:bidi="ru-RU"/>
        </w:rPr>
      </w:pPr>
    </w:p>
    <w:p w14:paraId="13080FC9" w14:textId="02B21816" w:rsidR="00A3759C" w:rsidRPr="00D86CD4" w:rsidRDefault="00D86CD4" w:rsidP="00A3759C">
      <w:pPr>
        <w:spacing w:line="414" w:lineRule="exact"/>
        <w:jc w:val="center"/>
        <w:rPr>
          <w:b/>
          <w:sz w:val="32"/>
          <w:szCs w:val="32"/>
          <w:lang w:bidi="ru-RU"/>
        </w:rPr>
      </w:pPr>
      <w:r w:rsidRPr="00D86CD4">
        <w:rPr>
          <w:b/>
          <w:sz w:val="32"/>
          <w:szCs w:val="32"/>
          <w:lang w:bidi="ru-RU"/>
        </w:rPr>
        <w:t>Кафедра</w:t>
      </w:r>
      <w:r w:rsidR="00A3759C" w:rsidRPr="00D86CD4">
        <w:rPr>
          <w:b/>
          <w:sz w:val="32"/>
          <w:szCs w:val="32"/>
          <w:lang w:bidi="ru-RU"/>
        </w:rPr>
        <w:t xml:space="preserve"> экономической теории</w:t>
      </w:r>
    </w:p>
    <w:p w14:paraId="6D3AA889" w14:textId="77777777" w:rsidR="005E63D1" w:rsidRPr="00A3759C" w:rsidRDefault="005E63D1" w:rsidP="005E63D1">
      <w:pPr>
        <w:widowControl w:val="0"/>
        <w:rPr>
          <w:b/>
          <w:color w:val="FF0000"/>
          <w:sz w:val="28"/>
          <w:szCs w:val="28"/>
        </w:rPr>
      </w:pPr>
    </w:p>
    <w:tbl>
      <w:tblPr>
        <w:tblpPr w:leftFromText="180" w:rightFromText="180" w:vertAnchor="text" w:horzAnchor="margin" w:tblpXSpec="center" w:tblpY="227"/>
        <w:tblW w:w="8951" w:type="dxa"/>
        <w:tblLayout w:type="fixed"/>
        <w:tblLook w:val="04A0" w:firstRow="1" w:lastRow="0" w:firstColumn="1" w:lastColumn="0" w:noHBand="0" w:noVBand="1"/>
      </w:tblPr>
      <w:tblGrid>
        <w:gridCol w:w="4820"/>
        <w:gridCol w:w="3894"/>
        <w:gridCol w:w="237"/>
      </w:tblGrid>
      <w:tr w:rsidR="005E63D1" w:rsidRPr="00044E07" w14:paraId="4A5918E3" w14:textId="77777777" w:rsidTr="00C1698D">
        <w:tc>
          <w:tcPr>
            <w:tcW w:w="4820" w:type="dxa"/>
            <w:shd w:val="clear" w:color="auto" w:fill="auto"/>
          </w:tcPr>
          <w:p w14:paraId="7E607D9C" w14:textId="77777777" w:rsidR="005E63D1" w:rsidRPr="00044E07" w:rsidRDefault="005E63D1" w:rsidP="00C1698D">
            <w:pPr>
              <w:tabs>
                <w:tab w:val="left" w:pos="709"/>
                <w:tab w:val="left" w:pos="993"/>
              </w:tabs>
              <w:contextualSpacing/>
              <w:rPr>
                <w:sz w:val="28"/>
                <w:szCs w:val="28"/>
              </w:rPr>
            </w:pPr>
          </w:p>
        </w:tc>
        <w:tc>
          <w:tcPr>
            <w:tcW w:w="3894" w:type="dxa"/>
          </w:tcPr>
          <w:p w14:paraId="56BFD4F6" w14:textId="77777777" w:rsidR="005E63D1" w:rsidRPr="00C56EE4" w:rsidRDefault="005E63D1" w:rsidP="00F4249C">
            <w:pPr>
              <w:tabs>
                <w:tab w:val="left" w:pos="709"/>
                <w:tab w:val="left" w:pos="993"/>
              </w:tabs>
              <w:spacing w:line="276" w:lineRule="auto"/>
              <w:contextualSpacing/>
              <w:rPr>
                <w:caps/>
                <w:sz w:val="28"/>
                <w:szCs w:val="28"/>
              </w:rPr>
            </w:pPr>
            <w:r w:rsidRPr="00C56EE4">
              <w:rPr>
                <w:caps/>
                <w:sz w:val="28"/>
                <w:szCs w:val="28"/>
              </w:rPr>
              <w:t>утверждаю</w:t>
            </w:r>
          </w:p>
          <w:p w14:paraId="1B722324" w14:textId="77777777" w:rsidR="00B4507D" w:rsidRDefault="00B4507D" w:rsidP="00F4249C">
            <w:pPr>
              <w:tabs>
                <w:tab w:val="left" w:pos="709"/>
                <w:tab w:val="left" w:pos="993"/>
              </w:tabs>
              <w:spacing w:line="276" w:lineRule="auto"/>
              <w:contextualSpacing/>
              <w:rPr>
                <w:sz w:val="28"/>
                <w:szCs w:val="28"/>
              </w:rPr>
            </w:pPr>
            <w:r>
              <w:rPr>
                <w:sz w:val="28"/>
                <w:szCs w:val="28"/>
              </w:rPr>
              <w:t>Проректор по учебной и</w:t>
            </w:r>
          </w:p>
          <w:p w14:paraId="04BADCE5" w14:textId="77777777" w:rsidR="00B4507D" w:rsidRDefault="00B4507D" w:rsidP="00F4249C">
            <w:pPr>
              <w:tabs>
                <w:tab w:val="left" w:pos="709"/>
                <w:tab w:val="left" w:pos="993"/>
              </w:tabs>
              <w:spacing w:line="276" w:lineRule="auto"/>
              <w:contextualSpacing/>
              <w:rPr>
                <w:sz w:val="28"/>
                <w:szCs w:val="28"/>
              </w:rPr>
            </w:pPr>
            <w:r>
              <w:rPr>
                <w:sz w:val="28"/>
                <w:szCs w:val="28"/>
              </w:rPr>
              <w:t>методической работе</w:t>
            </w:r>
            <w:r w:rsidRPr="00044E07">
              <w:rPr>
                <w:sz w:val="28"/>
                <w:szCs w:val="28"/>
              </w:rPr>
              <w:t xml:space="preserve">  </w:t>
            </w:r>
          </w:p>
          <w:p w14:paraId="0FB8F53E" w14:textId="77777777" w:rsidR="00B4507D" w:rsidRPr="00044E07" w:rsidRDefault="00B4507D" w:rsidP="006B715E">
            <w:pPr>
              <w:tabs>
                <w:tab w:val="left" w:pos="709"/>
                <w:tab w:val="left" w:pos="993"/>
              </w:tabs>
              <w:spacing w:line="276" w:lineRule="auto"/>
              <w:contextualSpacing/>
              <w:jc w:val="right"/>
              <w:rPr>
                <w:sz w:val="28"/>
                <w:szCs w:val="28"/>
              </w:rPr>
            </w:pPr>
          </w:p>
          <w:p w14:paraId="45A4F9E7" w14:textId="184F7469" w:rsidR="00B4507D" w:rsidRPr="00B4503C" w:rsidRDefault="00B4507D" w:rsidP="006B715E">
            <w:pPr>
              <w:tabs>
                <w:tab w:val="left" w:pos="709"/>
                <w:tab w:val="left" w:pos="993"/>
              </w:tabs>
              <w:spacing w:line="276" w:lineRule="auto"/>
              <w:contextualSpacing/>
              <w:jc w:val="right"/>
              <w:rPr>
                <w:sz w:val="28"/>
                <w:szCs w:val="28"/>
              </w:rPr>
            </w:pPr>
            <w:r>
              <w:rPr>
                <w:sz w:val="28"/>
                <w:szCs w:val="28"/>
              </w:rPr>
              <w:t xml:space="preserve"> </w:t>
            </w:r>
            <w:r w:rsidRPr="00044E07">
              <w:rPr>
                <w:sz w:val="28"/>
                <w:szCs w:val="28"/>
              </w:rPr>
              <w:t>__________</w:t>
            </w:r>
            <w:r w:rsidR="00F04BF2">
              <w:rPr>
                <w:sz w:val="28"/>
                <w:szCs w:val="28"/>
              </w:rPr>
              <w:t>_</w:t>
            </w:r>
            <w:r>
              <w:rPr>
                <w:sz w:val="28"/>
                <w:szCs w:val="28"/>
              </w:rPr>
              <w:t>Е. А. Каменева</w:t>
            </w:r>
          </w:p>
          <w:p w14:paraId="1859D4FC" w14:textId="69E49F94" w:rsidR="00B4507D" w:rsidRPr="00150DEE" w:rsidRDefault="00F4249C" w:rsidP="00F4249C">
            <w:pPr>
              <w:tabs>
                <w:tab w:val="left" w:pos="709"/>
                <w:tab w:val="left" w:pos="993"/>
              </w:tabs>
              <w:spacing w:line="276" w:lineRule="auto"/>
              <w:contextualSpacing/>
              <w:rPr>
                <w:b/>
                <w:sz w:val="28"/>
                <w:szCs w:val="28"/>
              </w:rPr>
            </w:pPr>
            <w:r>
              <w:rPr>
                <w:sz w:val="28"/>
                <w:szCs w:val="28"/>
              </w:rPr>
              <w:t xml:space="preserve">    </w:t>
            </w:r>
            <w:r w:rsidR="00F04BF2">
              <w:rPr>
                <w:sz w:val="28"/>
                <w:szCs w:val="28"/>
              </w:rPr>
              <w:t xml:space="preserve"> </w:t>
            </w:r>
            <w:r w:rsidR="00150DEE" w:rsidRPr="00150DEE">
              <w:rPr>
                <w:b/>
                <w:sz w:val="28"/>
                <w:szCs w:val="28"/>
              </w:rPr>
              <w:t>24.05.</w:t>
            </w:r>
            <w:r w:rsidR="00730362" w:rsidRPr="00150DEE">
              <w:rPr>
                <w:b/>
                <w:sz w:val="28"/>
                <w:szCs w:val="28"/>
              </w:rPr>
              <w:t xml:space="preserve"> 202</w:t>
            </w:r>
            <w:r w:rsidR="00EC766E" w:rsidRPr="00150DEE">
              <w:rPr>
                <w:b/>
                <w:sz w:val="28"/>
                <w:szCs w:val="28"/>
              </w:rPr>
              <w:t>4</w:t>
            </w:r>
            <w:r w:rsidR="00730362" w:rsidRPr="00150DEE">
              <w:rPr>
                <w:b/>
                <w:sz w:val="28"/>
                <w:szCs w:val="28"/>
              </w:rPr>
              <w:t xml:space="preserve"> г.</w:t>
            </w:r>
            <w:r w:rsidR="00F04BF2" w:rsidRPr="00150DEE">
              <w:rPr>
                <w:b/>
                <w:sz w:val="28"/>
                <w:szCs w:val="28"/>
              </w:rPr>
              <w:t xml:space="preserve"> </w:t>
            </w:r>
            <w:r w:rsidR="00B4507D" w:rsidRPr="00150DEE">
              <w:rPr>
                <w:b/>
                <w:sz w:val="28"/>
                <w:szCs w:val="28"/>
              </w:rPr>
              <w:t xml:space="preserve"> </w:t>
            </w:r>
          </w:p>
          <w:p w14:paraId="216A1164" w14:textId="23B18C5C" w:rsidR="005E63D1" w:rsidRPr="007113C2" w:rsidRDefault="005E63D1" w:rsidP="007113C2">
            <w:pPr>
              <w:tabs>
                <w:tab w:val="left" w:pos="709"/>
                <w:tab w:val="left" w:pos="993"/>
              </w:tabs>
              <w:spacing w:line="276" w:lineRule="auto"/>
              <w:contextualSpacing/>
              <w:rPr>
                <w:b/>
                <w:sz w:val="28"/>
                <w:szCs w:val="28"/>
              </w:rPr>
            </w:pPr>
          </w:p>
        </w:tc>
        <w:tc>
          <w:tcPr>
            <w:tcW w:w="237" w:type="dxa"/>
            <w:shd w:val="clear" w:color="auto" w:fill="auto"/>
          </w:tcPr>
          <w:p w14:paraId="7D29DEE6" w14:textId="77777777" w:rsidR="005E63D1" w:rsidRPr="00044E07" w:rsidRDefault="005E63D1" w:rsidP="00C1698D">
            <w:pPr>
              <w:tabs>
                <w:tab w:val="left" w:pos="709"/>
                <w:tab w:val="left" w:pos="993"/>
              </w:tabs>
              <w:ind w:firstLine="567"/>
              <w:contextualSpacing/>
              <w:jc w:val="center"/>
              <w:rPr>
                <w:sz w:val="28"/>
                <w:szCs w:val="28"/>
              </w:rPr>
            </w:pPr>
          </w:p>
        </w:tc>
      </w:tr>
    </w:tbl>
    <w:p w14:paraId="0E3CD6FE" w14:textId="77777777" w:rsidR="00B32AC4" w:rsidRPr="00044E07" w:rsidRDefault="00B32AC4" w:rsidP="001154D5">
      <w:pPr>
        <w:widowControl w:val="0"/>
        <w:rPr>
          <w:b/>
          <w:sz w:val="32"/>
          <w:szCs w:val="32"/>
        </w:rPr>
      </w:pPr>
    </w:p>
    <w:p w14:paraId="4F109993" w14:textId="32DB62BA" w:rsidR="005E63D1" w:rsidRDefault="005D6B37" w:rsidP="005E63D1">
      <w:pPr>
        <w:widowControl w:val="0"/>
        <w:jc w:val="center"/>
        <w:rPr>
          <w:b/>
          <w:color w:val="000000"/>
          <w:sz w:val="32"/>
          <w:szCs w:val="32"/>
        </w:rPr>
      </w:pPr>
      <w:r>
        <w:rPr>
          <w:b/>
          <w:color w:val="000000"/>
          <w:sz w:val="32"/>
          <w:szCs w:val="32"/>
        </w:rPr>
        <w:t>Терская Г.А.</w:t>
      </w:r>
    </w:p>
    <w:p w14:paraId="4AE08B4C" w14:textId="77777777" w:rsidR="00BD0969" w:rsidRDefault="00BD0969" w:rsidP="005E63D1">
      <w:pPr>
        <w:widowControl w:val="0"/>
        <w:jc w:val="center"/>
        <w:rPr>
          <w:b/>
          <w:color w:val="000000"/>
          <w:sz w:val="32"/>
          <w:szCs w:val="32"/>
        </w:rPr>
      </w:pPr>
    </w:p>
    <w:p w14:paraId="234CB5DB" w14:textId="77777777" w:rsidR="00BD0969" w:rsidRPr="00044E07" w:rsidRDefault="00BD0969" w:rsidP="005E63D1">
      <w:pPr>
        <w:widowControl w:val="0"/>
        <w:jc w:val="center"/>
        <w:rPr>
          <w:b/>
          <w:color w:val="000000"/>
          <w:szCs w:val="28"/>
          <w:u w:val="single"/>
        </w:rPr>
      </w:pPr>
    </w:p>
    <w:p w14:paraId="50E964D4" w14:textId="77777777" w:rsidR="005E63D1" w:rsidRPr="004B5460" w:rsidRDefault="004B5460" w:rsidP="005E63D1">
      <w:pPr>
        <w:jc w:val="center"/>
        <w:rPr>
          <w:b/>
          <w:sz w:val="44"/>
          <w:szCs w:val="44"/>
        </w:rPr>
      </w:pPr>
      <w:r>
        <w:rPr>
          <w:b/>
          <w:bCs/>
          <w:sz w:val="44"/>
          <w:szCs w:val="44"/>
        </w:rPr>
        <w:t>ЭКОНОМИЧЕСКАЯ ТЕОРИЯ</w:t>
      </w:r>
    </w:p>
    <w:p w14:paraId="0E743002" w14:textId="77777777" w:rsidR="005E63D1" w:rsidRDefault="005E63D1" w:rsidP="005E63D1">
      <w:pPr>
        <w:spacing w:before="100" w:after="100" w:line="360" w:lineRule="auto"/>
        <w:ind w:right="-1"/>
        <w:jc w:val="center"/>
        <w:rPr>
          <w:b/>
          <w:snapToGrid w:val="0"/>
          <w:color w:val="000000"/>
          <w:sz w:val="32"/>
          <w:szCs w:val="20"/>
        </w:rPr>
      </w:pPr>
      <w:r w:rsidRPr="00044E07">
        <w:rPr>
          <w:b/>
          <w:snapToGrid w:val="0"/>
          <w:color w:val="000000"/>
          <w:sz w:val="32"/>
          <w:szCs w:val="20"/>
        </w:rPr>
        <w:t>Рабочая программа дисциплины</w:t>
      </w:r>
    </w:p>
    <w:p w14:paraId="698135D1" w14:textId="77777777" w:rsidR="00EB6954" w:rsidRPr="00EB6954" w:rsidRDefault="00EB6954" w:rsidP="00EB6954">
      <w:pPr>
        <w:suppressAutoHyphens/>
        <w:jc w:val="center"/>
        <w:rPr>
          <w:sz w:val="28"/>
          <w:szCs w:val="28"/>
        </w:rPr>
      </w:pPr>
      <w:r w:rsidRPr="00EB6954">
        <w:rPr>
          <w:sz w:val="28"/>
          <w:szCs w:val="28"/>
        </w:rPr>
        <w:t xml:space="preserve">для студентов, обучающихся по направлению подготовки </w:t>
      </w:r>
    </w:p>
    <w:p w14:paraId="1CFA75D5" w14:textId="77777777" w:rsidR="00EB6954" w:rsidRPr="00EB6954" w:rsidRDefault="00EB6954" w:rsidP="00EB6954">
      <w:pPr>
        <w:widowControl w:val="0"/>
        <w:autoSpaceDE w:val="0"/>
        <w:autoSpaceDN w:val="0"/>
        <w:jc w:val="center"/>
        <w:rPr>
          <w:sz w:val="28"/>
          <w:szCs w:val="28"/>
        </w:rPr>
      </w:pPr>
      <w:bookmarkStart w:id="0" w:name="_Hlk164423899"/>
      <w:r w:rsidRPr="00EB6954">
        <w:rPr>
          <w:sz w:val="28"/>
          <w:szCs w:val="28"/>
        </w:rPr>
        <w:t>38.03.06 Торговое дело</w:t>
      </w:r>
    </w:p>
    <w:p w14:paraId="4F873D3A" w14:textId="77777777" w:rsidR="00EB6954" w:rsidRPr="00EB6954" w:rsidRDefault="00EB6954" w:rsidP="00EB6954">
      <w:pPr>
        <w:widowControl w:val="0"/>
        <w:autoSpaceDE w:val="0"/>
        <w:autoSpaceDN w:val="0"/>
        <w:jc w:val="center"/>
        <w:rPr>
          <w:sz w:val="28"/>
          <w:szCs w:val="28"/>
        </w:rPr>
      </w:pPr>
      <w:r w:rsidRPr="00EB6954">
        <w:rPr>
          <w:sz w:val="28"/>
          <w:szCs w:val="28"/>
        </w:rPr>
        <w:t>ОП «Электронная коммерция»</w:t>
      </w:r>
    </w:p>
    <w:p w14:paraId="1244B38A" w14:textId="77777777" w:rsidR="00EB6954" w:rsidRPr="00EB6954" w:rsidRDefault="00EB6954" w:rsidP="00EB6954">
      <w:pPr>
        <w:widowControl w:val="0"/>
        <w:autoSpaceDE w:val="0"/>
        <w:autoSpaceDN w:val="0"/>
        <w:jc w:val="center"/>
        <w:rPr>
          <w:sz w:val="30"/>
          <w:szCs w:val="28"/>
          <w:lang w:bidi="ru-RU"/>
        </w:rPr>
      </w:pPr>
      <w:r w:rsidRPr="00EB6954">
        <w:rPr>
          <w:sz w:val="28"/>
          <w:szCs w:val="28"/>
        </w:rPr>
        <w:t>профиль: «Электронная коммерция»</w:t>
      </w:r>
      <w:bookmarkEnd w:id="0"/>
    </w:p>
    <w:p w14:paraId="447FAE9B" w14:textId="77777777" w:rsidR="005E63D1" w:rsidRPr="00044E07" w:rsidRDefault="005E63D1" w:rsidP="005E63D1">
      <w:pPr>
        <w:contextualSpacing/>
        <w:jc w:val="center"/>
        <w:rPr>
          <w:sz w:val="28"/>
          <w:szCs w:val="28"/>
        </w:rPr>
      </w:pPr>
    </w:p>
    <w:p w14:paraId="715A5289" w14:textId="77777777" w:rsidR="005E63D1" w:rsidRPr="00044E07" w:rsidRDefault="005E63D1" w:rsidP="005E63D1">
      <w:pPr>
        <w:contextualSpacing/>
        <w:jc w:val="center"/>
      </w:pPr>
    </w:p>
    <w:p w14:paraId="15DAD807" w14:textId="77777777" w:rsidR="00A57FF9" w:rsidRPr="00747B37" w:rsidRDefault="00A57FF9" w:rsidP="00A57FF9">
      <w:pPr>
        <w:pStyle w:val="a9"/>
        <w:spacing w:after="0"/>
        <w:jc w:val="center"/>
        <w:rPr>
          <w:i/>
          <w:szCs w:val="28"/>
        </w:rPr>
      </w:pPr>
      <w:r w:rsidRPr="00747B37">
        <w:rPr>
          <w:i/>
          <w:szCs w:val="28"/>
        </w:rPr>
        <w:t>Рекомендовано Ученым советом Факультета международных</w:t>
      </w:r>
    </w:p>
    <w:p w14:paraId="079E4283" w14:textId="77777777" w:rsidR="00A57FF9" w:rsidRPr="00747B37" w:rsidRDefault="00A57FF9" w:rsidP="00A57FF9">
      <w:pPr>
        <w:pStyle w:val="a9"/>
        <w:spacing w:after="0"/>
        <w:jc w:val="center"/>
        <w:rPr>
          <w:i/>
          <w:szCs w:val="28"/>
        </w:rPr>
      </w:pPr>
      <w:r w:rsidRPr="00747B37">
        <w:rPr>
          <w:i/>
          <w:szCs w:val="28"/>
        </w:rPr>
        <w:t xml:space="preserve"> экономических отношений</w:t>
      </w:r>
    </w:p>
    <w:p w14:paraId="5D6A5762" w14:textId="77777777" w:rsidR="00A57FF9" w:rsidRPr="00747B37" w:rsidRDefault="00A57FF9" w:rsidP="00A57FF9">
      <w:pPr>
        <w:pStyle w:val="a9"/>
        <w:spacing w:after="0"/>
        <w:jc w:val="center"/>
        <w:rPr>
          <w:i/>
          <w:szCs w:val="28"/>
        </w:rPr>
      </w:pPr>
      <w:r w:rsidRPr="00747B37">
        <w:rPr>
          <w:i/>
          <w:szCs w:val="28"/>
        </w:rPr>
        <w:t>(протокол от 21 мая 2024 г. № 46)</w:t>
      </w:r>
      <w:r w:rsidRPr="00747B37">
        <w:rPr>
          <w:i/>
          <w:szCs w:val="28"/>
        </w:rPr>
        <w:br/>
      </w:r>
    </w:p>
    <w:p w14:paraId="53A7227E" w14:textId="77777777" w:rsidR="00A57FF9" w:rsidRPr="00747B37" w:rsidRDefault="00A57FF9" w:rsidP="00A57FF9">
      <w:pPr>
        <w:pStyle w:val="a9"/>
        <w:spacing w:after="0"/>
        <w:jc w:val="center"/>
        <w:rPr>
          <w:i/>
          <w:szCs w:val="28"/>
        </w:rPr>
      </w:pPr>
      <w:r w:rsidRPr="00747B37">
        <w:rPr>
          <w:i/>
          <w:szCs w:val="28"/>
        </w:rPr>
        <w:t>Одобрено Советом Кафедры экономической теории</w:t>
      </w:r>
    </w:p>
    <w:p w14:paraId="4DE31816" w14:textId="77777777" w:rsidR="00A57FF9" w:rsidRPr="00747B37" w:rsidRDefault="00A57FF9" w:rsidP="00A57FF9">
      <w:pPr>
        <w:pStyle w:val="a9"/>
        <w:spacing w:after="0"/>
        <w:jc w:val="center"/>
        <w:rPr>
          <w:i/>
          <w:szCs w:val="28"/>
        </w:rPr>
      </w:pPr>
      <w:r w:rsidRPr="00747B37">
        <w:rPr>
          <w:i/>
          <w:szCs w:val="28"/>
        </w:rPr>
        <w:t>(протокол от 02 мая 2024 г. № 1)</w:t>
      </w:r>
    </w:p>
    <w:p w14:paraId="1C1FD571" w14:textId="77777777" w:rsidR="00A57FF9" w:rsidRPr="00747B37" w:rsidRDefault="00A57FF9" w:rsidP="00A57FF9">
      <w:pPr>
        <w:rPr>
          <w:b/>
          <w:bCs/>
          <w:sz w:val="28"/>
          <w:szCs w:val="28"/>
        </w:rPr>
      </w:pPr>
    </w:p>
    <w:p w14:paraId="0228939E" w14:textId="77777777" w:rsidR="005E63D1" w:rsidRDefault="005E63D1" w:rsidP="005E63D1">
      <w:pPr>
        <w:jc w:val="center"/>
        <w:rPr>
          <w:b/>
          <w:bCs/>
          <w:sz w:val="28"/>
          <w:szCs w:val="28"/>
        </w:rPr>
      </w:pPr>
    </w:p>
    <w:p w14:paraId="69B3D030" w14:textId="77777777" w:rsidR="005E63D1" w:rsidRDefault="005E63D1" w:rsidP="005E63D1">
      <w:pPr>
        <w:jc w:val="center"/>
        <w:rPr>
          <w:b/>
          <w:bCs/>
          <w:sz w:val="28"/>
          <w:szCs w:val="28"/>
        </w:rPr>
      </w:pPr>
    </w:p>
    <w:p w14:paraId="3246BFB2" w14:textId="77777777" w:rsidR="005E63D1" w:rsidRDefault="005E63D1" w:rsidP="005E63D1">
      <w:pPr>
        <w:jc w:val="center"/>
        <w:rPr>
          <w:b/>
          <w:bCs/>
          <w:sz w:val="28"/>
          <w:szCs w:val="28"/>
        </w:rPr>
      </w:pPr>
    </w:p>
    <w:p w14:paraId="4BB3FAF7" w14:textId="77777777" w:rsidR="008646CD" w:rsidRDefault="008646CD" w:rsidP="00B4507D">
      <w:pPr>
        <w:rPr>
          <w:b/>
          <w:bCs/>
          <w:sz w:val="28"/>
          <w:szCs w:val="28"/>
        </w:rPr>
      </w:pPr>
    </w:p>
    <w:p w14:paraId="52AFB03E" w14:textId="77777777" w:rsidR="008646CD" w:rsidRDefault="008646CD" w:rsidP="005E63D1">
      <w:pPr>
        <w:jc w:val="center"/>
        <w:rPr>
          <w:b/>
          <w:bCs/>
          <w:sz w:val="28"/>
          <w:szCs w:val="28"/>
        </w:rPr>
      </w:pPr>
    </w:p>
    <w:p w14:paraId="3909248C" w14:textId="2C9E61D8" w:rsidR="00D04506" w:rsidRPr="00C9646B" w:rsidRDefault="005E63D1" w:rsidP="00C9646B">
      <w:pPr>
        <w:jc w:val="center"/>
        <w:rPr>
          <w:b/>
          <w:bCs/>
          <w:sz w:val="28"/>
          <w:szCs w:val="28"/>
        </w:rPr>
      </w:pPr>
      <w:r>
        <w:rPr>
          <w:b/>
          <w:bCs/>
          <w:sz w:val="28"/>
          <w:szCs w:val="28"/>
        </w:rPr>
        <w:t>Москва – 202</w:t>
      </w:r>
      <w:r w:rsidR="00EC766E">
        <w:rPr>
          <w:b/>
          <w:bCs/>
          <w:sz w:val="28"/>
          <w:szCs w:val="28"/>
        </w:rPr>
        <w:t>4</w:t>
      </w:r>
    </w:p>
    <w:p w14:paraId="6C6B06ED" w14:textId="77777777" w:rsidR="006B715E" w:rsidRDefault="006B715E" w:rsidP="00EC766E">
      <w:pPr>
        <w:widowControl w:val="0"/>
        <w:rPr>
          <w:b/>
          <w:color w:val="000000"/>
          <w:szCs w:val="28"/>
        </w:rPr>
      </w:pPr>
    </w:p>
    <w:p w14:paraId="0504BDF8" w14:textId="77777777" w:rsidR="00A956A2" w:rsidRDefault="00A956A2" w:rsidP="004258FE">
      <w:pPr>
        <w:pStyle w:val="Iniiaiieoaenonionooiii3"/>
        <w:pageBreakBefore/>
        <w:tabs>
          <w:tab w:val="left" w:pos="709"/>
          <w:tab w:val="left" w:pos="993"/>
          <w:tab w:val="left" w:pos="3495"/>
          <w:tab w:val="center" w:pos="4818"/>
        </w:tabs>
        <w:spacing w:line="360" w:lineRule="auto"/>
        <w:contextualSpacing/>
        <w:jc w:val="center"/>
        <w:rPr>
          <w:b/>
          <w:bCs/>
          <w:sz w:val="32"/>
          <w:szCs w:val="32"/>
        </w:rPr>
      </w:pPr>
      <w:r w:rsidRPr="00982EC9">
        <w:rPr>
          <w:b/>
          <w:bCs/>
          <w:sz w:val="32"/>
          <w:szCs w:val="32"/>
        </w:rPr>
        <w:lastRenderedPageBreak/>
        <w:t>СОДЕРЖАНИЕ</w:t>
      </w:r>
    </w:p>
    <w:p w14:paraId="21F8732A" w14:textId="77777777" w:rsidR="00013BA7" w:rsidRDefault="00013BA7" w:rsidP="00013BA7">
      <w:pPr>
        <w:pStyle w:val="Default"/>
      </w:pPr>
    </w:p>
    <w:tbl>
      <w:tblPr>
        <w:tblW w:w="9390" w:type="dxa"/>
        <w:tblLook w:val="04A0" w:firstRow="1" w:lastRow="0" w:firstColumn="1" w:lastColumn="0" w:noHBand="0" w:noVBand="1"/>
      </w:tblPr>
      <w:tblGrid>
        <w:gridCol w:w="8694"/>
        <w:gridCol w:w="696"/>
      </w:tblGrid>
      <w:tr w:rsidR="001C3DFB" w:rsidRPr="00203A31" w14:paraId="154AC7F0" w14:textId="77777777" w:rsidTr="001C3DFB">
        <w:trPr>
          <w:trHeight w:val="81"/>
        </w:trPr>
        <w:tc>
          <w:tcPr>
            <w:tcW w:w="8694" w:type="dxa"/>
            <w:shd w:val="clear" w:color="auto" w:fill="auto"/>
          </w:tcPr>
          <w:p w14:paraId="5366E235" w14:textId="77777777" w:rsidR="001C3DFB" w:rsidRPr="00203A31" w:rsidRDefault="001C3DFB" w:rsidP="001C3DFB">
            <w:pPr>
              <w:contextualSpacing/>
              <w:rPr>
                <w:color w:val="000000"/>
                <w:sz w:val="28"/>
                <w:szCs w:val="28"/>
              </w:rPr>
            </w:pPr>
            <w:r w:rsidRPr="00203A31">
              <w:rPr>
                <w:color w:val="000000"/>
                <w:sz w:val="28"/>
                <w:szCs w:val="28"/>
              </w:rPr>
              <w:t>1. Наименование дисциплины……………………………………………</w:t>
            </w:r>
          </w:p>
        </w:tc>
        <w:tc>
          <w:tcPr>
            <w:tcW w:w="696" w:type="dxa"/>
          </w:tcPr>
          <w:p w14:paraId="082B11C3" w14:textId="5CE7B5A0" w:rsidR="001C3DFB" w:rsidRPr="00203A31" w:rsidRDefault="001C3DFB" w:rsidP="001C3DFB">
            <w:pPr>
              <w:ind w:right="-346"/>
              <w:contextualSpacing/>
              <w:jc w:val="center"/>
              <w:rPr>
                <w:color w:val="000000"/>
                <w:sz w:val="28"/>
                <w:szCs w:val="28"/>
              </w:rPr>
            </w:pPr>
            <w:r w:rsidRPr="00203A31">
              <w:rPr>
                <w:color w:val="000000"/>
                <w:sz w:val="28"/>
                <w:szCs w:val="28"/>
              </w:rPr>
              <w:t>4</w:t>
            </w:r>
          </w:p>
        </w:tc>
      </w:tr>
      <w:tr w:rsidR="001C3DFB" w:rsidRPr="00203A31" w14:paraId="3BEE8280" w14:textId="77777777" w:rsidTr="001C3DFB">
        <w:tc>
          <w:tcPr>
            <w:tcW w:w="8694" w:type="dxa"/>
            <w:shd w:val="clear" w:color="auto" w:fill="auto"/>
          </w:tcPr>
          <w:p w14:paraId="70E50552" w14:textId="77777777" w:rsidR="001C3DFB" w:rsidRPr="00203A31" w:rsidRDefault="001C3DFB" w:rsidP="001C3DFB">
            <w:pPr>
              <w:contextualSpacing/>
              <w:rPr>
                <w:color w:val="000000"/>
                <w:sz w:val="28"/>
                <w:szCs w:val="28"/>
              </w:rPr>
            </w:pPr>
            <w:r w:rsidRPr="00203A31">
              <w:rPr>
                <w:color w:val="000000"/>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p>
        </w:tc>
        <w:tc>
          <w:tcPr>
            <w:tcW w:w="696" w:type="dxa"/>
          </w:tcPr>
          <w:p w14:paraId="278A648E" w14:textId="77777777" w:rsidR="001C3DFB" w:rsidRPr="00203A31" w:rsidRDefault="001C3DFB" w:rsidP="001C3DFB">
            <w:pPr>
              <w:ind w:right="-346"/>
              <w:contextualSpacing/>
              <w:jc w:val="center"/>
              <w:rPr>
                <w:color w:val="000000"/>
                <w:sz w:val="28"/>
                <w:szCs w:val="28"/>
              </w:rPr>
            </w:pPr>
          </w:p>
          <w:p w14:paraId="03406A44" w14:textId="77777777" w:rsidR="001C3DFB" w:rsidRPr="00203A31" w:rsidRDefault="001C3DFB" w:rsidP="001C3DFB">
            <w:pPr>
              <w:ind w:right="-346"/>
              <w:contextualSpacing/>
              <w:jc w:val="center"/>
              <w:rPr>
                <w:color w:val="000000"/>
                <w:sz w:val="28"/>
                <w:szCs w:val="28"/>
              </w:rPr>
            </w:pPr>
          </w:p>
          <w:p w14:paraId="188AB526" w14:textId="59395B8A" w:rsidR="001C3DFB" w:rsidRPr="00203A31" w:rsidRDefault="001C3DFB" w:rsidP="001C3DFB">
            <w:pPr>
              <w:ind w:right="-346"/>
              <w:contextualSpacing/>
              <w:jc w:val="center"/>
              <w:rPr>
                <w:color w:val="000000"/>
                <w:sz w:val="28"/>
                <w:szCs w:val="28"/>
              </w:rPr>
            </w:pPr>
            <w:r w:rsidRPr="00203A31">
              <w:rPr>
                <w:color w:val="000000"/>
                <w:sz w:val="28"/>
                <w:szCs w:val="28"/>
              </w:rPr>
              <w:t>4</w:t>
            </w:r>
          </w:p>
        </w:tc>
      </w:tr>
      <w:tr w:rsidR="001C3DFB" w:rsidRPr="00203A31" w14:paraId="63BA3A2F" w14:textId="77777777" w:rsidTr="001C3DFB">
        <w:tc>
          <w:tcPr>
            <w:tcW w:w="8694" w:type="dxa"/>
            <w:shd w:val="clear" w:color="auto" w:fill="auto"/>
          </w:tcPr>
          <w:p w14:paraId="48112B09" w14:textId="77777777" w:rsidR="001C3DFB" w:rsidRPr="00203A31" w:rsidRDefault="001C3DFB" w:rsidP="001C3DFB">
            <w:pPr>
              <w:contextualSpacing/>
              <w:rPr>
                <w:color w:val="000000"/>
                <w:sz w:val="28"/>
                <w:szCs w:val="28"/>
              </w:rPr>
            </w:pPr>
            <w:r w:rsidRPr="00203A31">
              <w:rPr>
                <w:color w:val="000000"/>
                <w:sz w:val="28"/>
                <w:szCs w:val="28"/>
              </w:rPr>
              <w:t>3. Место дисциплины в структуре образовательной программы………</w:t>
            </w:r>
          </w:p>
        </w:tc>
        <w:tc>
          <w:tcPr>
            <w:tcW w:w="696" w:type="dxa"/>
          </w:tcPr>
          <w:p w14:paraId="66ABC307" w14:textId="6F158A74" w:rsidR="001C3DFB" w:rsidRPr="00203A31" w:rsidRDefault="0031750C" w:rsidP="001C3DFB">
            <w:pPr>
              <w:ind w:right="-346"/>
              <w:contextualSpacing/>
              <w:jc w:val="center"/>
              <w:rPr>
                <w:color w:val="000000"/>
                <w:sz w:val="28"/>
                <w:szCs w:val="28"/>
              </w:rPr>
            </w:pPr>
            <w:r>
              <w:rPr>
                <w:color w:val="000000"/>
                <w:sz w:val="28"/>
                <w:szCs w:val="28"/>
              </w:rPr>
              <w:t>7</w:t>
            </w:r>
          </w:p>
        </w:tc>
      </w:tr>
      <w:tr w:rsidR="001C3DFB" w:rsidRPr="00203A31" w14:paraId="014B4468" w14:textId="77777777" w:rsidTr="001C3DFB">
        <w:tc>
          <w:tcPr>
            <w:tcW w:w="8694" w:type="dxa"/>
            <w:shd w:val="clear" w:color="auto" w:fill="auto"/>
          </w:tcPr>
          <w:p w14:paraId="7A57103C" w14:textId="77777777" w:rsidR="001C3DFB" w:rsidRPr="00203A31" w:rsidRDefault="001C3DFB" w:rsidP="001C3DFB">
            <w:pPr>
              <w:contextualSpacing/>
              <w:rPr>
                <w:color w:val="000000"/>
                <w:sz w:val="28"/>
                <w:szCs w:val="28"/>
              </w:rPr>
            </w:pPr>
            <w:r w:rsidRPr="00203A31">
              <w:rPr>
                <w:color w:val="000000"/>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696" w:type="dxa"/>
          </w:tcPr>
          <w:p w14:paraId="3B991785" w14:textId="77777777" w:rsidR="001C3DFB" w:rsidRPr="00203A31" w:rsidRDefault="001C3DFB" w:rsidP="001C3DFB">
            <w:pPr>
              <w:ind w:right="-346"/>
              <w:contextualSpacing/>
              <w:jc w:val="center"/>
              <w:rPr>
                <w:color w:val="000000"/>
                <w:sz w:val="28"/>
                <w:szCs w:val="28"/>
              </w:rPr>
            </w:pPr>
          </w:p>
          <w:p w14:paraId="7B282600" w14:textId="77777777" w:rsidR="001C3DFB" w:rsidRPr="00203A31" w:rsidRDefault="001C3DFB" w:rsidP="001C3DFB">
            <w:pPr>
              <w:ind w:right="-346"/>
              <w:contextualSpacing/>
              <w:jc w:val="center"/>
              <w:rPr>
                <w:color w:val="000000"/>
                <w:sz w:val="28"/>
                <w:szCs w:val="28"/>
              </w:rPr>
            </w:pPr>
          </w:p>
          <w:p w14:paraId="6C8037D5" w14:textId="4E46C24A" w:rsidR="001C3DFB" w:rsidRPr="00203A31" w:rsidRDefault="001C3DFB" w:rsidP="001C3DFB">
            <w:pPr>
              <w:ind w:right="-346"/>
              <w:contextualSpacing/>
              <w:jc w:val="center"/>
              <w:rPr>
                <w:color w:val="000000"/>
                <w:sz w:val="28"/>
                <w:szCs w:val="28"/>
              </w:rPr>
            </w:pPr>
            <w:r w:rsidRPr="00203A31">
              <w:rPr>
                <w:color w:val="000000"/>
                <w:sz w:val="28"/>
                <w:szCs w:val="28"/>
              </w:rPr>
              <w:t>8</w:t>
            </w:r>
          </w:p>
        </w:tc>
      </w:tr>
      <w:tr w:rsidR="001C3DFB" w:rsidRPr="00203A31" w14:paraId="675EC02C" w14:textId="77777777" w:rsidTr="001C3DFB">
        <w:tc>
          <w:tcPr>
            <w:tcW w:w="8694" w:type="dxa"/>
            <w:shd w:val="clear" w:color="auto" w:fill="auto"/>
          </w:tcPr>
          <w:p w14:paraId="3F8C03C7" w14:textId="77777777" w:rsidR="001C3DFB" w:rsidRPr="00203A31" w:rsidRDefault="001C3DFB" w:rsidP="001C3DFB">
            <w:pPr>
              <w:contextualSpacing/>
              <w:rPr>
                <w:color w:val="000000"/>
                <w:sz w:val="28"/>
                <w:szCs w:val="28"/>
              </w:rPr>
            </w:pPr>
            <w:r w:rsidRPr="00203A31">
              <w:rPr>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96" w:type="dxa"/>
          </w:tcPr>
          <w:p w14:paraId="0B986721" w14:textId="77777777" w:rsidR="001C3DFB" w:rsidRPr="00203A31" w:rsidRDefault="001C3DFB" w:rsidP="001C3DFB">
            <w:pPr>
              <w:ind w:right="-346"/>
              <w:contextualSpacing/>
              <w:jc w:val="center"/>
              <w:rPr>
                <w:color w:val="000000"/>
                <w:sz w:val="28"/>
                <w:szCs w:val="28"/>
              </w:rPr>
            </w:pPr>
          </w:p>
          <w:p w14:paraId="70B91315" w14:textId="77777777" w:rsidR="001C3DFB" w:rsidRPr="00203A31" w:rsidRDefault="001C3DFB" w:rsidP="001C3DFB">
            <w:pPr>
              <w:ind w:right="-346"/>
              <w:contextualSpacing/>
              <w:jc w:val="center"/>
              <w:rPr>
                <w:color w:val="000000"/>
                <w:sz w:val="28"/>
                <w:szCs w:val="28"/>
              </w:rPr>
            </w:pPr>
          </w:p>
          <w:p w14:paraId="0826ADAC" w14:textId="071E1261" w:rsidR="001C3DFB" w:rsidRPr="00203A31" w:rsidRDefault="001C3DFB" w:rsidP="001C3DFB">
            <w:pPr>
              <w:ind w:right="-346"/>
              <w:contextualSpacing/>
              <w:jc w:val="center"/>
              <w:rPr>
                <w:color w:val="000000"/>
                <w:sz w:val="28"/>
                <w:szCs w:val="28"/>
              </w:rPr>
            </w:pPr>
            <w:r w:rsidRPr="00203A31">
              <w:rPr>
                <w:color w:val="000000"/>
                <w:sz w:val="28"/>
                <w:szCs w:val="28"/>
              </w:rPr>
              <w:t>8</w:t>
            </w:r>
          </w:p>
        </w:tc>
      </w:tr>
      <w:tr w:rsidR="001C3DFB" w:rsidRPr="00203A31" w14:paraId="662E09B6" w14:textId="77777777" w:rsidTr="001C3DFB">
        <w:tc>
          <w:tcPr>
            <w:tcW w:w="8694" w:type="dxa"/>
            <w:shd w:val="clear" w:color="auto" w:fill="auto"/>
          </w:tcPr>
          <w:p w14:paraId="38FF508B" w14:textId="77777777" w:rsidR="001C3DFB" w:rsidRPr="00203A31" w:rsidRDefault="001C3DFB" w:rsidP="001C3DFB">
            <w:pPr>
              <w:contextualSpacing/>
              <w:rPr>
                <w:color w:val="000000"/>
                <w:sz w:val="28"/>
                <w:szCs w:val="28"/>
              </w:rPr>
            </w:pPr>
            <w:r w:rsidRPr="00203A31">
              <w:rPr>
                <w:color w:val="000000"/>
                <w:sz w:val="28"/>
                <w:szCs w:val="28"/>
              </w:rPr>
              <w:t>5. 1. Содержание дисциплины……………………………………………</w:t>
            </w:r>
          </w:p>
        </w:tc>
        <w:tc>
          <w:tcPr>
            <w:tcW w:w="696" w:type="dxa"/>
          </w:tcPr>
          <w:p w14:paraId="354C9822" w14:textId="27B3CF8F" w:rsidR="001C3DFB" w:rsidRPr="00203A31" w:rsidRDefault="001C3DFB" w:rsidP="001C3DFB">
            <w:pPr>
              <w:ind w:right="-346"/>
              <w:contextualSpacing/>
              <w:jc w:val="center"/>
              <w:rPr>
                <w:color w:val="000000"/>
                <w:sz w:val="28"/>
                <w:szCs w:val="28"/>
              </w:rPr>
            </w:pPr>
            <w:r w:rsidRPr="00203A31">
              <w:rPr>
                <w:color w:val="000000"/>
                <w:sz w:val="28"/>
                <w:szCs w:val="28"/>
              </w:rPr>
              <w:t>8</w:t>
            </w:r>
          </w:p>
        </w:tc>
      </w:tr>
      <w:tr w:rsidR="001C3DFB" w:rsidRPr="00203A31" w14:paraId="6E6530FC" w14:textId="77777777" w:rsidTr="001C3DFB">
        <w:tc>
          <w:tcPr>
            <w:tcW w:w="8694" w:type="dxa"/>
            <w:shd w:val="clear" w:color="auto" w:fill="auto"/>
          </w:tcPr>
          <w:p w14:paraId="0F377FDC" w14:textId="77777777" w:rsidR="001C3DFB" w:rsidRPr="00203A31" w:rsidRDefault="001C3DFB" w:rsidP="001C3DFB">
            <w:pPr>
              <w:contextualSpacing/>
              <w:rPr>
                <w:color w:val="000000"/>
                <w:sz w:val="28"/>
                <w:szCs w:val="28"/>
              </w:rPr>
            </w:pPr>
            <w:r w:rsidRPr="00203A31">
              <w:rPr>
                <w:color w:val="000000"/>
                <w:sz w:val="28"/>
                <w:szCs w:val="28"/>
              </w:rPr>
              <w:t>5.2. Учебно-тематический план…………………………………………</w:t>
            </w:r>
          </w:p>
        </w:tc>
        <w:tc>
          <w:tcPr>
            <w:tcW w:w="696" w:type="dxa"/>
          </w:tcPr>
          <w:p w14:paraId="693C3BD2" w14:textId="0A758CFF" w:rsidR="001C3DFB" w:rsidRPr="00203A31" w:rsidRDefault="001C3DFB" w:rsidP="001C3DFB">
            <w:pPr>
              <w:ind w:right="-346"/>
              <w:contextualSpacing/>
              <w:jc w:val="center"/>
              <w:rPr>
                <w:color w:val="000000"/>
                <w:sz w:val="28"/>
                <w:szCs w:val="28"/>
              </w:rPr>
            </w:pPr>
            <w:r w:rsidRPr="00203A31">
              <w:rPr>
                <w:color w:val="000000"/>
                <w:sz w:val="28"/>
                <w:szCs w:val="28"/>
              </w:rPr>
              <w:t>1</w:t>
            </w:r>
            <w:r w:rsidR="0031750C">
              <w:rPr>
                <w:color w:val="000000"/>
                <w:sz w:val="28"/>
                <w:szCs w:val="28"/>
              </w:rPr>
              <w:t>4</w:t>
            </w:r>
          </w:p>
        </w:tc>
      </w:tr>
      <w:tr w:rsidR="001C3DFB" w:rsidRPr="00203A31" w14:paraId="7CB90B1A" w14:textId="77777777" w:rsidTr="001C3DFB">
        <w:tc>
          <w:tcPr>
            <w:tcW w:w="8694" w:type="dxa"/>
            <w:shd w:val="clear" w:color="auto" w:fill="auto"/>
          </w:tcPr>
          <w:p w14:paraId="3B15152E" w14:textId="77777777" w:rsidR="001C3DFB" w:rsidRPr="00203A31" w:rsidRDefault="001C3DFB" w:rsidP="001C3DFB">
            <w:pPr>
              <w:contextualSpacing/>
              <w:rPr>
                <w:color w:val="000000"/>
                <w:sz w:val="28"/>
                <w:szCs w:val="28"/>
              </w:rPr>
            </w:pPr>
            <w:r w:rsidRPr="00203A31">
              <w:rPr>
                <w:color w:val="000000"/>
                <w:sz w:val="28"/>
                <w:szCs w:val="28"/>
              </w:rPr>
              <w:t>5.3. Содержание семинаров, практических занятий……………………</w:t>
            </w:r>
          </w:p>
        </w:tc>
        <w:tc>
          <w:tcPr>
            <w:tcW w:w="696" w:type="dxa"/>
          </w:tcPr>
          <w:p w14:paraId="30E23F18" w14:textId="00DB96B7" w:rsidR="001C3DFB" w:rsidRPr="00203A31" w:rsidRDefault="001C3DFB" w:rsidP="001C3DFB">
            <w:pPr>
              <w:ind w:right="-346"/>
              <w:contextualSpacing/>
              <w:jc w:val="center"/>
              <w:rPr>
                <w:color w:val="000000"/>
                <w:sz w:val="28"/>
                <w:szCs w:val="28"/>
              </w:rPr>
            </w:pPr>
            <w:r w:rsidRPr="00203A31">
              <w:rPr>
                <w:color w:val="000000"/>
                <w:sz w:val="28"/>
                <w:szCs w:val="28"/>
              </w:rPr>
              <w:t>1</w:t>
            </w:r>
            <w:r w:rsidR="0031750C">
              <w:rPr>
                <w:color w:val="000000"/>
                <w:sz w:val="28"/>
                <w:szCs w:val="28"/>
              </w:rPr>
              <w:t>6</w:t>
            </w:r>
          </w:p>
        </w:tc>
      </w:tr>
      <w:tr w:rsidR="001C3DFB" w:rsidRPr="00203A31" w14:paraId="1B4B83C7" w14:textId="77777777" w:rsidTr="001C3DFB">
        <w:tc>
          <w:tcPr>
            <w:tcW w:w="8694" w:type="dxa"/>
            <w:shd w:val="clear" w:color="auto" w:fill="auto"/>
          </w:tcPr>
          <w:p w14:paraId="61EBD583" w14:textId="77777777" w:rsidR="001C3DFB" w:rsidRPr="00203A31" w:rsidRDefault="001C3DFB" w:rsidP="001C3DFB">
            <w:pPr>
              <w:contextualSpacing/>
              <w:rPr>
                <w:color w:val="000000"/>
                <w:sz w:val="28"/>
                <w:szCs w:val="28"/>
              </w:rPr>
            </w:pPr>
            <w:r w:rsidRPr="00203A31">
              <w:rPr>
                <w:color w:val="000000"/>
                <w:sz w:val="28"/>
                <w:szCs w:val="28"/>
              </w:rPr>
              <w:t>6. Перечень учебно-методического обеспечения для самостоятельной работы обучающихся по дисциплине……………………………………</w:t>
            </w:r>
          </w:p>
        </w:tc>
        <w:tc>
          <w:tcPr>
            <w:tcW w:w="696" w:type="dxa"/>
          </w:tcPr>
          <w:p w14:paraId="71F10D19" w14:textId="77777777" w:rsidR="001C3DFB" w:rsidRPr="00203A31" w:rsidRDefault="001C3DFB" w:rsidP="001C3DFB">
            <w:pPr>
              <w:ind w:right="-346"/>
              <w:contextualSpacing/>
              <w:jc w:val="center"/>
              <w:rPr>
                <w:color w:val="000000"/>
                <w:sz w:val="28"/>
                <w:szCs w:val="28"/>
              </w:rPr>
            </w:pPr>
          </w:p>
          <w:p w14:paraId="4973A00C" w14:textId="2279E6B0" w:rsidR="001C3DFB" w:rsidRPr="00203A31" w:rsidRDefault="001C3DFB" w:rsidP="001C3DFB">
            <w:pPr>
              <w:ind w:right="-346"/>
              <w:contextualSpacing/>
              <w:jc w:val="center"/>
              <w:rPr>
                <w:color w:val="000000"/>
                <w:sz w:val="28"/>
                <w:szCs w:val="28"/>
              </w:rPr>
            </w:pPr>
            <w:r w:rsidRPr="00203A31">
              <w:rPr>
                <w:color w:val="000000"/>
                <w:sz w:val="28"/>
                <w:szCs w:val="28"/>
              </w:rPr>
              <w:t>2</w:t>
            </w:r>
            <w:r w:rsidR="0031750C">
              <w:rPr>
                <w:color w:val="000000"/>
                <w:sz w:val="28"/>
                <w:szCs w:val="28"/>
              </w:rPr>
              <w:t>2</w:t>
            </w:r>
          </w:p>
        </w:tc>
      </w:tr>
      <w:tr w:rsidR="001C3DFB" w:rsidRPr="00203A31" w14:paraId="578F76B6" w14:textId="77777777" w:rsidTr="001C3DFB">
        <w:tc>
          <w:tcPr>
            <w:tcW w:w="8694" w:type="dxa"/>
            <w:shd w:val="clear" w:color="auto" w:fill="auto"/>
          </w:tcPr>
          <w:p w14:paraId="3B0B23E3" w14:textId="77777777" w:rsidR="001C3DFB" w:rsidRPr="00203A31" w:rsidRDefault="001C3DFB" w:rsidP="001C3DFB">
            <w:pPr>
              <w:contextualSpacing/>
              <w:rPr>
                <w:color w:val="000000"/>
                <w:sz w:val="28"/>
                <w:szCs w:val="28"/>
              </w:rPr>
            </w:pPr>
            <w:r w:rsidRPr="00203A31">
              <w:rPr>
                <w:color w:val="000000"/>
                <w:sz w:val="28"/>
                <w:szCs w:val="28"/>
              </w:rPr>
              <w:t>6.1. Перечень вопросов, отводимых на самостоятельное освоение дисциплины, формы внеаудиторной самостоятельной работы………...</w:t>
            </w:r>
          </w:p>
        </w:tc>
        <w:tc>
          <w:tcPr>
            <w:tcW w:w="696" w:type="dxa"/>
          </w:tcPr>
          <w:p w14:paraId="0B3E2776" w14:textId="77777777" w:rsidR="001C3DFB" w:rsidRPr="00203A31" w:rsidRDefault="001C3DFB" w:rsidP="001C3DFB">
            <w:pPr>
              <w:ind w:right="-346"/>
              <w:contextualSpacing/>
              <w:jc w:val="center"/>
              <w:rPr>
                <w:color w:val="000000"/>
                <w:sz w:val="28"/>
                <w:szCs w:val="28"/>
              </w:rPr>
            </w:pPr>
          </w:p>
          <w:p w14:paraId="057D5DFF" w14:textId="708B7FC3" w:rsidR="001C3DFB" w:rsidRPr="00203A31" w:rsidRDefault="001C3DFB" w:rsidP="001C3DFB">
            <w:pPr>
              <w:ind w:right="-346"/>
              <w:contextualSpacing/>
              <w:jc w:val="center"/>
              <w:rPr>
                <w:color w:val="000000"/>
                <w:sz w:val="28"/>
                <w:szCs w:val="28"/>
              </w:rPr>
            </w:pPr>
            <w:r w:rsidRPr="00203A31">
              <w:rPr>
                <w:color w:val="000000"/>
                <w:sz w:val="28"/>
                <w:szCs w:val="28"/>
              </w:rPr>
              <w:t>2</w:t>
            </w:r>
            <w:r w:rsidR="0031750C">
              <w:rPr>
                <w:color w:val="000000"/>
                <w:sz w:val="28"/>
                <w:szCs w:val="28"/>
              </w:rPr>
              <w:t>2</w:t>
            </w:r>
          </w:p>
        </w:tc>
      </w:tr>
      <w:tr w:rsidR="001C3DFB" w:rsidRPr="00203A31" w14:paraId="6A0B8042" w14:textId="77777777" w:rsidTr="001C3DFB">
        <w:tc>
          <w:tcPr>
            <w:tcW w:w="8694" w:type="dxa"/>
            <w:shd w:val="clear" w:color="auto" w:fill="auto"/>
          </w:tcPr>
          <w:p w14:paraId="35C9FA96" w14:textId="77777777" w:rsidR="001C3DFB" w:rsidRPr="00203A31" w:rsidRDefault="001C3DFB" w:rsidP="001C3DFB">
            <w:pPr>
              <w:contextualSpacing/>
              <w:rPr>
                <w:color w:val="000000"/>
                <w:sz w:val="28"/>
                <w:szCs w:val="28"/>
              </w:rPr>
            </w:pPr>
            <w:r w:rsidRPr="00203A31">
              <w:rPr>
                <w:color w:val="000000"/>
                <w:sz w:val="28"/>
                <w:szCs w:val="28"/>
              </w:rPr>
              <w:t>6.2. Перечень вопросов, заданий, тем для подготовки к текущему контролю…………………………………………………………………</w:t>
            </w:r>
          </w:p>
        </w:tc>
        <w:tc>
          <w:tcPr>
            <w:tcW w:w="696" w:type="dxa"/>
          </w:tcPr>
          <w:p w14:paraId="4802123C" w14:textId="77777777" w:rsidR="001C3DFB" w:rsidRPr="00203A31" w:rsidRDefault="001C3DFB" w:rsidP="001C3DFB">
            <w:pPr>
              <w:ind w:right="-346"/>
              <w:contextualSpacing/>
              <w:jc w:val="center"/>
              <w:rPr>
                <w:color w:val="000000"/>
                <w:sz w:val="28"/>
                <w:szCs w:val="28"/>
              </w:rPr>
            </w:pPr>
          </w:p>
          <w:p w14:paraId="4A71BC12" w14:textId="5994FEC6" w:rsidR="001C3DFB" w:rsidRPr="00203A31" w:rsidRDefault="001C3DFB" w:rsidP="001C3DFB">
            <w:pPr>
              <w:ind w:right="-346"/>
              <w:contextualSpacing/>
              <w:jc w:val="center"/>
              <w:rPr>
                <w:color w:val="000000"/>
                <w:sz w:val="28"/>
                <w:szCs w:val="28"/>
              </w:rPr>
            </w:pPr>
            <w:r w:rsidRPr="00203A31">
              <w:rPr>
                <w:color w:val="000000"/>
                <w:sz w:val="28"/>
                <w:szCs w:val="28"/>
              </w:rPr>
              <w:t>2</w:t>
            </w:r>
            <w:r w:rsidR="0031750C">
              <w:rPr>
                <w:color w:val="000000"/>
                <w:sz w:val="28"/>
                <w:szCs w:val="28"/>
              </w:rPr>
              <w:t>6</w:t>
            </w:r>
          </w:p>
        </w:tc>
      </w:tr>
      <w:tr w:rsidR="001C3DFB" w:rsidRPr="00203A31" w14:paraId="1E9F37F7" w14:textId="77777777" w:rsidTr="001C3DFB">
        <w:tc>
          <w:tcPr>
            <w:tcW w:w="8694" w:type="dxa"/>
            <w:shd w:val="clear" w:color="auto" w:fill="auto"/>
          </w:tcPr>
          <w:p w14:paraId="56445B1D" w14:textId="77777777" w:rsidR="001C3DFB" w:rsidRPr="00203A31" w:rsidRDefault="001C3DFB" w:rsidP="001C3DFB">
            <w:pPr>
              <w:contextualSpacing/>
              <w:rPr>
                <w:color w:val="000000"/>
                <w:sz w:val="28"/>
                <w:szCs w:val="28"/>
              </w:rPr>
            </w:pPr>
            <w:r w:rsidRPr="00203A31">
              <w:rPr>
                <w:color w:val="000000"/>
                <w:sz w:val="28"/>
                <w:szCs w:val="28"/>
              </w:rPr>
              <w:t>7. Фонд оценочных средств для проведения промежуточной аттестации обучающихся по дисциплине………………………………</w:t>
            </w:r>
          </w:p>
        </w:tc>
        <w:tc>
          <w:tcPr>
            <w:tcW w:w="696" w:type="dxa"/>
          </w:tcPr>
          <w:p w14:paraId="2EF11B80" w14:textId="77777777" w:rsidR="001C3DFB" w:rsidRPr="00203A31" w:rsidRDefault="001C3DFB" w:rsidP="001C3DFB">
            <w:pPr>
              <w:ind w:right="-346"/>
              <w:contextualSpacing/>
              <w:jc w:val="center"/>
              <w:rPr>
                <w:color w:val="000000"/>
                <w:sz w:val="28"/>
                <w:szCs w:val="28"/>
              </w:rPr>
            </w:pPr>
          </w:p>
          <w:p w14:paraId="6DB31222" w14:textId="061EE701" w:rsidR="001C3DFB" w:rsidRPr="00203A31" w:rsidRDefault="008E6A97" w:rsidP="001C3DFB">
            <w:pPr>
              <w:ind w:right="-346"/>
              <w:contextualSpacing/>
              <w:jc w:val="center"/>
              <w:rPr>
                <w:color w:val="000000"/>
                <w:sz w:val="28"/>
                <w:szCs w:val="28"/>
              </w:rPr>
            </w:pPr>
            <w:r>
              <w:rPr>
                <w:color w:val="000000"/>
                <w:sz w:val="28"/>
                <w:szCs w:val="28"/>
              </w:rPr>
              <w:t>31</w:t>
            </w:r>
          </w:p>
        </w:tc>
      </w:tr>
      <w:tr w:rsidR="001C3DFB" w:rsidRPr="00203A31" w14:paraId="030DDB7D" w14:textId="77777777" w:rsidTr="001C3DFB">
        <w:tc>
          <w:tcPr>
            <w:tcW w:w="8694" w:type="dxa"/>
            <w:shd w:val="clear" w:color="auto" w:fill="auto"/>
          </w:tcPr>
          <w:p w14:paraId="5D32CE9A" w14:textId="77777777" w:rsidR="001C3DFB" w:rsidRPr="00203A31" w:rsidRDefault="001C3DFB" w:rsidP="001C3DFB">
            <w:pPr>
              <w:contextualSpacing/>
              <w:rPr>
                <w:color w:val="000000"/>
                <w:sz w:val="28"/>
                <w:szCs w:val="28"/>
              </w:rPr>
            </w:pPr>
            <w:r w:rsidRPr="00203A31">
              <w:rPr>
                <w:color w:val="000000"/>
                <w:sz w:val="28"/>
                <w:szCs w:val="28"/>
              </w:rPr>
              <w:t>7.1. Перечень компетенций, с указанием этапов их формирования в процессе освоения образовательной программы………………………</w:t>
            </w:r>
          </w:p>
        </w:tc>
        <w:tc>
          <w:tcPr>
            <w:tcW w:w="696" w:type="dxa"/>
          </w:tcPr>
          <w:p w14:paraId="363E6C65" w14:textId="77777777" w:rsidR="001C3DFB" w:rsidRPr="00203A31" w:rsidRDefault="001C3DFB" w:rsidP="001C3DFB">
            <w:pPr>
              <w:ind w:right="-346"/>
              <w:contextualSpacing/>
              <w:jc w:val="center"/>
              <w:rPr>
                <w:color w:val="000000"/>
                <w:sz w:val="28"/>
                <w:szCs w:val="28"/>
              </w:rPr>
            </w:pPr>
          </w:p>
          <w:p w14:paraId="60621EC9" w14:textId="11E038C7" w:rsidR="001C3DFB" w:rsidRPr="00203A31" w:rsidRDefault="008E6A97" w:rsidP="001C3DFB">
            <w:pPr>
              <w:ind w:right="-346"/>
              <w:contextualSpacing/>
              <w:jc w:val="center"/>
              <w:rPr>
                <w:color w:val="000000"/>
                <w:sz w:val="28"/>
                <w:szCs w:val="28"/>
              </w:rPr>
            </w:pPr>
            <w:r>
              <w:rPr>
                <w:color w:val="000000"/>
                <w:sz w:val="28"/>
                <w:szCs w:val="28"/>
              </w:rPr>
              <w:t>31</w:t>
            </w:r>
          </w:p>
        </w:tc>
      </w:tr>
      <w:tr w:rsidR="001C3DFB" w:rsidRPr="00203A31" w14:paraId="42FDAFC3" w14:textId="77777777" w:rsidTr="001C3DFB">
        <w:tc>
          <w:tcPr>
            <w:tcW w:w="8694" w:type="dxa"/>
            <w:shd w:val="clear" w:color="auto" w:fill="auto"/>
          </w:tcPr>
          <w:p w14:paraId="45AA0351" w14:textId="77777777" w:rsidR="001C3DFB" w:rsidRPr="00203A31" w:rsidRDefault="001C3DFB" w:rsidP="001C3DFB">
            <w:pPr>
              <w:contextualSpacing/>
              <w:rPr>
                <w:color w:val="000000"/>
                <w:sz w:val="28"/>
                <w:szCs w:val="28"/>
              </w:rPr>
            </w:pPr>
            <w:r w:rsidRPr="00203A31">
              <w:rPr>
                <w:color w:val="000000"/>
                <w:sz w:val="28"/>
                <w:szCs w:val="28"/>
              </w:rPr>
              <w:t>7.2. Типовые контрольные задания или иные материалы, необходимые для оценки индикаторов достижения компетенций, умений и знаний…………………………………………………………...</w:t>
            </w:r>
          </w:p>
        </w:tc>
        <w:tc>
          <w:tcPr>
            <w:tcW w:w="696" w:type="dxa"/>
          </w:tcPr>
          <w:p w14:paraId="58C3B57F" w14:textId="77777777" w:rsidR="001C3DFB" w:rsidRPr="00203A31" w:rsidRDefault="001C3DFB" w:rsidP="001C3DFB">
            <w:pPr>
              <w:ind w:right="-346"/>
              <w:contextualSpacing/>
              <w:jc w:val="center"/>
              <w:rPr>
                <w:color w:val="000000"/>
                <w:sz w:val="28"/>
                <w:szCs w:val="28"/>
              </w:rPr>
            </w:pPr>
          </w:p>
          <w:p w14:paraId="6716AB84" w14:textId="77777777" w:rsidR="001C3DFB" w:rsidRPr="00203A31" w:rsidRDefault="001C3DFB" w:rsidP="001C3DFB">
            <w:pPr>
              <w:ind w:right="-346"/>
              <w:contextualSpacing/>
              <w:jc w:val="center"/>
              <w:rPr>
                <w:color w:val="000000"/>
                <w:sz w:val="28"/>
                <w:szCs w:val="28"/>
              </w:rPr>
            </w:pPr>
          </w:p>
          <w:p w14:paraId="5B4D7E22" w14:textId="4982BCF9" w:rsidR="001C3DFB" w:rsidRPr="00203A31" w:rsidRDefault="008E6A97" w:rsidP="001C3DFB">
            <w:pPr>
              <w:ind w:right="-346"/>
              <w:contextualSpacing/>
              <w:jc w:val="center"/>
              <w:rPr>
                <w:color w:val="000000"/>
                <w:sz w:val="28"/>
                <w:szCs w:val="28"/>
              </w:rPr>
            </w:pPr>
            <w:r>
              <w:rPr>
                <w:color w:val="000000"/>
                <w:sz w:val="28"/>
                <w:szCs w:val="28"/>
              </w:rPr>
              <w:t>31</w:t>
            </w:r>
          </w:p>
        </w:tc>
      </w:tr>
      <w:tr w:rsidR="001C3DFB" w:rsidRPr="00203A31" w14:paraId="04E305EC" w14:textId="77777777" w:rsidTr="001C3DFB">
        <w:tc>
          <w:tcPr>
            <w:tcW w:w="8694" w:type="dxa"/>
            <w:shd w:val="clear" w:color="auto" w:fill="auto"/>
          </w:tcPr>
          <w:p w14:paraId="194CAD06" w14:textId="77777777" w:rsidR="001C3DFB" w:rsidRPr="00203A31" w:rsidRDefault="001C3DFB" w:rsidP="001C3DFB">
            <w:pPr>
              <w:contextualSpacing/>
              <w:rPr>
                <w:color w:val="000000"/>
                <w:sz w:val="28"/>
                <w:szCs w:val="28"/>
              </w:rPr>
            </w:pPr>
            <w:r w:rsidRPr="00203A31">
              <w:rPr>
                <w:color w:val="000000"/>
                <w:sz w:val="28"/>
                <w:szCs w:val="28"/>
              </w:rPr>
              <w:t>7.3. Соответствующие приказы, распоряжения ректората о контроле уровня освоения дисциплин и сформированности компетенций студентов……………………………………………………………………</w:t>
            </w:r>
          </w:p>
        </w:tc>
        <w:tc>
          <w:tcPr>
            <w:tcW w:w="696" w:type="dxa"/>
          </w:tcPr>
          <w:p w14:paraId="12CE3CB4" w14:textId="77777777" w:rsidR="001C3DFB" w:rsidRPr="00203A31" w:rsidRDefault="001C3DFB" w:rsidP="001C3DFB">
            <w:pPr>
              <w:ind w:right="-346"/>
              <w:contextualSpacing/>
              <w:jc w:val="center"/>
              <w:rPr>
                <w:color w:val="000000"/>
                <w:sz w:val="28"/>
                <w:szCs w:val="28"/>
              </w:rPr>
            </w:pPr>
          </w:p>
          <w:p w14:paraId="0CFB71AD" w14:textId="77777777" w:rsidR="001C3DFB" w:rsidRPr="00203A31" w:rsidRDefault="001C3DFB" w:rsidP="001C3DFB">
            <w:pPr>
              <w:ind w:right="-346"/>
              <w:contextualSpacing/>
              <w:jc w:val="center"/>
              <w:rPr>
                <w:color w:val="000000"/>
                <w:sz w:val="28"/>
                <w:szCs w:val="28"/>
              </w:rPr>
            </w:pPr>
          </w:p>
          <w:p w14:paraId="052EC146" w14:textId="6C86AFBB" w:rsidR="001C3DFB" w:rsidRPr="00203A31" w:rsidRDefault="009C66EF" w:rsidP="001C3DFB">
            <w:pPr>
              <w:ind w:right="-346"/>
              <w:contextualSpacing/>
              <w:jc w:val="center"/>
              <w:rPr>
                <w:color w:val="000000"/>
                <w:sz w:val="28"/>
                <w:szCs w:val="28"/>
              </w:rPr>
            </w:pPr>
            <w:r>
              <w:rPr>
                <w:color w:val="000000"/>
                <w:sz w:val="28"/>
                <w:szCs w:val="28"/>
              </w:rPr>
              <w:t>4</w:t>
            </w:r>
            <w:r w:rsidR="008E6A97">
              <w:rPr>
                <w:color w:val="000000"/>
                <w:sz w:val="28"/>
                <w:szCs w:val="28"/>
              </w:rPr>
              <w:t>2</w:t>
            </w:r>
          </w:p>
        </w:tc>
      </w:tr>
      <w:tr w:rsidR="001C3DFB" w:rsidRPr="00203A31" w14:paraId="769BED4A" w14:textId="77777777" w:rsidTr="001C3DFB">
        <w:tc>
          <w:tcPr>
            <w:tcW w:w="8694" w:type="dxa"/>
            <w:shd w:val="clear" w:color="auto" w:fill="auto"/>
          </w:tcPr>
          <w:p w14:paraId="1466D2ED" w14:textId="77777777" w:rsidR="001C3DFB" w:rsidRPr="00203A31" w:rsidRDefault="001C3DFB" w:rsidP="001C3DFB">
            <w:pPr>
              <w:contextualSpacing/>
              <w:rPr>
                <w:color w:val="000000"/>
                <w:sz w:val="28"/>
                <w:szCs w:val="28"/>
              </w:rPr>
            </w:pPr>
            <w:r w:rsidRPr="00203A31">
              <w:rPr>
                <w:color w:val="000000"/>
                <w:sz w:val="28"/>
                <w:szCs w:val="28"/>
              </w:rPr>
              <w:t>8. Перечень основной и дополнительной учебной литературы, необходимой для освоения дисциплины………………………………...</w:t>
            </w:r>
          </w:p>
        </w:tc>
        <w:tc>
          <w:tcPr>
            <w:tcW w:w="696" w:type="dxa"/>
          </w:tcPr>
          <w:p w14:paraId="58BCA3AC" w14:textId="77777777" w:rsidR="001C3DFB" w:rsidRPr="00203A31" w:rsidRDefault="001C3DFB" w:rsidP="001C3DFB">
            <w:pPr>
              <w:ind w:right="-346"/>
              <w:contextualSpacing/>
              <w:jc w:val="center"/>
              <w:rPr>
                <w:color w:val="000000"/>
                <w:sz w:val="28"/>
                <w:szCs w:val="28"/>
              </w:rPr>
            </w:pPr>
          </w:p>
          <w:p w14:paraId="7A501F0B" w14:textId="43A1FE8D" w:rsidR="001C3DFB" w:rsidRPr="00203A31" w:rsidRDefault="001C3DFB" w:rsidP="001C3DFB">
            <w:pPr>
              <w:ind w:right="-346"/>
              <w:contextualSpacing/>
              <w:jc w:val="center"/>
              <w:rPr>
                <w:color w:val="000000"/>
                <w:sz w:val="28"/>
                <w:szCs w:val="28"/>
              </w:rPr>
            </w:pPr>
            <w:r w:rsidRPr="00203A31">
              <w:rPr>
                <w:color w:val="000000"/>
                <w:sz w:val="28"/>
                <w:szCs w:val="28"/>
              </w:rPr>
              <w:t>4</w:t>
            </w:r>
            <w:r w:rsidR="008E6A97">
              <w:rPr>
                <w:color w:val="000000"/>
                <w:sz w:val="28"/>
                <w:szCs w:val="28"/>
              </w:rPr>
              <w:t>3</w:t>
            </w:r>
          </w:p>
        </w:tc>
      </w:tr>
      <w:tr w:rsidR="001C3DFB" w:rsidRPr="00203A31" w14:paraId="24F8036A" w14:textId="77777777" w:rsidTr="001C3DFB">
        <w:tc>
          <w:tcPr>
            <w:tcW w:w="8694" w:type="dxa"/>
            <w:shd w:val="clear" w:color="auto" w:fill="auto"/>
          </w:tcPr>
          <w:p w14:paraId="56EB1782" w14:textId="77777777" w:rsidR="001C3DFB" w:rsidRPr="00203A31" w:rsidRDefault="001C3DFB" w:rsidP="001C3DFB">
            <w:pPr>
              <w:contextualSpacing/>
              <w:rPr>
                <w:color w:val="000000"/>
                <w:sz w:val="28"/>
                <w:szCs w:val="28"/>
              </w:rPr>
            </w:pPr>
            <w:r w:rsidRPr="00203A31">
              <w:rPr>
                <w:color w:val="000000"/>
                <w:sz w:val="28"/>
                <w:szCs w:val="28"/>
              </w:rPr>
              <w:t>9. Перечень ресурсов информационно-телекоммуникационной сети Интернет, необходимых для освоения дисциплины……………………</w:t>
            </w:r>
          </w:p>
        </w:tc>
        <w:tc>
          <w:tcPr>
            <w:tcW w:w="696" w:type="dxa"/>
          </w:tcPr>
          <w:p w14:paraId="45B28A84" w14:textId="77777777" w:rsidR="001C3DFB" w:rsidRPr="00203A31" w:rsidRDefault="001C3DFB" w:rsidP="001C3DFB">
            <w:pPr>
              <w:ind w:right="-346"/>
              <w:contextualSpacing/>
              <w:jc w:val="center"/>
              <w:rPr>
                <w:color w:val="000000"/>
                <w:sz w:val="28"/>
                <w:szCs w:val="28"/>
              </w:rPr>
            </w:pPr>
          </w:p>
          <w:p w14:paraId="6B8E6A04" w14:textId="4D886DEB" w:rsidR="001C3DFB" w:rsidRPr="00203A31" w:rsidRDefault="001C3DFB" w:rsidP="001C3DFB">
            <w:pPr>
              <w:ind w:right="-346"/>
              <w:contextualSpacing/>
              <w:jc w:val="center"/>
              <w:rPr>
                <w:color w:val="000000"/>
                <w:sz w:val="28"/>
                <w:szCs w:val="28"/>
              </w:rPr>
            </w:pPr>
            <w:r w:rsidRPr="00203A31">
              <w:rPr>
                <w:color w:val="000000"/>
                <w:sz w:val="28"/>
                <w:szCs w:val="28"/>
              </w:rPr>
              <w:t>4</w:t>
            </w:r>
            <w:r w:rsidR="009C66EF">
              <w:rPr>
                <w:color w:val="000000"/>
                <w:sz w:val="28"/>
                <w:szCs w:val="28"/>
              </w:rPr>
              <w:t>4</w:t>
            </w:r>
          </w:p>
        </w:tc>
      </w:tr>
      <w:tr w:rsidR="001C3DFB" w:rsidRPr="00203A31" w14:paraId="6F111A96" w14:textId="77777777" w:rsidTr="001C3DFB">
        <w:tc>
          <w:tcPr>
            <w:tcW w:w="8694" w:type="dxa"/>
            <w:shd w:val="clear" w:color="auto" w:fill="auto"/>
          </w:tcPr>
          <w:p w14:paraId="59A7C9D4" w14:textId="77777777" w:rsidR="001C3DFB" w:rsidRPr="00203A31" w:rsidRDefault="001C3DFB" w:rsidP="001C3DFB">
            <w:pPr>
              <w:contextualSpacing/>
              <w:rPr>
                <w:color w:val="000000"/>
                <w:sz w:val="28"/>
                <w:szCs w:val="28"/>
              </w:rPr>
            </w:pPr>
            <w:r w:rsidRPr="00203A31">
              <w:rPr>
                <w:color w:val="000000"/>
                <w:sz w:val="28"/>
                <w:szCs w:val="28"/>
              </w:rPr>
              <w:t>10. Методические указания для обучающихся по освоению дисциплины………………………………………………………………</w:t>
            </w:r>
          </w:p>
        </w:tc>
        <w:tc>
          <w:tcPr>
            <w:tcW w:w="696" w:type="dxa"/>
          </w:tcPr>
          <w:p w14:paraId="4E242719" w14:textId="77777777" w:rsidR="001C3DFB" w:rsidRPr="00203A31" w:rsidRDefault="001C3DFB" w:rsidP="001C3DFB">
            <w:pPr>
              <w:ind w:right="-346"/>
              <w:contextualSpacing/>
              <w:jc w:val="center"/>
              <w:rPr>
                <w:color w:val="000000"/>
                <w:sz w:val="28"/>
                <w:szCs w:val="28"/>
              </w:rPr>
            </w:pPr>
          </w:p>
          <w:p w14:paraId="1D873452" w14:textId="0BF210E9" w:rsidR="001C3DFB" w:rsidRPr="00203A31" w:rsidRDefault="001C3DFB" w:rsidP="001C3DFB">
            <w:pPr>
              <w:ind w:right="-346"/>
              <w:contextualSpacing/>
              <w:jc w:val="center"/>
              <w:rPr>
                <w:color w:val="000000"/>
                <w:sz w:val="28"/>
                <w:szCs w:val="28"/>
              </w:rPr>
            </w:pPr>
            <w:r w:rsidRPr="00203A31">
              <w:rPr>
                <w:color w:val="000000"/>
                <w:sz w:val="28"/>
                <w:szCs w:val="28"/>
              </w:rPr>
              <w:t>4</w:t>
            </w:r>
            <w:r w:rsidR="009C66EF">
              <w:rPr>
                <w:color w:val="000000"/>
                <w:sz w:val="28"/>
                <w:szCs w:val="28"/>
              </w:rPr>
              <w:t>5</w:t>
            </w:r>
          </w:p>
        </w:tc>
      </w:tr>
      <w:tr w:rsidR="001C3DFB" w:rsidRPr="00203A31" w14:paraId="2AAB88B9" w14:textId="77777777" w:rsidTr="001C3DFB">
        <w:tc>
          <w:tcPr>
            <w:tcW w:w="8694" w:type="dxa"/>
            <w:shd w:val="clear" w:color="auto" w:fill="auto"/>
          </w:tcPr>
          <w:p w14:paraId="7E35D17E" w14:textId="2AA40CF8" w:rsidR="001C3DFB" w:rsidRPr="00203A31" w:rsidRDefault="001C3DFB" w:rsidP="001C3DFB">
            <w:pPr>
              <w:contextualSpacing/>
              <w:rPr>
                <w:color w:val="000000"/>
                <w:sz w:val="28"/>
                <w:szCs w:val="28"/>
              </w:rPr>
            </w:pPr>
            <w:r w:rsidRPr="00203A31">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96" w:type="dxa"/>
          </w:tcPr>
          <w:p w14:paraId="0A87CB53" w14:textId="77777777" w:rsidR="001C3DFB" w:rsidRPr="00203A31" w:rsidRDefault="001C3DFB" w:rsidP="001C3DFB">
            <w:pPr>
              <w:ind w:right="-346"/>
              <w:contextualSpacing/>
              <w:jc w:val="center"/>
              <w:rPr>
                <w:color w:val="000000"/>
                <w:sz w:val="28"/>
                <w:szCs w:val="28"/>
              </w:rPr>
            </w:pPr>
          </w:p>
          <w:p w14:paraId="168FE554" w14:textId="77777777" w:rsidR="001C3DFB" w:rsidRPr="00203A31" w:rsidRDefault="001C3DFB" w:rsidP="001C3DFB">
            <w:pPr>
              <w:ind w:right="-346"/>
              <w:contextualSpacing/>
              <w:jc w:val="center"/>
              <w:rPr>
                <w:color w:val="000000"/>
                <w:sz w:val="28"/>
                <w:szCs w:val="28"/>
              </w:rPr>
            </w:pPr>
          </w:p>
          <w:p w14:paraId="295D8782" w14:textId="77777777" w:rsidR="001C3DFB" w:rsidRPr="00203A31" w:rsidRDefault="001C3DFB" w:rsidP="001C3DFB">
            <w:pPr>
              <w:ind w:right="-346"/>
              <w:contextualSpacing/>
              <w:jc w:val="center"/>
              <w:rPr>
                <w:color w:val="000000"/>
                <w:sz w:val="28"/>
                <w:szCs w:val="28"/>
              </w:rPr>
            </w:pPr>
          </w:p>
          <w:p w14:paraId="76501358" w14:textId="366E33D7" w:rsidR="001C3DFB" w:rsidRPr="00203A31" w:rsidRDefault="001C3DFB" w:rsidP="001C3DFB">
            <w:pPr>
              <w:ind w:right="-346"/>
              <w:contextualSpacing/>
              <w:jc w:val="center"/>
              <w:rPr>
                <w:color w:val="000000"/>
                <w:sz w:val="28"/>
                <w:szCs w:val="28"/>
              </w:rPr>
            </w:pPr>
            <w:r w:rsidRPr="00203A31">
              <w:rPr>
                <w:color w:val="000000"/>
                <w:sz w:val="28"/>
                <w:szCs w:val="28"/>
              </w:rPr>
              <w:t>5</w:t>
            </w:r>
            <w:r w:rsidR="008E6A97">
              <w:rPr>
                <w:color w:val="000000"/>
                <w:sz w:val="28"/>
                <w:szCs w:val="28"/>
              </w:rPr>
              <w:t>1</w:t>
            </w:r>
          </w:p>
        </w:tc>
      </w:tr>
      <w:tr w:rsidR="001C3DFB" w:rsidRPr="00CF0D18" w14:paraId="5C025700" w14:textId="77777777" w:rsidTr="001C3DFB">
        <w:tc>
          <w:tcPr>
            <w:tcW w:w="8694" w:type="dxa"/>
            <w:shd w:val="clear" w:color="auto" w:fill="auto"/>
          </w:tcPr>
          <w:p w14:paraId="11A8DF07" w14:textId="77777777" w:rsidR="001C3DFB" w:rsidRPr="00203A31" w:rsidRDefault="001C3DFB" w:rsidP="001C3DFB">
            <w:pPr>
              <w:contextualSpacing/>
              <w:rPr>
                <w:color w:val="000000"/>
                <w:sz w:val="28"/>
                <w:szCs w:val="28"/>
              </w:rPr>
            </w:pPr>
            <w:r w:rsidRPr="00203A31">
              <w:rPr>
                <w:color w:val="000000"/>
                <w:sz w:val="28"/>
                <w:szCs w:val="28"/>
              </w:rPr>
              <w:t>12. Описание материально-технической базы, необходимой для осуществления образовательного процесса по дисциплине……………</w:t>
            </w:r>
          </w:p>
        </w:tc>
        <w:tc>
          <w:tcPr>
            <w:tcW w:w="696" w:type="dxa"/>
          </w:tcPr>
          <w:p w14:paraId="7D78B80A" w14:textId="77777777" w:rsidR="001C3DFB" w:rsidRPr="00203A31" w:rsidRDefault="001C3DFB" w:rsidP="001C3DFB">
            <w:pPr>
              <w:ind w:right="-346"/>
              <w:contextualSpacing/>
              <w:jc w:val="center"/>
              <w:rPr>
                <w:color w:val="000000"/>
                <w:sz w:val="28"/>
                <w:szCs w:val="28"/>
              </w:rPr>
            </w:pPr>
          </w:p>
          <w:p w14:paraId="0699E4F0" w14:textId="7B9381E8" w:rsidR="001C3DFB" w:rsidRPr="00203A31" w:rsidRDefault="001C3DFB" w:rsidP="001C3DFB">
            <w:pPr>
              <w:ind w:right="-346"/>
              <w:contextualSpacing/>
              <w:jc w:val="center"/>
              <w:rPr>
                <w:color w:val="000000"/>
                <w:sz w:val="28"/>
                <w:szCs w:val="28"/>
              </w:rPr>
            </w:pPr>
            <w:r w:rsidRPr="00203A31">
              <w:rPr>
                <w:color w:val="000000"/>
                <w:sz w:val="28"/>
                <w:szCs w:val="28"/>
              </w:rPr>
              <w:t>5</w:t>
            </w:r>
            <w:r w:rsidR="009C66EF">
              <w:rPr>
                <w:color w:val="000000"/>
                <w:sz w:val="28"/>
                <w:szCs w:val="28"/>
              </w:rPr>
              <w:t>2</w:t>
            </w:r>
          </w:p>
        </w:tc>
      </w:tr>
    </w:tbl>
    <w:p w14:paraId="60D0737D" w14:textId="77777777" w:rsidR="009B63AF" w:rsidRPr="00C1698D" w:rsidRDefault="009B63AF" w:rsidP="00CB438A">
      <w:pPr>
        <w:pStyle w:val="1-21"/>
        <w:widowControl w:val="0"/>
        <w:numPr>
          <w:ilvl w:val="0"/>
          <w:numId w:val="1"/>
        </w:numPr>
        <w:tabs>
          <w:tab w:val="left" w:pos="426"/>
        </w:tabs>
        <w:autoSpaceDE w:val="0"/>
        <w:autoSpaceDN w:val="0"/>
        <w:adjustRightInd w:val="0"/>
        <w:spacing w:line="360" w:lineRule="auto"/>
        <w:ind w:left="0"/>
        <w:contextualSpacing w:val="0"/>
        <w:jc w:val="center"/>
        <w:rPr>
          <w:b/>
          <w:i/>
          <w:color w:val="000000"/>
          <w:szCs w:val="28"/>
        </w:rPr>
      </w:pPr>
      <w:r w:rsidRPr="00C1698D">
        <w:rPr>
          <w:b/>
          <w:i/>
          <w:color w:val="000000"/>
          <w:szCs w:val="28"/>
        </w:rPr>
        <w:lastRenderedPageBreak/>
        <w:t>Наименование дисциплины</w:t>
      </w:r>
    </w:p>
    <w:p w14:paraId="37EB701B" w14:textId="77777777" w:rsidR="009B63AF" w:rsidRPr="00597387" w:rsidRDefault="00971EC9" w:rsidP="00B748D1">
      <w:pPr>
        <w:pStyle w:val="a3"/>
        <w:jc w:val="left"/>
        <w:rPr>
          <w:bCs/>
          <w:color w:val="000000"/>
          <w:szCs w:val="24"/>
        </w:rPr>
      </w:pPr>
      <w:r>
        <w:rPr>
          <w:bCs/>
          <w:color w:val="000000"/>
          <w:szCs w:val="24"/>
        </w:rPr>
        <w:t xml:space="preserve">Б.1.1.3.1 - </w:t>
      </w:r>
      <w:r w:rsidR="00597387">
        <w:rPr>
          <w:bCs/>
          <w:color w:val="000000"/>
          <w:szCs w:val="24"/>
        </w:rPr>
        <w:t>Экономическая теория</w:t>
      </w:r>
    </w:p>
    <w:p w14:paraId="5E3892A6" w14:textId="77777777" w:rsidR="00597387" w:rsidRPr="00C1698D" w:rsidRDefault="00597387" w:rsidP="00B748D1">
      <w:pPr>
        <w:pStyle w:val="a3"/>
        <w:jc w:val="left"/>
        <w:rPr>
          <w:bCs/>
          <w:color w:val="000000"/>
          <w:szCs w:val="24"/>
        </w:rPr>
      </w:pPr>
    </w:p>
    <w:p w14:paraId="3B5ED826" w14:textId="77777777" w:rsidR="00B748D1" w:rsidRPr="00C1698D" w:rsidRDefault="00B748D1" w:rsidP="002051DA">
      <w:pPr>
        <w:pStyle w:val="a3"/>
        <w:spacing w:line="120" w:lineRule="auto"/>
        <w:jc w:val="left"/>
        <w:rPr>
          <w:bCs/>
          <w:color w:val="000000"/>
          <w:szCs w:val="24"/>
        </w:rPr>
      </w:pPr>
    </w:p>
    <w:p w14:paraId="40970E95" w14:textId="77777777" w:rsidR="009B63AF" w:rsidRPr="00C1698D" w:rsidRDefault="009B63AF" w:rsidP="00B748D1">
      <w:pPr>
        <w:pStyle w:val="1-21"/>
        <w:widowControl w:val="0"/>
        <w:numPr>
          <w:ilvl w:val="0"/>
          <w:numId w:val="1"/>
        </w:numPr>
        <w:autoSpaceDE w:val="0"/>
        <w:autoSpaceDN w:val="0"/>
        <w:adjustRightInd w:val="0"/>
        <w:ind w:left="0"/>
        <w:contextualSpacing w:val="0"/>
        <w:jc w:val="center"/>
        <w:rPr>
          <w:b/>
          <w:i/>
          <w:color w:val="000000"/>
          <w:szCs w:val="28"/>
        </w:rPr>
      </w:pPr>
      <w:r w:rsidRPr="00C1698D">
        <w:rPr>
          <w:b/>
          <w:i/>
          <w:color w:val="000000"/>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7E174FBA" w14:textId="77777777" w:rsidR="001E1C3E" w:rsidRDefault="004D0FCB" w:rsidP="001E1C3E">
      <w:pPr>
        <w:ind w:left="360"/>
        <w:jc w:val="right"/>
        <w:rPr>
          <w:sz w:val="28"/>
          <w:szCs w:val="28"/>
        </w:rPr>
      </w:pPr>
      <w:r w:rsidRPr="00FF3C54">
        <w:rPr>
          <w:i/>
          <w:sz w:val="28"/>
          <w:szCs w:val="28"/>
        </w:rPr>
        <w:t>Таблица 1</w:t>
      </w:r>
    </w:p>
    <w:p w14:paraId="5F5A9E76" w14:textId="77777777" w:rsidR="00AE308C" w:rsidRDefault="004D0FCB" w:rsidP="008D023A">
      <w:pPr>
        <w:jc w:val="center"/>
        <w:rPr>
          <w:sz w:val="28"/>
          <w:szCs w:val="28"/>
        </w:rPr>
      </w:pPr>
      <w:r w:rsidRPr="00F42755">
        <w:rPr>
          <w:sz w:val="28"/>
          <w:szCs w:val="28"/>
        </w:rPr>
        <w:t>Структура планируемых результатов обучения по дисциплине</w:t>
      </w:r>
    </w:p>
    <w:p w14:paraId="327DF381" w14:textId="77777777" w:rsidR="00E428CE" w:rsidRDefault="00E428CE" w:rsidP="008D023A">
      <w:pPr>
        <w:jc w:val="center"/>
        <w:rPr>
          <w:sz w:val="28"/>
          <w:szCs w:val="2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2072"/>
        <w:gridCol w:w="2410"/>
        <w:gridCol w:w="3970"/>
      </w:tblGrid>
      <w:tr w:rsidR="0017287E" w:rsidRPr="00193178" w14:paraId="714B71CE" w14:textId="77777777" w:rsidTr="00C9646B">
        <w:trPr>
          <w:trHeight w:val="1168"/>
        </w:trPr>
        <w:tc>
          <w:tcPr>
            <w:tcW w:w="1013" w:type="dxa"/>
            <w:shd w:val="clear" w:color="auto" w:fill="auto"/>
          </w:tcPr>
          <w:p w14:paraId="24F35F27" w14:textId="77777777" w:rsidR="0017287E" w:rsidRPr="00193178" w:rsidRDefault="0017287E" w:rsidP="0017287E">
            <w:pPr>
              <w:tabs>
                <w:tab w:val="left" w:pos="540"/>
              </w:tabs>
              <w:ind w:hanging="20"/>
              <w:contextualSpacing/>
              <w:rPr>
                <w:sz w:val="22"/>
                <w:szCs w:val="22"/>
              </w:rPr>
            </w:pPr>
            <w:r w:rsidRPr="00193178">
              <w:rPr>
                <w:sz w:val="22"/>
                <w:szCs w:val="22"/>
              </w:rPr>
              <w:t xml:space="preserve">Код </w:t>
            </w:r>
            <w:r w:rsidR="0031315A" w:rsidRPr="00193178">
              <w:rPr>
                <w:sz w:val="22"/>
                <w:szCs w:val="22"/>
              </w:rPr>
              <w:t>компетенции</w:t>
            </w:r>
          </w:p>
        </w:tc>
        <w:tc>
          <w:tcPr>
            <w:tcW w:w="2072" w:type="dxa"/>
            <w:shd w:val="clear" w:color="auto" w:fill="auto"/>
          </w:tcPr>
          <w:p w14:paraId="279612FE" w14:textId="77777777" w:rsidR="0017287E" w:rsidRPr="00193178" w:rsidRDefault="0017287E" w:rsidP="0017287E">
            <w:pPr>
              <w:tabs>
                <w:tab w:val="left" w:pos="540"/>
              </w:tabs>
              <w:ind w:hanging="20"/>
              <w:contextualSpacing/>
              <w:rPr>
                <w:sz w:val="22"/>
                <w:szCs w:val="22"/>
              </w:rPr>
            </w:pPr>
            <w:r w:rsidRPr="00193178">
              <w:rPr>
                <w:sz w:val="22"/>
                <w:szCs w:val="22"/>
              </w:rPr>
              <w:t>Наименование компетенции</w:t>
            </w:r>
          </w:p>
        </w:tc>
        <w:tc>
          <w:tcPr>
            <w:tcW w:w="2410" w:type="dxa"/>
            <w:shd w:val="clear" w:color="auto" w:fill="auto"/>
          </w:tcPr>
          <w:p w14:paraId="43635A1D" w14:textId="77777777" w:rsidR="0017287E" w:rsidRPr="00193178" w:rsidRDefault="0017287E" w:rsidP="0017287E">
            <w:pPr>
              <w:tabs>
                <w:tab w:val="left" w:pos="540"/>
              </w:tabs>
              <w:ind w:hanging="20"/>
              <w:contextualSpacing/>
              <w:rPr>
                <w:sz w:val="22"/>
                <w:szCs w:val="22"/>
              </w:rPr>
            </w:pPr>
            <w:r w:rsidRPr="00193178">
              <w:rPr>
                <w:sz w:val="22"/>
                <w:szCs w:val="22"/>
              </w:rPr>
              <w:t xml:space="preserve">Индикаторы достижения компетенции </w:t>
            </w:r>
          </w:p>
          <w:p w14:paraId="5584DB15" w14:textId="77777777" w:rsidR="0017287E" w:rsidRPr="00193178" w:rsidRDefault="0017287E" w:rsidP="009E079A">
            <w:pPr>
              <w:tabs>
                <w:tab w:val="left" w:pos="540"/>
              </w:tabs>
              <w:contextualSpacing/>
              <w:rPr>
                <w:b/>
                <w:i/>
                <w:color w:val="FF0000"/>
                <w:sz w:val="22"/>
                <w:szCs w:val="22"/>
              </w:rPr>
            </w:pPr>
          </w:p>
        </w:tc>
        <w:tc>
          <w:tcPr>
            <w:tcW w:w="3970" w:type="dxa"/>
            <w:shd w:val="clear" w:color="auto" w:fill="auto"/>
          </w:tcPr>
          <w:p w14:paraId="64D59895" w14:textId="77777777" w:rsidR="0017287E" w:rsidRPr="00193178" w:rsidRDefault="0017287E" w:rsidP="009E079A">
            <w:pPr>
              <w:tabs>
                <w:tab w:val="left" w:pos="540"/>
              </w:tabs>
              <w:ind w:hanging="20"/>
              <w:contextualSpacing/>
              <w:rPr>
                <w:sz w:val="22"/>
                <w:szCs w:val="22"/>
              </w:rPr>
            </w:pPr>
            <w:r w:rsidRPr="00193178">
              <w:rPr>
                <w:sz w:val="22"/>
                <w:szCs w:val="22"/>
              </w:rPr>
              <w:t>Результаты обучения (владения, умения и знания), соотнесенные с компетенциями/индикаторами достижения компетенции</w:t>
            </w:r>
          </w:p>
        </w:tc>
      </w:tr>
      <w:tr w:rsidR="00AE2496" w:rsidRPr="00193178" w14:paraId="0142CFF7" w14:textId="77777777" w:rsidTr="00C9646B">
        <w:trPr>
          <w:trHeight w:val="3382"/>
        </w:trPr>
        <w:tc>
          <w:tcPr>
            <w:tcW w:w="1013" w:type="dxa"/>
            <w:vMerge w:val="restart"/>
            <w:shd w:val="clear" w:color="auto" w:fill="auto"/>
          </w:tcPr>
          <w:p w14:paraId="7659D854" w14:textId="77777777" w:rsidR="00AE2496" w:rsidRPr="00193178" w:rsidRDefault="00AE2496" w:rsidP="0017287E">
            <w:pPr>
              <w:tabs>
                <w:tab w:val="left" w:pos="540"/>
              </w:tabs>
              <w:contextualSpacing/>
              <w:rPr>
                <w:sz w:val="22"/>
                <w:szCs w:val="22"/>
              </w:rPr>
            </w:pPr>
            <w:r w:rsidRPr="00193178">
              <w:rPr>
                <w:b/>
                <w:sz w:val="22"/>
                <w:szCs w:val="22"/>
              </w:rPr>
              <w:t>УК-1</w:t>
            </w:r>
          </w:p>
        </w:tc>
        <w:tc>
          <w:tcPr>
            <w:tcW w:w="2072" w:type="dxa"/>
            <w:vMerge w:val="restart"/>
            <w:shd w:val="clear" w:color="auto" w:fill="auto"/>
          </w:tcPr>
          <w:p w14:paraId="6C068791" w14:textId="7D3367B7" w:rsidR="00AE2496" w:rsidRDefault="00AE2496" w:rsidP="00971EC9">
            <w:pPr>
              <w:tabs>
                <w:tab w:val="left" w:pos="540"/>
              </w:tabs>
              <w:contextualSpacing/>
              <w:rPr>
                <w:sz w:val="22"/>
                <w:szCs w:val="22"/>
              </w:rPr>
            </w:pPr>
            <w:r w:rsidRPr="00193178">
              <w:rPr>
                <w:sz w:val="22"/>
                <w:szCs w:val="22"/>
              </w:rPr>
              <w:t xml:space="preserve">Способен осуществлять критический анализ проблемных ситуаций на основе системного подхода, вырабатывать стратегию действий </w:t>
            </w:r>
          </w:p>
          <w:p w14:paraId="381EE326" w14:textId="711AFF0E" w:rsidR="001C4C3E" w:rsidRDefault="001C4C3E" w:rsidP="00971EC9">
            <w:pPr>
              <w:tabs>
                <w:tab w:val="left" w:pos="540"/>
              </w:tabs>
              <w:contextualSpacing/>
              <w:rPr>
                <w:sz w:val="22"/>
                <w:szCs w:val="22"/>
              </w:rPr>
            </w:pPr>
          </w:p>
          <w:p w14:paraId="33B7B4DF" w14:textId="77777777" w:rsidR="001C4C3E" w:rsidRDefault="001C4C3E" w:rsidP="00971EC9">
            <w:pPr>
              <w:tabs>
                <w:tab w:val="left" w:pos="540"/>
              </w:tabs>
              <w:contextualSpacing/>
              <w:rPr>
                <w:sz w:val="22"/>
                <w:szCs w:val="22"/>
              </w:rPr>
            </w:pPr>
          </w:p>
          <w:p w14:paraId="2ADFBA0F" w14:textId="77777777" w:rsidR="001C52AF" w:rsidRDefault="001C52AF" w:rsidP="00971EC9">
            <w:pPr>
              <w:tabs>
                <w:tab w:val="left" w:pos="540"/>
              </w:tabs>
              <w:contextualSpacing/>
              <w:rPr>
                <w:sz w:val="22"/>
                <w:szCs w:val="22"/>
              </w:rPr>
            </w:pPr>
          </w:p>
          <w:p w14:paraId="7AD9A95D" w14:textId="4BD77241" w:rsidR="001C4C3E" w:rsidRPr="00A067F4" w:rsidRDefault="001C4C3E" w:rsidP="001C4C3E">
            <w:pPr>
              <w:pStyle w:val="ConsPlusNormal"/>
              <w:ind w:firstLine="0"/>
              <w:jc w:val="both"/>
              <w:rPr>
                <w:rFonts w:ascii="Times New Roman" w:hAnsi="Times New Roman" w:cs="Times New Roman"/>
                <w:sz w:val="24"/>
                <w:szCs w:val="24"/>
              </w:rPr>
            </w:pPr>
          </w:p>
          <w:p w14:paraId="6FCD0F51" w14:textId="787833F0" w:rsidR="001C52AF" w:rsidRPr="00193178" w:rsidRDefault="001C52AF" w:rsidP="001C4C3E">
            <w:pPr>
              <w:tabs>
                <w:tab w:val="left" w:pos="540"/>
              </w:tabs>
              <w:contextualSpacing/>
              <w:rPr>
                <w:sz w:val="22"/>
                <w:szCs w:val="22"/>
              </w:rPr>
            </w:pPr>
          </w:p>
        </w:tc>
        <w:tc>
          <w:tcPr>
            <w:tcW w:w="2410" w:type="dxa"/>
            <w:shd w:val="clear" w:color="auto" w:fill="auto"/>
          </w:tcPr>
          <w:p w14:paraId="28D1798F" w14:textId="77777777" w:rsidR="00AE2496" w:rsidRPr="00193178" w:rsidRDefault="00AE2496">
            <w:pPr>
              <w:widowControl w:val="0"/>
              <w:numPr>
                <w:ilvl w:val="0"/>
                <w:numId w:val="16"/>
              </w:numPr>
              <w:tabs>
                <w:tab w:val="left" w:pos="317"/>
              </w:tabs>
              <w:overflowPunct w:val="0"/>
              <w:autoSpaceDE w:val="0"/>
              <w:autoSpaceDN w:val="0"/>
              <w:adjustRightInd w:val="0"/>
              <w:ind w:left="0" w:firstLine="0"/>
              <w:contextualSpacing/>
              <w:textAlignment w:val="baseline"/>
              <w:rPr>
                <w:sz w:val="22"/>
                <w:szCs w:val="22"/>
              </w:rPr>
            </w:pPr>
            <w:r w:rsidRPr="00193178">
              <w:rPr>
                <w:sz w:val="22"/>
                <w:szCs w:val="22"/>
              </w:rPr>
              <w:t>Четко описывает состав и структуру требуемых данных и информации, грамотно реализует процессы их сбора, обработки и интерпретации</w:t>
            </w:r>
          </w:p>
        </w:tc>
        <w:tc>
          <w:tcPr>
            <w:tcW w:w="3970" w:type="dxa"/>
            <w:shd w:val="clear" w:color="auto" w:fill="auto"/>
          </w:tcPr>
          <w:p w14:paraId="0731226B" w14:textId="77777777" w:rsidR="00AE2496" w:rsidRPr="00193178" w:rsidRDefault="00AE2496" w:rsidP="00717CA6">
            <w:pPr>
              <w:pStyle w:val="61"/>
              <w:widowControl w:val="0"/>
              <w:spacing w:before="0" w:after="0"/>
              <w:contextualSpacing/>
              <w:rPr>
                <w:b/>
                <w:sz w:val="22"/>
                <w:szCs w:val="22"/>
              </w:rPr>
            </w:pPr>
            <w:r w:rsidRPr="00193178">
              <w:rPr>
                <w:b/>
                <w:i/>
                <w:sz w:val="22"/>
                <w:szCs w:val="22"/>
              </w:rPr>
              <w:t>Знать:</w:t>
            </w:r>
            <w:r w:rsidRPr="00193178">
              <w:rPr>
                <w:snapToGrid w:val="0"/>
                <w:sz w:val="22"/>
                <w:szCs w:val="22"/>
              </w:rPr>
              <w:t xml:space="preserve"> современные методы сбора, обработки и анализа экономических и социальных данных</w:t>
            </w:r>
          </w:p>
          <w:p w14:paraId="03021095" w14:textId="77777777" w:rsidR="00AE2496" w:rsidRPr="00193178" w:rsidRDefault="00AE2496" w:rsidP="00717CA6">
            <w:pPr>
              <w:contextualSpacing/>
              <w:rPr>
                <w:sz w:val="22"/>
                <w:szCs w:val="22"/>
              </w:rPr>
            </w:pPr>
            <w:r w:rsidRPr="00193178">
              <w:rPr>
                <w:b/>
                <w:i/>
                <w:sz w:val="22"/>
                <w:szCs w:val="22"/>
              </w:rPr>
              <w:t>Уметь:</w:t>
            </w:r>
            <w:r w:rsidRPr="00193178">
              <w:rPr>
                <w:sz w:val="22"/>
                <w:szCs w:val="22"/>
              </w:rPr>
              <w:t xml:space="preserve"> оценивать результаты деятельности фирмы, эффективность инструментов экономической политики государства; применять современный инструментарий экономических и статистических исследований для анализа стратегического поведения компаний на современном отраслевом рынке; для комплексного оценивания результатов государственной политики </w:t>
            </w:r>
          </w:p>
        </w:tc>
      </w:tr>
      <w:tr w:rsidR="00AE2496" w:rsidRPr="00193178" w14:paraId="1BC4D29D" w14:textId="77777777" w:rsidTr="00C9646B">
        <w:trPr>
          <w:trHeight w:val="3132"/>
        </w:trPr>
        <w:tc>
          <w:tcPr>
            <w:tcW w:w="1013" w:type="dxa"/>
            <w:vMerge/>
            <w:shd w:val="clear" w:color="auto" w:fill="auto"/>
          </w:tcPr>
          <w:p w14:paraId="7B30F42C" w14:textId="77777777" w:rsidR="00AE2496" w:rsidRPr="00193178" w:rsidRDefault="00AE2496" w:rsidP="0017287E">
            <w:pPr>
              <w:tabs>
                <w:tab w:val="left" w:pos="540"/>
              </w:tabs>
              <w:contextualSpacing/>
              <w:rPr>
                <w:b/>
                <w:sz w:val="22"/>
                <w:szCs w:val="22"/>
              </w:rPr>
            </w:pPr>
          </w:p>
        </w:tc>
        <w:tc>
          <w:tcPr>
            <w:tcW w:w="2072" w:type="dxa"/>
            <w:vMerge/>
            <w:shd w:val="clear" w:color="auto" w:fill="auto"/>
          </w:tcPr>
          <w:p w14:paraId="20142ABA" w14:textId="77777777" w:rsidR="00AE2496" w:rsidRPr="00193178" w:rsidRDefault="00AE2496" w:rsidP="0017287E">
            <w:pPr>
              <w:tabs>
                <w:tab w:val="left" w:pos="540"/>
              </w:tabs>
              <w:contextualSpacing/>
              <w:rPr>
                <w:sz w:val="22"/>
                <w:szCs w:val="22"/>
              </w:rPr>
            </w:pPr>
          </w:p>
        </w:tc>
        <w:tc>
          <w:tcPr>
            <w:tcW w:w="2410" w:type="dxa"/>
            <w:shd w:val="clear" w:color="auto" w:fill="auto"/>
          </w:tcPr>
          <w:p w14:paraId="40B7D3D9" w14:textId="77777777" w:rsidR="00AE2496" w:rsidRPr="00193178" w:rsidRDefault="00AE2496">
            <w:pPr>
              <w:widowControl w:val="0"/>
              <w:numPr>
                <w:ilvl w:val="0"/>
                <w:numId w:val="16"/>
              </w:numPr>
              <w:tabs>
                <w:tab w:val="left" w:pos="317"/>
              </w:tabs>
              <w:overflowPunct w:val="0"/>
              <w:autoSpaceDE w:val="0"/>
              <w:autoSpaceDN w:val="0"/>
              <w:adjustRightInd w:val="0"/>
              <w:ind w:left="0" w:firstLine="0"/>
              <w:contextualSpacing/>
              <w:textAlignment w:val="baseline"/>
              <w:rPr>
                <w:sz w:val="22"/>
                <w:szCs w:val="22"/>
              </w:rPr>
            </w:pPr>
            <w:r w:rsidRPr="00193178">
              <w:rPr>
                <w:sz w:val="22"/>
                <w:szCs w:val="22"/>
              </w:rPr>
              <w:t>Обосновывает сущность происходящего, выявляет закономерности, понимает природу вариабельности</w:t>
            </w:r>
          </w:p>
          <w:p w14:paraId="67470119" w14:textId="77777777" w:rsidR="00AE2496" w:rsidRPr="00193178" w:rsidRDefault="00AE2496" w:rsidP="002D7D4A">
            <w:pPr>
              <w:widowControl w:val="0"/>
              <w:tabs>
                <w:tab w:val="left" w:pos="317"/>
              </w:tabs>
              <w:overflowPunct w:val="0"/>
              <w:autoSpaceDE w:val="0"/>
              <w:autoSpaceDN w:val="0"/>
              <w:adjustRightInd w:val="0"/>
              <w:contextualSpacing/>
              <w:textAlignment w:val="baseline"/>
              <w:rPr>
                <w:sz w:val="22"/>
                <w:szCs w:val="22"/>
              </w:rPr>
            </w:pPr>
          </w:p>
          <w:p w14:paraId="2A02110C" w14:textId="77777777" w:rsidR="00AE2496" w:rsidRPr="00193178" w:rsidRDefault="00AE2496" w:rsidP="002D7D4A">
            <w:pPr>
              <w:widowControl w:val="0"/>
              <w:tabs>
                <w:tab w:val="left" w:pos="317"/>
              </w:tabs>
              <w:overflowPunct w:val="0"/>
              <w:autoSpaceDE w:val="0"/>
              <w:autoSpaceDN w:val="0"/>
              <w:adjustRightInd w:val="0"/>
              <w:contextualSpacing/>
              <w:textAlignment w:val="baseline"/>
              <w:rPr>
                <w:sz w:val="22"/>
                <w:szCs w:val="22"/>
              </w:rPr>
            </w:pPr>
          </w:p>
        </w:tc>
        <w:tc>
          <w:tcPr>
            <w:tcW w:w="3970" w:type="dxa"/>
            <w:shd w:val="clear" w:color="auto" w:fill="auto"/>
          </w:tcPr>
          <w:p w14:paraId="2C54C197" w14:textId="77777777" w:rsidR="00AE2496" w:rsidRPr="00193178" w:rsidRDefault="00AE2496" w:rsidP="0017287E">
            <w:pPr>
              <w:pStyle w:val="61"/>
              <w:widowControl w:val="0"/>
              <w:spacing w:before="0" w:after="0"/>
              <w:contextualSpacing/>
              <w:rPr>
                <w:b/>
                <w:sz w:val="22"/>
                <w:szCs w:val="22"/>
              </w:rPr>
            </w:pPr>
            <w:r w:rsidRPr="00193178">
              <w:rPr>
                <w:b/>
                <w:i/>
                <w:sz w:val="22"/>
                <w:szCs w:val="22"/>
              </w:rPr>
              <w:t>Знать:</w:t>
            </w:r>
            <w:r w:rsidRPr="00193178">
              <w:rPr>
                <w:sz w:val="22"/>
                <w:szCs w:val="22"/>
              </w:rPr>
              <w:t xml:space="preserve"> основные закономерности функционирования современной экономики для проведения научного исследования в области экономической теории</w:t>
            </w:r>
          </w:p>
          <w:p w14:paraId="4A939B97" w14:textId="77777777" w:rsidR="00AE2496" w:rsidRPr="00193178" w:rsidRDefault="00AE2496" w:rsidP="0017287E">
            <w:pPr>
              <w:contextualSpacing/>
              <w:rPr>
                <w:sz w:val="22"/>
                <w:szCs w:val="22"/>
              </w:rPr>
            </w:pPr>
            <w:r w:rsidRPr="00193178">
              <w:rPr>
                <w:b/>
                <w:i/>
                <w:sz w:val="22"/>
                <w:szCs w:val="22"/>
              </w:rPr>
              <w:t>Уметь:</w:t>
            </w:r>
            <w:r w:rsidRPr="00193178">
              <w:rPr>
                <w:sz w:val="22"/>
                <w:szCs w:val="22"/>
              </w:rPr>
              <w:t xml:space="preserve"> применять концептуальный и теоретический инструментарий анализа экономики; применять новые методологии научных исследований экономики, новые научные теории, разрабатывать новые политико-экономические подходы научных исследований </w:t>
            </w:r>
          </w:p>
        </w:tc>
      </w:tr>
      <w:tr w:rsidR="00AE2496" w:rsidRPr="00193178" w14:paraId="260E7CB4" w14:textId="77777777" w:rsidTr="00C9646B">
        <w:trPr>
          <w:trHeight w:val="3107"/>
        </w:trPr>
        <w:tc>
          <w:tcPr>
            <w:tcW w:w="1013" w:type="dxa"/>
            <w:vMerge/>
            <w:shd w:val="clear" w:color="auto" w:fill="auto"/>
          </w:tcPr>
          <w:p w14:paraId="68D093F2" w14:textId="77777777" w:rsidR="00AE2496" w:rsidRPr="00193178" w:rsidRDefault="00AE2496" w:rsidP="00433179">
            <w:pPr>
              <w:tabs>
                <w:tab w:val="left" w:pos="540"/>
              </w:tabs>
              <w:contextualSpacing/>
              <w:rPr>
                <w:b/>
                <w:sz w:val="22"/>
                <w:szCs w:val="22"/>
              </w:rPr>
            </w:pPr>
          </w:p>
        </w:tc>
        <w:tc>
          <w:tcPr>
            <w:tcW w:w="2072" w:type="dxa"/>
            <w:vMerge/>
            <w:shd w:val="clear" w:color="auto" w:fill="auto"/>
          </w:tcPr>
          <w:p w14:paraId="24C88C9F" w14:textId="77777777" w:rsidR="00AE2496" w:rsidRPr="00193178" w:rsidRDefault="00AE2496" w:rsidP="00433179">
            <w:pPr>
              <w:tabs>
                <w:tab w:val="left" w:pos="540"/>
              </w:tabs>
              <w:contextualSpacing/>
              <w:rPr>
                <w:sz w:val="22"/>
                <w:szCs w:val="22"/>
              </w:rPr>
            </w:pPr>
          </w:p>
        </w:tc>
        <w:tc>
          <w:tcPr>
            <w:tcW w:w="2410" w:type="dxa"/>
            <w:shd w:val="clear" w:color="auto" w:fill="auto"/>
          </w:tcPr>
          <w:p w14:paraId="3CC78435" w14:textId="77777777" w:rsidR="00AE2496" w:rsidRPr="00193178" w:rsidRDefault="00AE2496">
            <w:pPr>
              <w:widowControl w:val="0"/>
              <w:numPr>
                <w:ilvl w:val="0"/>
                <w:numId w:val="16"/>
              </w:numPr>
              <w:tabs>
                <w:tab w:val="left" w:pos="317"/>
              </w:tabs>
              <w:overflowPunct w:val="0"/>
              <w:autoSpaceDE w:val="0"/>
              <w:autoSpaceDN w:val="0"/>
              <w:adjustRightInd w:val="0"/>
              <w:ind w:left="0" w:firstLine="0"/>
              <w:contextualSpacing/>
              <w:textAlignment w:val="baseline"/>
              <w:rPr>
                <w:sz w:val="22"/>
                <w:szCs w:val="22"/>
              </w:rPr>
            </w:pPr>
            <w:r w:rsidRPr="00193178">
              <w:rPr>
                <w:sz w:val="22"/>
                <w:szCs w:val="22"/>
              </w:rPr>
              <w:t xml:space="preserve">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w:t>
            </w:r>
            <w:r w:rsidRPr="00193178">
              <w:rPr>
                <w:sz w:val="22"/>
                <w:szCs w:val="22"/>
              </w:rPr>
              <w:lastRenderedPageBreak/>
              <w:t>классификации, показывает прикладное назначение классификационн</w:t>
            </w:r>
            <w:r w:rsidR="00C9646B">
              <w:rPr>
                <w:sz w:val="22"/>
                <w:szCs w:val="22"/>
              </w:rPr>
              <w:t>ы</w:t>
            </w:r>
            <w:r w:rsidRPr="00193178">
              <w:rPr>
                <w:sz w:val="22"/>
                <w:szCs w:val="22"/>
              </w:rPr>
              <w:t>х групп</w:t>
            </w:r>
          </w:p>
          <w:p w14:paraId="4D27B3EE" w14:textId="77777777" w:rsidR="00AE2496" w:rsidRPr="00193178" w:rsidRDefault="00AE2496" w:rsidP="002D7D4A">
            <w:pPr>
              <w:widowControl w:val="0"/>
              <w:tabs>
                <w:tab w:val="left" w:pos="317"/>
              </w:tabs>
              <w:overflowPunct w:val="0"/>
              <w:autoSpaceDE w:val="0"/>
              <w:autoSpaceDN w:val="0"/>
              <w:adjustRightInd w:val="0"/>
              <w:contextualSpacing/>
              <w:textAlignment w:val="baseline"/>
              <w:rPr>
                <w:sz w:val="22"/>
                <w:szCs w:val="22"/>
              </w:rPr>
            </w:pPr>
          </w:p>
        </w:tc>
        <w:tc>
          <w:tcPr>
            <w:tcW w:w="3970" w:type="dxa"/>
            <w:shd w:val="clear" w:color="auto" w:fill="auto"/>
          </w:tcPr>
          <w:p w14:paraId="072E80AA" w14:textId="77777777" w:rsidR="00AE2496" w:rsidRPr="00193178" w:rsidRDefault="00AE2496" w:rsidP="00433179">
            <w:pPr>
              <w:tabs>
                <w:tab w:val="left" w:pos="540"/>
              </w:tabs>
              <w:rPr>
                <w:color w:val="000000"/>
                <w:sz w:val="22"/>
                <w:szCs w:val="22"/>
              </w:rPr>
            </w:pPr>
            <w:r w:rsidRPr="00193178">
              <w:rPr>
                <w:b/>
                <w:bCs/>
                <w:i/>
                <w:iCs/>
                <w:color w:val="000000"/>
                <w:sz w:val="22"/>
                <w:szCs w:val="22"/>
              </w:rPr>
              <w:lastRenderedPageBreak/>
              <w:t>Знать:</w:t>
            </w:r>
          </w:p>
          <w:p w14:paraId="1E0AAD03" w14:textId="77777777" w:rsidR="00AE2496" w:rsidRPr="00193178" w:rsidRDefault="00AE2496" w:rsidP="00433179">
            <w:pPr>
              <w:tabs>
                <w:tab w:val="left" w:pos="540"/>
              </w:tabs>
              <w:rPr>
                <w:color w:val="000000"/>
                <w:sz w:val="22"/>
                <w:szCs w:val="22"/>
              </w:rPr>
            </w:pPr>
            <w:r w:rsidRPr="00193178">
              <w:rPr>
                <w:color w:val="000000"/>
                <w:sz w:val="22"/>
                <w:szCs w:val="22"/>
              </w:rPr>
              <w:t xml:space="preserve">основные теоретические подходы к анализу различных экономических ситуаций; </w:t>
            </w:r>
          </w:p>
          <w:p w14:paraId="1A9C08DC" w14:textId="77777777" w:rsidR="00AE2496" w:rsidRPr="00193178" w:rsidRDefault="00AE2496" w:rsidP="00433179">
            <w:pPr>
              <w:tabs>
                <w:tab w:val="left" w:pos="540"/>
              </w:tabs>
              <w:rPr>
                <w:color w:val="000000"/>
                <w:sz w:val="22"/>
                <w:szCs w:val="22"/>
              </w:rPr>
            </w:pPr>
            <w:r w:rsidRPr="00193178">
              <w:rPr>
                <w:color w:val="000000"/>
                <w:sz w:val="22"/>
                <w:szCs w:val="22"/>
              </w:rPr>
              <w:t xml:space="preserve">международную и российскую специфику форм государственного предпринимательства и сотрудничества с бизнесом при формировании цифровой экономики; </w:t>
            </w:r>
          </w:p>
          <w:p w14:paraId="6F0C9F4F" w14:textId="77777777" w:rsidR="003C7810" w:rsidRPr="00193178" w:rsidRDefault="00AE2496" w:rsidP="00433179">
            <w:pPr>
              <w:tabs>
                <w:tab w:val="left" w:pos="540"/>
              </w:tabs>
              <w:rPr>
                <w:color w:val="000000"/>
                <w:sz w:val="22"/>
                <w:szCs w:val="22"/>
              </w:rPr>
            </w:pPr>
            <w:r w:rsidRPr="00193178">
              <w:rPr>
                <w:color w:val="000000"/>
                <w:spacing w:val="-2"/>
                <w:sz w:val="22"/>
                <w:szCs w:val="22"/>
              </w:rPr>
              <w:t>современные программные продукты, необходимые для решения экономико-статистических задач</w:t>
            </w:r>
          </w:p>
          <w:p w14:paraId="52488D2A" w14:textId="77777777" w:rsidR="00AE2496" w:rsidRPr="00193178" w:rsidRDefault="00AE2496" w:rsidP="00433179">
            <w:pPr>
              <w:pStyle w:val="af8"/>
              <w:kinsoku w:val="0"/>
              <w:overflowPunct w:val="0"/>
              <w:spacing w:after="0" w:line="226" w:lineRule="auto"/>
              <w:rPr>
                <w:color w:val="000000"/>
                <w:sz w:val="22"/>
                <w:szCs w:val="22"/>
              </w:rPr>
            </w:pPr>
            <w:r w:rsidRPr="00193178">
              <w:rPr>
                <w:b/>
                <w:bCs/>
                <w:i/>
                <w:iCs/>
                <w:color w:val="000000"/>
                <w:sz w:val="22"/>
                <w:szCs w:val="22"/>
              </w:rPr>
              <w:lastRenderedPageBreak/>
              <w:t>Уметь:</w:t>
            </w:r>
          </w:p>
          <w:p w14:paraId="445C5AA6" w14:textId="77777777" w:rsidR="00AE2496" w:rsidRPr="00193178" w:rsidRDefault="00AE2496" w:rsidP="00433179">
            <w:pPr>
              <w:pStyle w:val="61"/>
              <w:widowControl w:val="0"/>
              <w:spacing w:before="0" w:after="0"/>
              <w:contextualSpacing/>
              <w:rPr>
                <w:b/>
                <w:sz w:val="22"/>
                <w:szCs w:val="22"/>
              </w:rPr>
            </w:pPr>
            <w:r w:rsidRPr="00193178">
              <w:rPr>
                <w:color w:val="000000"/>
                <w:sz w:val="22"/>
                <w:szCs w:val="22"/>
              </w:rPr>
              <w:t>анализировать конкретные экономические ситуации, процессы, протекающие в условиях различных социально-экономических систем</w:t>
            </w:r>
            <w:r w:rsidRPr="00193178">
              <w:rPr>
                <w:sz w:val="22"/>
                <w:szCs w:val="22"/>
              </w:rPr>
              <w:t>; выделять и соотносить негативные и позитивные факторы цифровой трансформации, определять степень их воздействия на экономические показатели, на возможности ведения бизнеса и решение социально-экономических и экологических проблем</w:t>
            </w:r>
          </w:p>
        </w:tc>
      </w:tr>
      <w:tr w:rsidR="00AE2496" w:rsidRPr="00193178" w14:paraId="7582F3E2" w14:textId="77777777" w:rsidTr="00C9646B">
        <w:trPr>
          <w:trHeight w:val="3090"/>
        </w:trPr>
        <w:tc>
          <w:tcPr>
            <w:tcW w:w="1013" w:type="dxa"/>
            <w:vMerge/>
            <w:shd w:val="clear" w:color="auto" w:fill="auto"/>
          </w:tcPr>
          <w:p w14:paraId="14D2DC89" w14:textId="77777777" w:rsidR="00AE2496" w:rsidRPr="00193178" w:rsidRDefault="00AE2496" w:rsidP="00433179">
            <w:pPr>
              <w:tabs>
                <w:tab w:val="left" w:pos="540"/>
              </w:tabs>
              <w:contextualSpacing/>
              <w:rPr>
                <w:b/>
                <w:sz w:val="22"/>
                <w:szCs w:val="22"/>
              </w:rPr>
            </w:pPr>
          </w:p>
        </w:tc>
        <w:tc>
          <w:tcPr>
            <w:tcW w:w="2072" w:type="dxa"/>
            <w:vMerge/>
            <w:shd w:val="clear" w:color="auto" w:fill="auto"/>
          </w:tcPr>
          <w:p w14:paraId="786330C2" w14:textId="77777777" w:rsidR="00AE2496" w:rsidRPr="00193178" w:rsidRDefault="00AE2496" w:rsidP="00433179">
            <w:pPr>
              <w:tabs>
                <w:tab w:val="left" w:pos="540"/>
              </w:tabs>
              <w:contextualSpacing/>
              <w:rPr>
                <w:sz w:val="22"/>
                <w:szCs w:val="22"/>
              </w:rPr>
            </w:pPr>
          </w:p>
        </w:tc>
        <w:tc>
          <w:tcPr>
            <w:tcW w:w="2410" w:type="dxa"/>
            <w:shd w:val="clear" w:color="auto" w:fill="auto"/>
          </w:tcPr>
          <w:p w14:paraId="10527D23" w14:textId="77777777" w:rsidR="00AE2496" w:rsidRPr="00193178" w:rsidRDefault="00AE2496">
            <w:pPr>
              <w:widowControl w:val="0"/>
              <w:numPr>
                <w:ilvl w:val="0"/>
                <w:numId w:val="16"/>
              </w:numPr>
              <w:tabs>
                <w:tab w:val="left" w:pos="317"/>
              </w:tabs>
              <w:overflowPunct w:val="0"/>
              <w:autoSpaceDE w:val="0"/>
              <w:autoSpaceDN w:val="0"/>
              <w:adjustRightInd w:val="0"/>
              <w:ind w:left="0" w:firstLine="0"/>
              <w:contextualSpacing/>
              <w:textAlignment w:val="baseline"/>
              <w:rPr>
                <w:sz w:val="22"/>
                <w:szCs w:val="22"/>
              </w:rPr>
            </w:pPr>
            <w:r w:rsidRPr="00193178">
              <w:rPr>
                <w:sz w:val="22"/>
                <w:szCs w:val="22"/>
              </w:rPr>
              <w:t>Грамотно, логично, аргументированно формирует собственные суждения и оценки. Отличает факты от мнений, интерпретаций, оценок и т. д. в рассуждениях других участников деятельности</w:t>
            </w:r>
          </w:p>
        </w:tc>
        <w:tc>
          <w:tcPr>
            <w:tcW w:w="3970" w:type="dxa"/>
            <w:shd w:val="clear" w:color="auto" w:fill="auto"/>
          </w:tcPr>
          <w:p w14:paraId="47976887" w14:textId="77777777" w:rsidR="00AE2496" w:rsidRPr="00193178" w:rsidRDefault="00AE2496" w:rsidP="00433179">
            <w:pPr>
              <w:pStyle w:val="61"/>
              <w:widowControl w:val="0"/>
              <w:spacing w:before="0" w:after="0"/>
              <w:contextualSpacing/>
              <w:rPr>
                <w:b/>
                <w:sz w:val="22"/>
                <w:szCs w:val="22"/>
              </w:rPr>
            </w:pPr>
            <w:r w:rsidRPr="00193178">
              <w:rPr>
                <w:b/>
                <w:i/>
                <w:sz w:val="22"/>
                <w:szCs w:val="22"/>
              </w:rPr>
              <w:t>Знать:</w:t>
            </w:r>
            <w:r w:rsidRPr="00193178">
              <w:rPr>
                <w:sz w:val="22"/>
                <w:szCs w:val="22"/>
              </w:rPr>
              <w:t xml:space="preserve"> принципы использования источников экономической, социальной, управленческой информации</w:t>
            </w:r>
          </w:p>
          <w:p w14:paraId="1691E175" w14:textId="7E066F39" w:rsidR="00AE2496" w:rsidRPr="00C9646B" w:rsidRDefault="005066A1" w:rsidP="00C9646B">
            <w:pPr>
              <w:pStyle w:val="61"/>
              <w:widowControl w:val="0"/>
              <w:spacing w:before="0" w:after="0"/>
              <w:ind w:left="38"/>
              <w:contextualSpacing/>
              <w:rPr>
                <w:snapToGrid w:val="0"/>
                <w:sz w:val="22"/>
                <w:szCs w:val="22"/>
              </w:rPr>
            </w:pPr>
            <w:r w:rsidRPr="00193178">
              <w:rPr>
                <w:b/>
                <w:i/>
                <w:sz w:val="22"/>
                <w:szCs w:val="22"/>
              </w:rPr>
              <w:t>Уметь:</w:t>
            </w:r>
            <w:r w:rsidRPr="00193178">
              <w:rPr>
                <w:sz w:val="22"/>
                <w:szCs w:val="22"/>
              </w:rPr>
              <w:t xml:space="preserve"> сформулировать</w:t>
            </w:r>
            <w:r w:rsidR="00AE2496" w:rsidRPr="00193178">
              <w:rPr>
                <w:sz w:val="22"/>
                <w:szCs w:val="22"/>
              </w:rPr>
              <w:t xml:space="preserve"> задачу и прогнозировать ситуацию в зависимости от принятия того или иного решения, применять</w:t>
            </w:r>
            <w:r w:rsidR="00AE2496" w:rsidRPr="00193178">
              <w:rPr>
                <w:snapToGrid w:val="0"/>
                <w:sz w:val="22"/>
                <w:szCs w:val="22"/>
              </w:rPr>
              <w:t xml:space="preserve"> финансовые инструменты для управления личными финансами в условиях риска и асимметрии информации</w:t>
            </w:r>
          </w:p>
        </w:tc>
      </w:tr>
      <w:tr w:rsidR="00AE2496" w:rsidRPr="00193178" w14:paraId="53E40709" w14:textId="77777777" w:rsidTr="00B4507D">
        <w:trPr>
          <w:trHeight w:val="4782"/>
        </w:trPr>
        <w:tc>
          <w:tcPr>
            <w:tcW w:w="1013" w:type="dxa"/>
            <w:vMerge/>
            <w:shd w:val="clear" w:color="auto" w:fill="auto"/>
          </w:tcPr>
          <w:p w14:paraId="3BD30FA6" w14:textId="77777777" w:rsidR="00AE2496" w:rsidRPr="00193178" w:rsidRDefault="00AE2496" w:rsidP="00433179">
            <w:pPr>
              <w:tabs>
                <w:tab w:val="left" w:pos="540"/>
              </w:tabs>
              <w:contextualSpacing/>
              <w:rPr>
                <w:b/>
                <w:sz w:val="22"/>
                <w:szCs w:val="22"/>
              </w:rPr>
            </w:pPr>
          </w:p>
        </w:tc>
        <w:tc>
          <w:tcPr>
            <w:tcW w:w="2072" w:type="dxa"/>
            <w:vMerge/>
            <w:shd w:val="clear" w:color="auto" w:fill="auto"/>
          </w:tcPr>
          <w:p w14:paraId="2B0C3889" w14:textId="77777777" w:rsidR="00AE2496" w:rsidRPr="00193178" w:rsidRDefault="00AE2496" w:rsidP="00433179">
            <w:pPr>
              <w:tabs>
                <w:tab w:val="left" w:pos="540"/>
              </w:tabs>
              <w:contextualSpacing/>
              <w:rPr>
                <w:sz w:val="22"/>
                <w:szCs w:val="22"/>
              </w:rPr>
            </w:pPr>
          </w:p>
        </w:tc>
        <w:tc>
          <w:tcPr>
            <w:tcW w:w="2410" w:type="dxa"/>
            <w:shd w:val="clear" w:color="auto" w:fill="auto"/>
          </w:tcPr>
          <w:p w14:paraId="0EE1A276" w14:textId="77777777" w:rsidR="00AE2496" w:rsidRPr="00193178" w:rsidRDefault="00AE2496">
            <w:pPr>
              <w:widowControl w:val="0"/>
              <w:numPr>
                <w:ilvl w:val="0"/>
                <w:numId w:val="16"/>
              </w:numPr>
              <w:tabs>
                <w:tab w:val="left" w:pos="317"/>
              </w:tabs>
              <w:overflowPunct w:val="0"/>
              <w:autoSpaceDE w:val="0"/>
              <w:autoSpaceDN w:val="0"/>
              <w:adjustRightInd w:val="0"/>
              <w:ind w:left="0" w:firstLine="0"/>
              <w:contextualSpacing/>
              <w:textAlignment w:val="baseline"/>
              <w:rPr>
                <w:sz w:val="22"/>
                <w:szCs w:val="22"/>
              </w:rPr>
            </w:pPr>
            <w:r w:rsidRPr="00193178">
              <w:rPr>
                <w:sz w:val="22"/>
                <w:szCs w:val="22"/>
              </w:rPr>
              <w:t>Аргументированно и логично представляет свою точку зрения посредством и на основе системного описания</w:t>
            </w:r>
          </w:p>
        </w:tc>
        <w:tc>
          <w:tcPr>
            <w:tcW w:w="3970" w:type="dxa"/>
            <w:shd w:val="clear" w:color="auto" w:fill="auto"/>
          </w:tcPr>
          <w:p w14:paraId="01222F4F" w14:textId="77777777" w:rsidR="00AE2496" w:rsidRPr="00193178" w:rsidRDefault="00AE2496" w:rsidP="002D7D4A">
            <w:pPr>
              <w:pStyle w:val="61"/>
              <w:widowControl w:val="0"/>
              <w:spacing w:before="0" w:after="0"/>
              <w:contextualSpacing/>
              <w:rPr>
                <w:sz w:val="22"/>
                <w:szCs w:val="22"/>
              </w:rPr>
            </w:pPr>
            <w:r w:rsidRPr="00193178">
              <w:rPr>
                <w:b/>
                <w:i/>
                <w:sz w:val="22"/>
                <w:szCs w:val="22"/>
              </w:rPr>
              <w:t>Знать:</w:t>
            </w:r>
            <w:r w:rsidRPr="00193178">
              <w:rPr>
                <w:color w:val="000000"/>
                <w:sz w:val="22"/>
                <w:szCs w:val="22"/>
              </w:rPr>
              <w:t xml:space="preserve"> основные </w:t>
            </w:r>
            <w:r w:rsidRPr="00193178">
              <w:rPr>
                <w:sz w:val="22"/>
                <w:szCs w:val="22"/>
              </w:rPr>
              <w:t xml:space="preserve">социально-значимые проблемы и процессы, характеризующие </w:t>
            </w:r>
            <w:r w:rsidRPr="00193178">
              <w:rPr>
                <w:color w:val="000000"/>
                <w:sz w:val="22"/>
                <w:szCs w:val="22"/>
              </w:rPr>
              <w:t>развитие экономики</w:t>
            </w:r>
            <w:r w:rsidRPr="00193178">
              <w:rPr>
                <w:sz w:val="22"/>
                <w:szCs w:val="22"/>
              </w:rPr>
              <w:t>;</w:t>
            </w:r>
          </w:p>
          <w:p w14:paraId="177DA425" w14:textId="77777777" w:rsidR="00AE2496" w:rsidRPr="00193178" w:rsidRDefault="00AE2496" w:rsidP="002D7D4A">
            <w:pPr>
              <w:pStyle w:val="61"/>
              <w:widowControl w:val="0"/>
              <w:spacing w:before="0" w:after="0"/>
              <w:contextualSpacing/>
              <w:rPr>
                <w:b/>
                <w:sz w:val="22"/>
                <w:szCs w:val="22"/>
              </w:rPr>
            </w:pPr>
            <w:r w:rsidRPr="00193178">
              <w:rPr>
                <w:sz w:val="22"/>
                <w:szCs w:val="22"/>
              </w:rPr>
              <w:t>альтернативные научные теории, понимать преимущества и недостатки разных   научных подходов</w:t>
            </w:r>
          </w:p>
          <w:p w14:paraId="4A0EECFE" w14:textId="532364CC" w:rsidR="00AE2496" w:rsidRPr="00193178" w:rsidRDefault="00AE2496" w:rsidP="00433179">
            <w:pPr>
              <w:contextualSpacing/>
              <w:rPr>
                <w:color w:val="000000"/>
                <w:sz w:val="22"/>
                <w:szCs w:val="22"/>
              </w:rPr>
            </w:pPr>
            <w:r w:rsidRPr="00193178">
              <w:rPr>
                <w:b/>
                <w:i/>
                <w:sz w:val="22"/>
                <w:szCs w:val="22"/>
              </w:rPr>
              <w:t>Уметь:</w:t>
            </w:r>
            <w:r w:rsidRPr="00193178">
              <w:rPr>
                <w:sz w:val="22"/>
                <w:szCs w:val="22"/>
              </w:rPr>
              <w:t xml:space="preserve"> анализировать конкретные экономические ситуации, процессы, протекающие в условиях различных социально-экономических </w:t>
            </w:r>
            <w:r w:rsidR="005066A1" w:rsidRPr="00193178">
              <w:rPr>
                <w:sz w:val="22"/>
                <w:szCs w:val="22"/>
              </w:rPr>
              <w:t>систем представлять</w:t>
            </w:r>
            <w:r w:rsidRPr="00193178">
              <w:rPr>
                <w:sz w:val="22"/>
                <w:szCs w:val="22"/>
              </w:rPr>
              <w:t xml:space="preserve"> результаты аналитической и исследовательской работы в виде выступления, доклада, информационного обзора, аналитического отчета, статьи; </w:t>
            </w:r>
          </w:p>
          <w:p w14:paraId="39A6B18A" w14:textId="77777777" w:rsidR="00AE2496" w:rsidRDefault="00AE2496" w:rsidP="00433179">
            <w:pPr>
              <w:pStyle w:val="61"/>
              <w:widowControl w:val="0"/>
              <w:spacing w:before="0" w:after="0"/>
              <w:contextualSpacing/>
              <w:rPr>
                <w:sz w:val="22"/>
                <w:szCs w:val="22"/>
              </w:rPr>
            </w:pPr>
            <w:r w:rsidRPr="00193178">
              <w:rPr>
                <w:color w:val="000000"/>
                <w:sz w:val="22"/>
                <w:szCs w:val="22"/>
              </w:rPr>
              <w:t xml:space="preserve">применять </w:t>
            </w:r>
            <w:r w:rsidRPr="00193178">
              <w:rPr>
                <w:sz w:val="22"/>
                <w:szCs w:val="22"/>
              </w:rPr>
              <w:t>главные принципы построения публичного выступления, основы ораторского искусства</w:t>
            </w:r>
          </w:p>
          <w:p w14:paraId="4AF5D472" w14:textId="77777777" w:rsidR="003C7810" w:rsidRPr="00193178" w:rsidRDefault="003C7810" w:rsidP="00433179">
            <w:pPr>
              <w:pStyle w:val="61"/>
              <w:widowControl w:val="0"/>
              <w:spacing w:before="0" w:after="0"/>
              <w:contextualSpacing/>
              <w:rPr>
                <w:b/>
                <w:i/>
                <w:sz w:val="22"/>
                <w:szCs w:val="22"/>
              </w:rPr>
            </w:pPr>
          </w:p>
        </w:tc>
      </w:tr>
      <w:tr w:rsidR="00433179" w:rsidRPr="00193178" w14:paraId="11278303" w14:textId="77777777" w:rsidTr="00C9646B">
        <w:trPr>
          <w:trHeight w:val="4099"/>
        </w:trPr>
        <w:tc>
          <w:tcPr>
            <w:tcW w:w="1013" w:type="dxa"/>
            <w:vMerge w:val="restart"/>
            <w:shd w:val="clear" w:color="auto" w:fill="auto"/>
          </w:tcPr>
          <w:p w14:paraId="6DEEB424" w14:textId="77777777" w:rsidR="00433179" w:rsidRPr="00193178" w:rsidRDefault="00BE0E77" w:rsidP="00433179">
            <w:pPr>
              <w:tabs>
                <w:tab w:val="left" w:pos="540"/>
              </w:tabs>
              <w:contextualSpacing/>
              <w:rPr>
                <w:b/>
                <w:sz w:val="22"/>
                <w:szCs w:val="22"/>
              </w:rPr>
            </w:pPr>
            <w:r w:rsidRPr="00193178">
              <w:rPr>
                <w:b/>
                <w:sz w:val="22"/>
                <w:szCs w:val="22"/>
              </w:rPr>
              <w:lastRenderedPageBreak/>
              <w:t>УК-9</w:t>
            </w:r>
          </w:p>
        </w:tc>
        <w:tc>
          <w:tcPr>
            <w:tcW w:w="2072" w:type="dxa"/>
            <w:vMerge w:val="restart"/>
            <w:shd w:val="clear" w:color="auto" w:fill="auto"/>
          </w:tcPr>
          <w:p w14:paraId="7981BB0A" w14:textId="536841EE" w:rsidR="00433179" w:rsidRDefault="00433179" w:rsidP="00433179">
            <w:pPr>
              <w:contextualSpacing/>
              <w:rPr>
                <w:sz w:val="22"/>
                <w:szCs w:val="22"/>
              </w:rPr>
            </w:pPr>
            <w:r w:rsidRPr="00193178">
              <w:rPr>
                <w:sz w:val="22"/>
                <w:szCs w:val="22"/>
              </w:rPr>
              <w:t>Способен принимать обоснованные решения в различных областях жизнедеятельности</w:t>
            </w:r>
          </w:p>
          <w:p w14:paraId="61B61C34" w14:textId="6D4D8C1E" w:rsidR="001C4C3E" w:rsidRDefault="001C4C3E" w:rsidP="00433179">
            <w:pPr>
              <w:contextualSpacing/>
              <w:rPr>
                <w:sz w:val="22"/>
                <w:szCs w:val="22"/>
              </w:rPr>
            </w:pPr>
          </w:p>
          <w:p w14:paraId="53055448" w14:textId="2547D57D" w:rsidR="001C4C3E" w:rsidRDefault="001C4C3E" w:rsidP="00433179">
            <w:pPr>
              <w:contextualSpacing/>
              <w:rPr>
                <w:sz w:val="22"/>
                <w:szCs w:val="22"/>
              </w:rPr>
            </w:pPr>
          </w:p>
          <w:p w14:paraId="4A5417C9" w14:textId="73DE8107" w:rsidR="001C52AF" w:rsidRDefault="001C52AF" w:rsidP="00433179">
            <w:pPr>
              <w:contextualSpacing/>
              <w:rPr>
                <w:sz w:val="22"/>
                <w:szCs w:val="22"/>
              </w:rPr>
            </w:pPr>
          </w:p>
          <w:p w14:paraId="00F1797B" w14:textId="6F4D7395" w:rsidR="00433179" w:rsidRPr="00193178" w:rsidRDefault="00433179" w:rsidP="001C52AF">
            <w:pPr>
              <w:contextualSpacing/>
              <w:rPr>
                <w:color w:val="000000"/>
                <w:sz w:val="22"/>
                <w:szCs w:val="22"/>
              </w:rPr>
            </w:pPr>
          </w:p>
          <w:p w14:paraId="4ACE0720" w14:textId="77777777" w:rsidR="00433179" w:rsidRPr="00193178" w:rsidRDefault="00433179" w:rsidP="00433179">
            <w:pPr>
              <w:contextualSpacing/>
              <w:rPr>
                <w:color w:val="000000"/>
                <w:sz w:val="22"/>
                <w:szCs w:val="22"/>
              </w:rPr>
            </w:pPr>
          </w:p>
          <w:p w14:paraId="5CF42D3E" w14:textId="77777777" w:rsidR="00433179" w:rsidRPr="00193178" w:rsidRDefault="00433179" w:rsidP="00433179">
            <w:pPr>
              <w:contextualSpacing/>
              <w:rPr>
                <w:sz w:val="22"/>
                <w:szCs w:val="22"/>
              </w:rPr>
            </w:pPr>
          </w:p>
        </w:tc>
        <w:tc>
          <w:tcPr>
            <w:tcW w:w="2410" w:type="dxa"/>
            <w:shd w:val="clear" w:color="auto" w:fill="auto"/>
          </w:tcPr>
          <w:p w14:paraId="1E7887EE" w14:textId="77777777" w:rsidR="00433179" w:rsidRPr="00193178" w:rsidRDefault="00433179">
            <w:pPr>
              <w:numPr>
                <w:ilvl w:val="0"/>
                <w:numId w:val="17"/>
              </w:numPr>
              <w:tabs>
                <w:tab w:val="left" w:pos="317"/>
                <w:tab w:val="left" w:pos="491"/>
                <w:tab w:val="left" w:pos="633"/>
              </w:tabs>
              <w:ind w:left="0" w:firstLine="0"/>
              <w:contextualSpacing/>
              <w:rPr>
                <w:sz w:val="22"/>
                <w:szCs w:val="22"/>
              </w:rPr>
            </w:pPr>
            <w:r w:rsidRPr="00193178">
              <w:rPr>
                <w:sz w:val="22"/>
                <w:szCs w:val="22"/>
              </w:rPr>
              <w:t>Понимает базовые принципы функционирования экономики и экономического развития, цели и формы участия государства в экономике</w:t>
            </w:r>
          </w:p>
        </w:tc>
        <w:tc>
          <w:tcPr>
            <w:tcW w:w="3970" w:type="dxa"/>
            <w:shd w:val="clear" w:color="auto" w:fill="auto"/>
          </w:tcPr>
          <w:p w14:paraId="1103783A" w14:textId="601C6BF0" w:rsidR="00BE0E77" w:rsidRPr="00193178" w:rsidRDefault="00BE0E77" w:rsidP="00BE0E77">
            <w:pPr>
              <w:pStyle w:val="61"/>
              <w:widowControl w:val="0"/>
              <w:spacing w:before="0" w:after="0"/>
              <w:ind w:left="38" w:right="142"/>
              <w:contextualSpacing/>
              <w:rPr>
                <w:b/>
                <w:sz w:val="22"/>
                <w:szCs w:val="22"/>
              </w:rPr>
            </w:pPr>
            <w:r w:rsidRPr="00193178">
              <w:rPr>
                <w:b/>
                <w:i/>
                <w:sz w:val="22"/>
                <w:szCs w:val="22"/>
              </w:rPr>
              <w:t>Знать:</w:t>
            </w:r>
            <w:r w:rsidR="005066A1">
              <w:rPr>
                <w:b/>
                <w:i/>
                <w:sz w:val="22"/>
                <w:szCs w:val="22"/>
              </w:rPr>
              <w:t xml:space="preserve"> </w:t>
            </w:r>
            <w:r w:rsidRPr="00193178">
              <w:rPr>
                <w:color w:val="000000"/>
                <w:spacing w:val="-1"/>
                <w:sz w:val="22"/>
                <w:szCs w:val="22"/>
              </w:rPr>
              <w:t>б</w:t>
            </w:r>
            <w:r w:rsidRPr="00193178">
              <w:rPr>
                <w:color w:val="000000"/>
                <w:spacing w:val="-3"/>
                <w:sz w:val="22"/>
                <w:szCs w:val="22"/>
              </w:rPr>
              <w:t>а</w:t>
            </w:r>
            <w:r w:rsidRPr="00193178">
              <w:rPr>
                <w:color w:val="000000"/>
                <w:spacing w:val="-1"/>
                <w:sz w:val="22"/>
                <w:szCs w:val="22"/>
              </w:rPr>
              <w:t>з</w:t>
            </w:r>
            <w:r w:rsidRPr="00193178">
              <w:rPr>
                <w:color w:val="000000"/>
                <w:spacing w:val="-3"/>
                <w:sz w:val="22"/>
                <w:szCs w:val="22"/>
              </w:rPr>
              <w:t>ов</w:t>
            </w:r>
            <w:r w:rsidRPr="00193178">
              <w:rPr>
                <w:color w:val="000000"/>
                <w:spacing w:val="-2"/>
                <w:sz w:val="22"/>
                <w:szCs w:val="22"/>
              </w:rPr>
              <w:t>ы</w:t>
            </w:r>
            <w:r w:rsidRPr="00193178">
              <w:rPr>
                <w:color w:val="000000"/>
                <w:sz w:val="22"/>
                <w:szCs w:val="22"/>
              </w:rPr>
              <w:t>е</w:t>
            </w:r>
            <w:r w:rsidR="005066A1">
              <w:rPr>
                <w:color w:val="000000"/>
                <w:sz w:val="22"/>
                <w:szCs w:val="22"/>
              </w:rPr>
              <w:t xml:space="preserve"> </w:t>
            </w:r>
            <w:r w:rsidRPr="00193178">
              <w:rPr>
                <w:color w:val="000000"/>
                <w:sz w:val="22"/>
                <w:szCs w:val="22"/>
              </w:rPr>
              <w:t>и</w:t>
            </w:r>
            <w:r w:rsidR="005066A1">
              <w:rPr>
                <w:color w:val="000000"/>
                <w:sz w:val="22"/>
                <w:szCs w:val="22"/>
              </w:rPr>
              <w:t xml:space="preserve"> </w:t>
            </w:r>
            <w:r w:rsidRPr="00193178">
              <w:rPr>
                <w:color w:val="000000"/>
                <w:spacing w:val="-1"/>
                <w:sz w:val="22"/>
                <w:szCs w:val="22"/>
              </w:rPr>
              <w:t>п</w:t>
            </w:r>
            <w:r w:rsidRPr="00193178">
              <w:rPr>
                <w:color w:val="000000"/>
                <w:spacing w:val="-3"/>
                <w:sz w:val="22"/>
                <w:szCs w:val="22"/>
              </w:rPr>
              <w:t>р</w:t>
            </w:r>
            <w:r w:rsidRPr="00193178">
              <w:rPr>
                <w:color w:val="000000"/>
                <w:spacing w:val="-2"/>
                <w:sz w:val="22"/>
                <w:szCs w:val="22"/>
              </w:rPr>
              <w:t>оф</w:t>
            </w:r>
            <w:r w:rsidRPr="00193178">
              <w:rPr>
                <w:color w:val="000000"/>
                <w:spacing w:val="-1"/>
                <w:sz w:val="22"/>
                <w:szCs w:val="22"/>
              </w:rPr>
              <w:t>е</w:t>
            </w:r>
            <w:r w:rsidRPr="00193178">
              <w:rPr>
                <w:color w:val="000000"/>
                <w:spacing w:val="-3"/>
                <w:sz w:val="22"/>
                <w:szCs w:val="22"/>
              </w:rPr>
              <w:t>сс</w:t>
            </w:r>
            <w:r w:rsidRPr="00193178">
              <w:rPr>
                <w:color w:val="000000"/>
                <w:spacing w:val="-1"/>
                <w:sz w:val="22"/>
                <w:szCs w:val="22"/>
              </w:rPr>
              <w:t>и</w:t>
            </w:r>
            <w:r w:rsidRPr="00193178">
              <w:rPr>
                <w:color w:val="000000"/>
                <w:spacing w:val="-2"/>
                <w:sz w:val="22"/>
                <w:szCs w:val="22"/>
              </w:rPr>
              <w:t>о</w:t>
            </w:r>
            <w:r w:rsidRPr="00193178">
              <w:rPr>
                <w:color w:val="000000"/>
                <w:spacing w:val="-1"/>
                <w:sz w:val="22"/>
                <w:szCs w:val="22"/>
              </w:rPr>
              <w:t>н</w:t>
            </w:r>
            <w:r w:rsidRPr="00193178">
              <w:rPr>
                <w:color w:val="000000"/>
                <w:spacing w:val="-3"/>
                <w:sz w:val="22"/>
                <w:szCs w:val="22"/>
              </w:rPr>
              <w:t>а</w:t>
            </w:r>
            <w:r w:rsidRPr="00193178">
              <w:rPr>
                <w:color w:val="000000"/>
                <w:spacing w:val="-2"/>
                <w:sz w:val="22"/>
                <w:szCs w:val="22"/>
              </w:rPr>
              <w:t>ль</w:t>
            </w:r>
            <w:r w:rsidRPr="00193178">
              <w:rPr>
                <w:color w:val="000000"/>
                <w:spacing w:val="-1"/>
                <w:sz w:val="22"/>
                <w:szCs w:val="22"/>
              </w:rPr>
              <w:t>н</w:t>
            </w:r>
            <w:r w:rsidRPr="00193178">
              <w:rPr>
                <w:color w:val="000000"/>
                <w:sz w:val="22"/>
                <w:szCs w:val="22"/>
              </w:rPr>
              <w:t>о</w:t>
            </w:r>
            <w:r w:rsidR="005066A1">
              <w:rPr>
                <w:color w:val="000000"/>
                <w:sz w:val="22"/>
                <w:szCs w:val="22"/>
              </w:rPr>
              <w:t xml:space="preserve"> </w:t>
            </w:r>
            <w:r w:rsidRPr="00193178">
              <w:rPr>
                <w:color w:val="000000"/>
                <w:spacing w:val="-1"/>
                <w:sz w:val="22"/>
                <w:szCs w:val="22"/>
              </w:rPr>
              <w:t>п</w:t>
            </w:r>
            <w:r w:rsidRPr="00193178">
              <w:rPr>
                <w:color w:val="000000"/>
                <w:spacing w:val="-2"/>
                <w:sz w:val="22"/>
                <w:szCs w:val="22"/>
              </w:rPr>
              <w:t>р</w:t>
            </w:r>
            <w:r w:rsidRPr="00193178">
              <w:rPr>
                <w:color w:val="000000"/>
                <w:spacing w:val="-3"/>
                <w:sz w:val="22"/>
                <w:szCs w:val="22"/>
              </w:rPr>
              <w:t>о</w:t>
            </w:r>
            <w:r w:rsidRPr="00193178">
              <w:rPr>
                <w:color w:val="000000"/>
                <w:spacing w:val="-2"/>
                <w:sz w:val="22"/>
                <w:szCs w:val="22"/>
              </w:rPr>
              <w:t>ф</w:t>
            </w:r>
            <w:r w:rsidRPr="00193178">
              <w:rPr>
                <w:color w:val="000000"/>
                <w:spacing w:val="-1"/>
                <w:sz w:val="22"/>
                <w:szCs w:val="22"/>
              </w:rPr>
              <w:t>и</w:t>
            </w:r>
            <w:r w:rsidRPr="00193178">
              <w:rPr>
                <w:color w:val="000000"/>
                <w:spacing w:val="-2"/>
                <w:sz w:val="22"/>
                <w:szCs w:val="22"/>
              </w:rPr>
              <w:t>л</w:t>
            </w:r>
            <w:r w:rsidRPr="00193178">
              <w:rPr>
                <w:color w:val="000000"/>
                <w:spacing w:val="-1"/>
                <w:sz w:val="22"/>
                <w:szCs w:val="22"/>
              </w:rPr>
              <w:t>и</w:t>
            </w:r>
            <w:r w:rsidRPr="00193178">
              <w:rPr>
                <w:color w:val="000000"/>
                <w:spacing w:val="-2"/>
                <w:sz w:val="22"/>
                <w:szCs w:val="22"/>
              </w:rPr>
              <w:t>р</w:t>
            </w:r>
            <w:r w:rsidRPr="00193178">
              <w:rPr>
                <w:color w:val="000000"/>
                <w:spacing w:val="-3"/>
                <w:sz w:val="22"/>
                <w:szCs w:val="22"/>
              </w:rPr>
              <w:t>о</w:t>
            </w:r>
            <w:r w:rsidRPr="00193178">
              <w:rPr>
                <w:color w:val="000000"/>
                <w:spacing w:val="-2"/>
                <w:sz w:val="22"/>
                <w:szCs w:val="22"/>
              </w:rPr>
              <w:t>в</w:t>
            </w:r>
            <w:r w:rsidRPr="00193178">
              <w:rPr>
                <w:color w:val="000000"/>
                <w:spacing w:val="-4"/>
                <w:sz w:val="22"/>
                <w:szCs w:val="22"/>
              </w:rPr>
              <w:t>а</w:t>
            </w:r>
            <w:r w:rsidRPr="00193178">
              <w:rPr>
                <w:color w:val="000000"/>
                <w:sz w:val="22"/>
                <w:szCs w:val="22"/>
              </w:rPr>
              <w:t>н</w:t>
            </w:r>
            <w:r w:rsidRPr="00193178">
              <w:rPr>
                <w:color w:val="000000"/>
                <w:spacing w:val="-1"/>
                <w:sz w:val="22"/>
                <w:szCs w:val="22"/>
              </w:rPr>
              <w:t>н</w:t>
            </w:r>
            <w:r w:rsidRPr="00193178">
              <w:rPr>
                <w:color w:val="000000"/>
                <w:spacing w:val="-3"/>
                <w:sz w:val="22"/>
                <w:szCs w:val="22"/>
              </w:rPr>
              <w:t>ы</w:t>
            </w:r>
            <w:r w:rsidRPr="00193178">
              <w:rPr>
                <w:color w:val="000000"/>
                <w:sz w:val="22"/>
                <w:szCs w:val="22"/>
              </w:rPr>
              <w:t>е</w:t>
            </w:r>
            <w:r w:rsidR="005066A1">
              <w:rPr>
                <w:color w:val="000000"/>
                <w:sz w:val="22"/>
                <w:szCs w:val="22"/>
              </w:rPr>
              <w:t xml:space="preserve"> </w:t>
            </w:r>
            <w:r w:rsidRPr="00193178">
              <w:rPr>
                <w:color w:val="000000"/>
                <w:spacing w:val="1"/>
                <w:sz w:val="22"/>
                <w:szCs w:val="22"/>
              </w:rPr>
              <w:t>о</w:t>
            </w:r>
            <w:r w:rsidRPr="00193178">
              <w:rPr>
                <w:color w:val="000000"/>
                <w:sz w:val="22"/>
                <w:szCs w:val="22"/>
              </w:rPr>
              <w:t>с</w:t>
            </w:r>
            <w:r w:rsidRPr="00193178">
              <w:rPr>
                <w:color w:val="000000"/>
                <w:spacing w:val="1"/>
                <w:sz w:val="22"/>
                <w:szCs w:val="22"/>
              </w:rPr>
              <w:t>н</w:t>
            </w:r>
            <w:r w:rsidRPr="00193178">
              <w:rPr>
                <w:color w:val="000000"/>
                <w:sz w:val="22"/>
                <w:szCs w:val="22"/>
              </w:rPr>
              <w:t xml:space="preserve">овы </w:t>
            </w:r>
            <w:r w:rsidR="005066A1" w:rsidRPr="00193178">
              <w:rPr>
                <w:color w:val="000000"/>
                <w:sz w:val="22"/>
                <w:szCs w:val="22"/>
              </w:rPr>
              <w:t>эко</w:t>
            </w:r>
            <w:r w:rsidR="005066A1" w:rsidRPr="00193178">
              <w:rPr>
                <w:color w:val="000000"/>
                <w:spacing w:val="1"/>
                <w:sz w:val="22"/>
                <w:szCs w:val="22"/>
              </w:rPr>
              <w:t>н</w:t>
            </w:r>
            <w:r w:rsidR="005066A1" w:rsidRPr="00193178">
              <w:rPr>
                <w:color w:val="000000"/>
                <w:sz w:val="22"/>
                <w:szCs w:val="22"/>
              </w:rPr>
              <w:t>ом</w:t>
            </w:r>
            <w:r w:rsidR="005066A1" w:rsidRPr="00193178">
              <w:rPr>
                <w:color w:val="000000"/>
                <w:spacing w:val="1"/>
                <w:sz w:val="22"/>
                <w:szCs w:val="22"/>
              </w:rPr>
              <w:t>и</w:t>
            </w:r>
            <w:r w:rsidR="005066A1" w:rsidRPr="00193178">
              <w:rPr>
                <w:color w:val="000000"/>
                <w:sz w:val="22"/>
                <w:szCs w:val="22"/>
              </w:rPr>
              <w:t>к</w:t>
            </w:r>
            <w:r w:rsidR="005066A1" w:rsidRPr="00193178">
              <w:rPr>
                <w:color w:val="000000"/>
                <w:spacing w:val="1"/>
                <w:sz w:val="22"/>
                <w:szCs w:val="22"/>
              </w:rPr>
              <w:t>и</w:t>
            </w:r>
            <w:r w:rsidR="005066A1" w:rsidRPr="00193178">
              <w:rPr>
                <w:color w:val="000000"/>
                <w:sz w:val="22"/>
                <w:szCs w:val="22"/>
              </w:rPr>
              <w:t>, тео</w:t>
            </w:r>
            <w:r w:rsidR="005066A1" w:rsidRPr="00193178">
              <w:rPr>
                <w:color w:val="000000"/>
                <w:spacing w:val="-1"/>
                <w:sz w:val="22"/>
                <w:szCs w:val="22"/>
              </w:rPr>
              <w:t>р</w:t>
            </w:r>
            <w:r w:rsidR="005066A1" w:rsidRPr="00193178">
              <w:rPr>
                <w:color w:val="000000"/>
                <w:sz w:val="22"/>
                <w:szCs w:val="22"/>
              </w:rPr>
              <w:t>е</w:t>
            </w:r>
            <w:r w:rsidR="005066A1" w:rsidRPr="00193178">
              <w:rPr>
                <w:color w:val="000000"/>
                <w:spacing w:val="1"/>
                <w:sz w:val="22"/>
                <w:szCs w:val="22"/>
              </w:rPr>
              <w:t>т</w:t>
            </w:r>
            <w:r w:rsidR="005066A1" w:rsidRPr="00193178">
              <w:rPr>
                <w:color w:val="000000"/>
                <w:sz w:val="22"/>
                <w:szCs w:val="22"/>
              </w:rPr>
              <w:t>ич</w:t>
            </w:r>
            <w:r w:rsidR="005066A1" w:rsidRPr="00193178">
              <w:rPr>
                <w:color w:val="000000"/>
                <w:spacing w:val="-1"/>
                <w:sz w:val="22"/>
                <w:szCs w:val="22"/>
              </w:rPr>
              <w:t>е</w:t>
            </w:r>
            <w:r w:rsidR="005066A1" w:rsidRPr="00193178">
              <w:rPr>
                <w:color w:val="000000"/>
                <w:sz w:val="22"/>
                <w:szCs w:val="22"/>
              </w:rPr>
              <w:t>с</w:t>
            </w:r>
            <w:r w:rsidR="005066A1" w:rsidRPr="00193178">
              <w:rPr>
                <w:color w:val="000000"/>
                <w:spacing w:val="1"/>
                <w:sz w:val="22"/>
                <w:szCs w:val="22"/>
              </w:rPr>
              <w:t>к</w:t>
            </w:r>
            <w:r w:rsidR="005066A1" w:rsidRPr="00193178">
              <w:rPr>
                <w:color w:val="000000"/>
                <w:sz w:val="22"/>
                <w:szCs w:val="22"/>
              </w:rPr>
              <w:t>ие</w:t>
            </w:r>
            <w:r w:rsidRPr="00193178">
              <w:rPr>
                <w:color w:val="000000"/>
                <w:sz w:val="22"/>
                <w:szCs w:val="22"/>
              </w:rPr>
              <w:t xml:space="preserve"> положен</w:t>
            </w:r>
            <w:r w:rsidRPr="00193178">
              <w:rPr>
                <w:color w:val="000000"/>
                <w:spacing w:val="1"/>
                <w:sz w:val="22"/>
                <w:szCs w:val="22"/>
              </w:rPr>
              <w:t>и</w:t>
            </w:r>
            <w:r w:rsidRPr="00193178">
              <w:rPr>
                <w:color w:val="000000"/>
                <w:sz w:val="22"/>
                <w:szCs w:val="22"/>
              </w:rPr>
              <w:t>я и</w:t>
            </w:r>
            <w:r w:rsidR="005066A1">
              <w:rPr>
                <w:color w:val="000000"/>
                <w:sz w:val="22"/>
                <w:szCs w:val="22"/>
              </w:rPr>
              <w:t xml:space="preserve"> </w:t>
            </w:r>
            <w:r w:rsidRPr="00193178">
              <w:rPr>
                <w:color w:val="000000"/>
                <w:spacing w:val="-1"/>
                <w:sz w:val="22"/>
                <w:szCs w:val="22"/>
              </w:rPr>
              <w:t>к</w:t>
            </w:r>
            <w:r w:rsidRPr="00193178">
              <w:rPr>
                <w:color w:val="000000"/>
                <w:sz w:val="22"/>
                <w:szCs w:val="22"/>
              </w:rPr>
              <w:t>лючев</w:t>
            </w:r>
            <w:r w:rsidRPr="00193178">
              <w:rPr>
                <w:color w:val="000000"/>
                <w:spacing w:val="-1"/>
                <w:sz w:val="22"/>
                <w:szCs w:val="22"/>
              </w:rPr>
              <w:t>ы</w:t>
            </w:r>
            <w:r w:rsidRPr="00193178">
              <w:rPr>
                <w:color w:val="000000"/>
                <w:sz w:val="22"/>
                <w:szCs w:val="22"/>
              </w:rPr>
              <w:t>е</w:t>
            </w:r>
            <w:r w:rsidR="005066A1">
              <w:rPr>
                <w:color w:val="000000"/>
                <w:sz w:val="22"/>
                <w:szCs w:val="22"/>
              </w:rPr>
              <w:t xml:space="preserve"> </w:t>
            </w:r>
            <w:r w:rsidR="00193178" w:rsidRPr="00193178">
              <w:rPr>
                <w:color w:val="000000"/>
                <w:spacing w:val="-1"/>
                <w:sz w:val="22"/>
                <w:szCs w:val="22"/>
              </w:rPr>
              <w:t xml:space="preserve">экономические </w:t>
            </w:r>
            <w:r w:rsidRPr="00193178">
              <w:rPr>
                <w:color w:val="000000"/>
                <w:sz w:val="22"/>
                <w:szCs w:val="22"/>
              </w:rPr>
              <w:t>к</w:t>
            </w:r>
            <w:r w:rsidRPr="00193178">
              <w:rPr>
                <w:color w:val="000000"/>
                <w:spacing w:val="2"/>
                <w:sz w:val="22"/>
                <w:szCs w:val="22"/>
              </w:rPr>
              <w:t>о</w:t>
            </w:r>
            <w:r w:rsidRPr="00193178">
              <w:rPr>
                <w:color w:val="000000"/>
                <w:spacing w:val="1"/>
                <w:sz w:val="22"/>
                <w:szCs w:val="22"/>
              </w:rPr>
              <w:t>нц</w:t>
            </w:r>
            <w:r w:rsidRPr="00193178">
              <w:rPr>
                <w:color w:val="000000"/>
                <w:sz w:val="22"/>
                <w:szCs w:val="22"/>
              </w:rPr>
              <w:t>е</w:t>
            </w:r>
            <w:r w:rsidRPr="00193178">
              <w:rPr>
                <w:color w:val="000000"/>
                <w:spacing w:val="-1"/>
                <w:sz w:val="22"/>
                <w:szCs w:val="22"/>
              </w:rPr>
              <w:t>п</w:t>
            </w:r>
            <w:r w:rsidRPr="00193178">
              <w:rPr>
                <w:color w:val="000000"/>
                <w:sz w:val="22"/>
                <w:szCs w:val="22"/>
              </w:rPr>
              <w:t>ц</w:t>
            </w:r>
            <w:r w:rsidRPr="00193178">
              <w:rPr>
                <w:color w:val="000000"/>
                <w:spacing w:val="1"/>
                <w:sz w:val="22"/>
                <w:szCs w:val="22"/>
              </w:rPr>
              <w:t>и</w:t>
            </w:r>
            <w:r w:rsidRPr="00193178">
              <w:rPr>
                <w:color w:val="000000"/>
                <w:sz w:val="22"/>
                <w:szCs w:val="22"/>
              </w:rPr>
              <w:t>и,</w:t>
            </w:r>
            <w:r w:rsidR="005066A1">
              <w:rPr>
                <w:color w:val="000000"/>
                <w:sz w:val="22"/>
                <w:szCs w:val="22"/>
              </w:rPr>
              <w:t xml:space="preserve"> </w:t>
            </w:r>
            <w:r w:rsidRPr="00193178">
              <w:rPr>
                <w:color w:val="000000"/>
                <w:spacing w:val="3"/>
                <w:sz w:val="22"/>
                <w:szCs w:val="22"/>
              </w:rPr>
              <w:t>н</w:t>
            </w:r>
            <w:r w:rsidRPr="00193178">
              <w:rPr>
                <w:color w:val="000000"/>
                <w:sz w:val="22"/>
                <w:szCs w:val="22"/>
              </w:rPr>
              <w:t>а</w:t>
            </w:r>
            <w:r w:rsidRPr="00193178">
              <w:rPr>
                <w:color w:val="000000"/>
                <w:spacing w:val="1"/>
                <w:sz w:val="22"/>
                <w:szCs w:val="22"/>
              </w:rPr>
              <w:t>п</w:t>
            </w:r>
            <w:r w:rsidRPr="00193178">
              <w:rPr>
                <w:color w:val="000000"/>
                <w:sz w:val="22"/>
                <w:szCs w:val="22"/>
              </w:rPr>
              <w:t>равлен</w:t>
            </w:r>
            <w:r w:rsidRPr="00193178">
              <w:rPr>
                <w:color w:val="000000"/>
                <w:spacing w:val="1"/>
                <w:sz w:val="22"/>
                <w:szCs w:val="22"/>
              </w:rPr>
              <w:t>и</w:t>
            </w:r>
            <w:r w:rsidRPr="00193178">
              <w:rPr>
                <w:color w:val="000000"/>
                <w:sz w:val="22"/>
                <w:szCs w:val="22"/>
              </w:rPr>
              <w:t>я разв</w:t>
            </w:r>
            <w:r w:rsidRPr="00193178">
              <w:rPr>
                <w:color w:val="000000"/>
                <w:spacing w:val="1"/>
                <w:sz w:val="22"/>
                <w:szCs w:val="22"/>
              </w:rPr>
              <w:t>и</w:t>
            </w:r>
            <w:r w:rsidRPr="00193178">
              <w:rPr>
                <w:color w:val="000000"/>
                <w:spacing w:val="-1"/>
                <w:sz w:val="22"/>
                <w:szCs w:val="22"/>
              </w:rPr>
              <w:t>т</w:t>
            </w:r>
            <w:r w:rsidRPr="00193178">
              <w:rPr>
                <w:color w:val="000000"/>
                <w:sz w:val="22"/>
                <w:szCs w:val="22"/>
              </w:rPr>
              <w:t>ия э</w:t>
            </w:r>
            <w:r w:rsidRPr="00193178">
              <w:rPr>
                <w:color w:val="000000"/>
                <w:spacing w:val="1"/>
                <w:sz w:val="22"/>
                <w:szCs w:val="22"/>
              </w:rPr>
              <w:t>к</w:t>
            </w:r>
            <w:r w:rsidRPr="00193178">
              <w:rPr>
                <w:color w:val="000000"/>
                <w:spacing w:val="-1"/>
                <w:sz w:val="22"/>
                <w:szCs w:val="22"/>
              </w:rPr>
              <w:t>о</w:t>
            </w:r>
            <w:r w:rsidRPr="00193178">
              <w:rPr>
                <w:color w:val="000000"/>
                <w:sz w:val="22"/>
                <w:szCs w:val="22"/>
              </w:rPr>
              <w:t>номическ</w:t>
            </w:r>
            <w:r w:rsidRPr="00193178">
              <w:rPr>
                <w:color w:val="000000"/>
                <w:spacing w:val="2"/>
                <w:sz w:val="22"/>
                <w:szCs w:val="22"/>
              </w:rPr>
              <w:t>о</w:t>
            </w:r>
            <w:r w:rsidRPr="00193178">
              <w:rPr>
                <w:color w:val="000000"/>
                <w:sz w:val="22"/>
                <w:szCs w:val="22"/>
              </w:rPr>
              <w:t>й</w:t>
            </w:r>
            <w:r w:rsidRPr="00193178">
              <w:rPr>
                <w:color w:val="000000"/>
                <w:spacing w:val="1"/>
                <w:sz w:val="22"/>
                <w:szCs w:val="22"/>
              </w:rPr>
              <w:t xml:space="preserve"> н</w:t>
            </w:r>
            <w:r w:rsidRPr="00193178">
              <w:rPr>
                <w:color w:val="000000"/>
                <w:spacing w:val="2"/>
                <w:sz w:val="22"/>
                <w:szCs w:val="22"/>
              </w:rPr>
              <w:t>а</w:t>
            </w:r>
            <w:r w:rsidRPr="00193178">
              <w:rPr>
                <w:color w:val="000000"/>
                <w:spacing w:val="-6"/>
                <w:sz w:val="22"/>
                <w:szCs w:val="22"/>
              </w:rPr>
              <w:t>у</w:t>
            </w:r>
            <w:r w:rsidRPr="00193178">
              <w:rPr>
                <w:color w:val="000000"/>
                <w:sz w:val="22"/>
                <w:szCs w:val="22"/>
              </w:rPr>
              <w:t>к</w:t>
            </w:r>
            <w:r w:rsidRPr="00193178">
              <w:rPr>
                <w:color w:val="000000"/>
                <w:spacing w:val="1"/>
                <w:sz w:val="22"/>
                <w:szCs w:val="22"/>
              </w:rPr>
              <w:t>и</w:t>
            </w:r>
            <w:r w:rsidRPr="00193178">
              <w:rPr>
                <w:color w:val="000000"/>
                <w:sz w:val="22"/>
                <w:szCs w:val="22"/>
              </w:rPr>
              <w:t xml:space="preserve">, </w:t>
            </w:r>
            <w:r w:rsidRPr="00193178">
              <w:rPr>
                <w:sz w:val="22"/>
                <w:szCs w:val="22"/>
              </w:rPr>
              <w:t xml:space="preserve">основные закономерности функционирования современной экономики, основные научные законы для формирования мировоззренческой позиции </w:t>
            </w:r>
          </w:p>
          <w:p w14:paraId="4D27F67A" w14:textId="77777777" w:rsidR="00433179" w:rsidRPr="00193178" w:rsidRDefault="00BE0E77" w:rsidP="00BE0E77">
            <w:pPr>
              <w:pStyle w:val="61"/>
              <w:widowControl w:val="0"/>
              <w:spacing w:before="0" w:after="0"/>
              <w:contextualSpacing/>
              <w:rPr>
                <w:b/>
                <w:sz w:val="22"/>
                <w:szCs w:val="22"/>
              </w:rPr>
            </w:pPr>
            <w:r w:rsidRPr="00193178">
              <w:rPr>
                <w:b/>
                <w:i/>
                <w:sz w:val="22"/>
                <w:szCs w:val="22"/>
              </w:rPr>
              <w:t>Уметь:</w:t>
            </w:r>
            <w:r w:rsidRPr="00193178">
              <w:rPr>
                <w:color w:val="000000"/>
                <w:sz w:val="22"/>
                <w:szCs w:val="22"/>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 </w:t>
            </w:r>
          </w:p>
        </w:tc>
      </w:tr>
      <w:tr w:rsidR="00433179" w:rsidRPr="00193178" w14:paraId="16A95A81" w14:textId="77777777" w:rsidTr="00C9646B">
        <w:trPr>
          <w:trHeight w:val="4951"/>
        </w:trPr>
        <w:tc>
          <w:tcPr>
            <w:tcW w:w="1013" w:type="dxa"/>
            <w:vMerge/>
            <w:shd w:val="clear" w:color="auto" w:fill="auto"/>
          </w:tcPr>
          <w:p w14:paraId="33D9B1A7" w14:textId="77777777" w:rsidR="00433179" w:rsidRPr="00193178" w:rsidRDefault="00433179" w:rsidP="00433179">
            <w:pPr>
              <w:tabs>
                <w:tab w:val="left" w:pos="540"/>
              </w:tabs>
              <w:contextualSpacing/>
              <w:rPr>
                <w:b/>
                <w:sz w:val="22"/>
                <w:szCs w:val="22"/>
              </w:rPr>
            </w:pPr>
          </w:p>
        </w:tc>
        <w:tc>
          <w:tcPr>
            <w:tcW w:w="2072" w:type="dxa"/>
            <w:vMerge/>
            <w:shd w:val="clear" w:color="auto" w:fill="auto"/>
          </w:tcPr>
          <w:p w14:paraId="418129E9" w14:textId="77777777" w:rsidR="00433179" w:rsidRPr="00193178" w:rsidRDefault="00433179" w:rsidP="00433179">
            <w:pPr>
              <w:contextualSpacing/>
              <w:rPr>
                <w:sz w:val="22"/>
                <w:szCs w:val="22"/>
              </w:rPr>
            </w:pPr>
          </w:p>
        </w:tc>
        <w:tc>
          <w:tcPr>
            <w:tcW w:w="2410" w:type="dxa"/>
            <w:shd w:val="clear" w:color="auto" w:fill="auto"/>
          </w:tcPr>
          <w:p w14:paraId="1331AC1C" w14:textId="77777777" w:rsidR="00433179" w:rsidRPr="00193178" w:rsidRDefault="00433179">
            <w:pPr>
              <w:numPr>
                <w:ilvl w:val="0"/>
                <w:numId w:val="17"/>
              </w:numPr>
              <w:tabs>
                <w:tab w:val="left" w:pos="317"/>
                <w:tab w:val="left" w:pos="491"/>
                <w:tab w:val="left" w:pos="633"/>
              </w:tabs>
              <w:ind w:left="0" w:firstLine="0"/>
              <w:contextualSpacing/>
              <w:rPr>
                <w:sz w:val="22"/>
                <w:szCs w:val="22"/>
              </w:rPr>
            </w:pPr>
            <w:r w:rsidRPr="00193178">
              <w:rPr>
                <w:sz w:val="22"/>
                <w:szCs w:val="22"/>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970" w:type="dxa"/>
            <w:shd w:val="clear" w:color="auto" w:fill="auto"/>
          </w:tcPr>
          <w:p w14:paraId="73A46731" w14:textId="77777777" w:rsidR="00BE0E77" w:rsidRPr="00193178" w:rsidRDefault="00BE0E77" w:rsidP="00BE0E77">
            <w:pPr>
              <w:pStyle w:val="61"/>
              <w:widowControl w:val="0"/>
              <w:spacing w:before="0" w:after="0"/>
              <w:contextualSpacing/>
              <w:rPr>
                <w:sz w:val="22"/>
                <w:szCs w:val="22"/>
              </w:rPr>
            </w:pPr>
            <w:r w:rsidRPr="00193178">
              <w:rPr>
                <w:b/>
                <w:bCs/>
                <w:i/>
                <w:iCs/>
                <w:sz w:val="22"/>
                <w:szCs w:val="22"/>
              </w:rPr>
              <w:t>Знать:</w:t>
            </w:r>
          </w:p>
          <w:p w14:paraId="0517A569" w14:textId="77777777" w:rsidR="00BE0E77" w:rsidRPr="00193178" w:rsidRDefault="00BE0E77" w:rsidP="00BE0E77">
            <w:pPr>
              <w:pStyle w:val="61"/>
              <w:widowControl w:val="0"/>
              <w:spacing w:before="0" w:after="0"/>
              <w:contextualSpacing/>
              <w:rPr>
                <w:sz w:val="22"/>
                <w:szCs w:val="22"/>
              </w:rPr>
            </w:pPr>
            <w:r w:rsidRPr="00193178">
              <w:rPr>
                <w:sz w:val="22"/>
                <w:szCs w:val="22"/>
              </w:rPr>
              <w:t>основные подходы к поиску решений профессиональных задач,</w:t>
            </w:r>
            <w:r w:rsidRPr="00193178">
              <w:rPr>
                <w:color w:val="000000"/>
                <w:sz w:val="22"/>
                <w:szCs w:val="22"/>
              </w:rPr>
              <w:t xml:space="preserve"> дискуссионные моменты применения инструментов экономической политики</w:t>
            </w:r>
          </w:p>
          <w:p w14:paraId="7731621E" w14:textId="77777777" w:rsidR="00BE0E77" w:rsidRPr="00193178" w:rsidRDefault="00BE0E77" w:rsidP="00BE0E77">
            <w:pPr>
              <w:tabs>
                <w:tab w:val="left" w:pos="540"/>
              </w:tabs>
              <w:contextualSpacing/>
              <w:rPr>
                <w:color w:val="000000"/>
                <w:sz w:val="22"/>
                <w:szCs w:val="22"/>
              </w:rPr>
            </w:pPr>
            <w:r w:rsidRPr="00193178">
              <w:rPr>
                <w:b/>
                <w:bCs/>
                <w:i/>
                <w:iCs/>
                <w:sz w:val="22"/>
                <w:szCs w:val="22"/>
              </w:rPr>
              <w:t>Уметь:</w:t>
            </w:r>
          </w:p>
          <w:p w14:paraId="3C8E02D9" w14:textId="77777777" w:rsidR="00BE0E77" w:rsidRPr="00193178" w:rsidRDefault="00BE0E77" w:rsidP="00BE0E77">
            <w:pPr>
              <w:tabs>
                <w:tab w:val="left" w:pos="540"/>
              </w:tabs>
              <w:contextualSpacing/>
              <w:rPr>
                <w:snapToGrid w:val="0"/>
                <w:sz w:val="22"/>
                <w:szCs w:val="22"/>
              </w:rPr>
            </w:pPr>
            <w:r w:rsidRPr="00193178">
              <w:rPr>
                <w:color w:val="000000"/>
                <w:sz w:val="22"/>
                <w:szCs w:val="22"/>
              </w:rPr>
              <w:t>осуществлять сбор, анализ и обработку данных, необходимых для решения поставленных экономических задач;</w:t>
            </w:r>
          </w:p>
          <w:p w14:paraId="2F1012AE" w14:textId="77777777" w:rsidR="00433179" w:rsidRPr="00193178" w:rsidRDefault="00BE0E77" w:rsidP="00BE0E77">
            <w:pPr>
              <w:pStyle w:val="61"/>
              <w:widowControl w:val="0"/>
              <w:spacing w:before="0" w:after="0"/>
              <w:contextualSpacing/>
              <w:rPr>
                <w:sz w:val="22"/>
                <w:szCs w:val="22"/>
              </w:rPr>
            </w:pPr>
            <w:r w:rsidRPr="00193178">
              <w:rPr>
                <w:sz w:val="22"/>
                <w:szCs w:val="22"/>
              </w:rPr>
              <w:t>сформулировать задачу и прогнозировать ситуацию в зависимости от принятия того или иного решения, применять</w:t>
            </w:r>
            <w:r w:rsidRPr="00193178">
              <w:rPr>
                <w:snapToGrid w:val="0"/>
                <w:sz w:val="22"/>
                <w:szCs w:val="22"/>
              </w:rPr>
              <w:t xml:space="preserve"> современные методики расчета и анализа социально-экономических показателей, характеризующих экономические процессы и явления в условиях изменчивости внешней среды </w:t>
            </w:r>
          </w:p>
        </w:tc>
      </w:tr>
      <w:tr w:rsidR="003C7810" w:rsidRPr="00193178" w14:paraId="58FE8BA1" w14:textId="77777777" w:rsidTr="00C9646B">
        <w:trPr>
          <w:trHeight w:val="4684"/>
        </w:trPr>
        <w:tc>
          <w:tcPr>
            <w:tcW w:w="1013" w:type="dxa"/>
            <w:vMerge w:val="restart"/>
            <w:shd w:val="clear" w:color="auto" w:fill="auto"/>
          </w:tcPr>
          <w:p w14:paraId="7A01D0AA" w14:textId="77777777" w:rsidR="003C7810" w:rsidRPr="00193178" w:rsidRDefault="003C7810" w:rsidP="00433179">
            <w:pPr>
              <w:tabs>
                <w:tab w:val="left" w:pos="540"/>
              </w:tabs>
              <w:contextualSpacing/>
              <w:rPr>
                <w:b/>
                <w:sz w:val="22"/>
                <w:szCs w:val="22"/>
              </w:rPr>
            </w:pPr>
            <w:r w:rsidRPr="00193178">
              <w:rPr>
                <w:b/>
                <w:sz w:val="22"/>
                <w:szCs w:val="22"/>
              </w:rPr>
              <w:t>ОПК-1</w:t>
            </w:r>
          </w:p>
        </w:tc>
        <w:tc>
          <w:tcPr>
            <w:tcW w:w="2072" w:type="dxa"/>
            <w:vMerge w:val="restart"/>
            <w:shd w:val="clear" w:color="auto" w:fill="auto"/>
          </w:tcPr>
          <w:p w14:paraId="32AF06BD" w14:textId="7D17B251" w:rsidR="003C7810" w:rsidRDefault="003C7810" w:rsidP="00433179">
            <w:pPr>
              <w:contextualSpacing/>
              <w:rPr>
                <w:sz w:val="22"/>
                <w:szCs w:val="22"/>
              </w:rPr>
            </w:pPr>
            <w:r w:rsidRPr="00193178">
              <w:rPr>
                <w:sz w:val="22"/>
                <w:szCs w:val="22"/>
              </w:rPr>
              <w:t>Способен применять знания в сфере экономики и управления, анализировать потенциал и тенденции развития российской и мировой экономик для решения практических и (или) исследовательских задач в профессиональной деятельности</w:t>
            </w:r>
          </w:p>
          <w:p w14:paraId="1120D3A0" w14:textId="720166BB" w:rsidR="00317230" w:rsidRDefault="00317230" w:rsidP="00433179">
            <w:pPr>
              <w:contextualSpacing/>
              <w:rPr>
                <w:sz w:val="22"/>
                <w:szCs w:val="22"/>
              </w:rPr>
            </w:pPr>
          </w:p>
          <w:p w14:paraId="3ACEF604" w14:textId="77777777" w:rsidR="00317230" w:rsidRPr="00193178" w:rsidRDefault="00317230" w:rsidP="00433179">
            <w:pPr>
              <w:contextualSpacing/>
              <w:rPr>
                <w:sz w:val="22"/>
                <w:szCs w:val="22"/>
              </w:rPr>
            </w:pPr>
          </w:p>
          <w:p w14:paraId="7FA25999" w14:textId="368DD2F7" w:rsidR="003C7810" w:rsidRDefault="003C7810" w:rsidP="00433179">
            <w:pPr>
              <w:contextualSpacing/>
              <w:rPr>
                <w:sz w:val="22"/>
                <w:szCs w:val="22"/>
              </w:rPr>
            </w:pPr>
          </w:p>
          <w:p w14:paraId="79E3144F" w14:textId="0C4EBFA0" w:rsidR="001C52AF" w:rsidRDefault="001C52AF" w:rsidP="00433179">
            <w:pPr>
              <w:contextualSpacing/>
              <w:rPr>
                <w:sz w:val="22"/>
                <w:szCs w:val="22"/>
              </w:rPr>
            </w:pPr>
          </w:p>
          <w:p w14:paraId="435124D6" w14:textId="1AD2892B" w:rsidR="003C7810" w:rsidRPr="00193178" w:rsidRDefault="003C7810" w:rsidP="00317230">
            <w:pPr>
              <w:pStyle w:val="ConsPlusNormal"/>
              <w:ind w:firstLine="0"/>
              <w:jc w:val="both"/>
              <w:rPr>
                <w:sz w:val="22"/>
                <w:szCs w:val="22"/>
              </w:rPr>
            </w:pPr>
          </w:p>
        </w:tc>
        <w:tc>
          <w:tcPr>
            <w:tcW w:w="2410" w:type="dxa"/>
            <w:shd w:val="clear" w:color="auto" w:fill="auto"/>
          </w:tcPr>
          <w:p w14:paraId="1AFEFD69" w14:textId="77777777" w:rsidR="003C7810" w:rsidRPr="00193178" w:rsidRDefault="003C7810">
            <w:pPr>
              <w:numPr>
                <w:ilvl w:val="0"/>
                <w:numId w:val="18"/>
              </w:numPr>
              <w:tabs>
                <w:tab w:val="left" w:pos="317"/>
                <w:tab w:val="left" w:pos="565"/>
              </w:tabs>
              <w:overflowPunct w:val="0"/>
              <w:ind w:left="0" w:firstLine="0"/>
              <w:contextualSpacing/>
              <w:textAlignment w:val="baseline"/>
              <w:rPr>
                <w:snapToGrid w:val="0"/>
                <w:sz w:val="22"/>
                <w:szCs w:val="22"/>
              </w:rPr>
            </w:pPr>
            <w:r w:rsidRPr="00193178">
              <w:rPr>
                <w:snapToGrid w:val="0"/>
                <w:sz w:val="22"/>
                <w:szCs w:val="22"/>
              </w:rPr>
              <w:lastRenderedPageBreak/>
              <w:t>Применяет знания в сфере экономики и управления в рамках решения практических и (или) исследовательских задач в профессиональной деятельности</w:t>
            </w:r>
          </w:p>
        </w:tc>
        <w:tc>
          <w:tcPr>
            <w:tcW w:w="3970" w:type="dxa"/>
            <w:shd w:val="clear" w:color="auto" w:fill="auto"/>
          </w:tcPr>
          <w:p w14:paraId="434C6C8D" w14:textId="77777777" w:rsidR="003C7810" w:rsidRPr="00193178" w:rsidRDefault="003C7810" w:rsidP="00433179">
            <w:pPr>
              <w:pStyle w:val="61"/>
              <w:widowControl w:val="0"/>
              <w:spacing w:before="0" w:after="0"/>
              <w:contextualSpacing/>
              <w:rPr>
                <w:b/>
                <w:sz w:val="22"/>
                <w:szCs w:val="22"/>
              </w:rPr>
            </w:pPr>
            <w:r w:rsidRPr="00193178">
              <w:rPr>
                <w:b/>
                <w:i/>
                <w:sz w:val="22"/>
                <w:szCs w:val="22"/>
              </w:rPr>
              <w:t>Знать:</w:t>
            </w:r>
            <w:r w:rsidRPr="00193178">
              <w:rPr>
                <w:sz w:val="22"/>
                <w:szCs w:val="22"/>
              </w:rPr>
              <w:t xml:space="preserve"> основные парадигмы и методы экономического анализа, </w:t>
            </w:r>
            <w:r w:rsidRPr="00193178">
              <w:rPr>
                <w:spacing w:val="-2"/>
                <w:sz w:val="22"/>
                <w:szCs w:val="22"/>
              </w:rPr>
              <w:t>современные программные продукты, необходимые для решения экономико-статистических задач</w:t>
            </w:r>
          </w:p>
          <w:p w14:paraId="65ED3B08" w14:textId="77777777" w:rsidR="003C7810" w:rsidRPr="00193178" w:rsidRDefault="003C7810" w:rsidP="00433179">
            <w:pPr>
              <w:pStyle w:val="61"/>
              <w:widowControl w:val="0"/>
              <w:spacing w:before="0" w:after="0"/>
              <w:contextualSpacing/>
              <w:rPr>
                <w:b/>
                <w:sz w:val="22"/>
                <w:szCs w:val="22"/>
              </w:rPr>
            </w:pPr>
            <w:r w:rsidRPr="00193178">
              <w:rPr>
                <w:b/>
                <w:i/>
                <w:sz w:val="22"/>
                <w:szCs w:val="22"/>
              </w:rPr>
              <w:t>Уметь:</w:t>
            </w:r>
            <w:r w:rsidRPr="00193178">
              <w:rPr>
                <w:sz w:val="22"/>
                <w:szCs w:val="22"/>
              </w:rPr>
              <w:t xml:space="preserve"> осуществлять сбор, анализ и обработку данных, необходимых для решения поставленных экономических задач</w:t>
            </w:r>
          </w:p>
        </w:tc>
      </w:tr>
      <w:tr w:rsidR="003C7810" w:rsidRPr="00193178" w14:paraId="15547DBA" w14:textId="77777777" w:rsidTr="00C9646B">
        <w:trPr>
          <w:trHeight w:val="4532"/>
        </w:trPr>
        <w:tc>
          <w:tcPr>
            <w:tcW w:w="1013" w:type="dxa"/>
            <w:vMerge/>
            <w:shd w:val="clear" w:color="auto" w:fill="auto"/>
          </w:tcPr>
          <w:p w14:paraId="383F84A4" w14:textId="77777777" w:rsidR="003C7810" w:rsidRPr="00193178" w:rsidRDefault="003C7810" w:rsidP="00433179">
            <w:pPr>
              <w:tabs>
                <w:tab w:val="left" w:pos="540"/>
              </w:tabs>
              <w:contextualSpacing/>
              <w:rPr>
                <w:b/>
                <w:sz w:val="22"/>
                <w:szCs w:val="22"/>
              </w:rPr>
            </w:pPr>
          </w:p>
        </w:tc>
        <w:tc>
          <w:tcPr>
            <w:tcW w:w="2072" w:type="dxa"/>
            <w:vMerge/>
            <w:shd w:val="clear" w:color="auto" w:fill="auto"/>
          </w:tcPr>
          <w:p w14:paraId="77D069A8" w14:textId="77777777" w:rsidR="003C7810" w:rsidRPr="00193178" w:rsidRDefault="003C7810" w:rsidP="00433179">
            <w:pPr>
              <w:contextualSpacing/>
              <w:rPr>
                <w:sz w:val="22"/>
                <w:szCs w:val="22"/>
              </w:rPr>
            </w:pPr>
          </w:p>
        </w:tc>
        <w:tc>
          <w:tcPr>
            <w:tcW w:w="2410" w:type="dxa"/>
            <w:shd w:val="clear" w:color="auto" w:fill="auto"/>
          </w:tcPr>
          <w:p w14:paraId="11724952" w14:textId="77777777" w:rsidR="003C7810" w:rsidRPr="00193178" w:rsidRDefault="003C7810">
            <w:pPr>
              <w:numPr>
                <w:ilvl w:val="0"/>
                <w:numId w:val="18"/>
              </w:numPr>
              <w:tabs>
                <w:tab w:val="left" w:pos="317"/>
                <w:tab w:val="left" w:pos="565"/>
              </w:tabs>
              <w:overflowPunct w:val="0"/>
              <w:ind w:left="0" w:firstLine="0"/>
              <w:contextualSpacing/>
              <w:textAlignment w:val="baseline"/>
              <w:rPr>
                <w:snapToGrid w:val="0"/>
                <w:sz w:val="22"/>
                <w:szCs w:val="22"/>
              </w:rPr>
            </w:pPr>
            <w:r w:rsidRPr="00193178">
              <w:rPr>
                <w:snapToGrid w:val="0"/>
                <w:sz w:val="22"/>
                <w:szCs w:val="22"/>
              </w:rPr>
              <w:t>Выбирает и использует методы решения практических задач с учетом специфики профессиональной деятельности</w:t>
            </w:r>
          </w:p>
        </w:tc>
        <w:tc>
          <w:tcPr>
            <w:tcW w:w="3970" w:type="dxa"/>
            <w:shd w:val="clear" w:color="auto" w:fill="auto"/>
          </w:tcPr>
          <w:p w14:paraId="687388DB" w14:textId="77777777" w:rsidR="003C7810" w:rsidRPr="00193178" w:rsidRDefault="003C7810" w:rsidP="00433179">
            <w:pPr>
              <w:pStyle w:val="61"/>
              <w:widowControl w:val="0"/>
              <w:spacing w:before="0" w:after="0"/>
              <w:contextualSpacing/>
              <w:rPr>
                <w:b/>
                <w:sz w:val="22"/>
                <w:szCs w:val="22"/>
              </w:rPr>
            </w:pPr>
            <w:r w:rsidRPr="00193178">
              <w:rPr>
                <w:b/>
                <w:i/>
                <w:sz w:val="22"/>
                <w:szCs w:val="22"/>
              </w:rPr>
              <w:t>Знать:</w:t>
            </w:r>
            <w:r w:rsidRPr="00193178">
              <w:rPr>
                <w:snapToGrid w:val="0"/>
                <w:sz w:val="22"/>
                <w:szCs w:val="22"/>
              </w:rPr>
              <w:t xml:space="preserve"> методы и приемы анализа экономических явлений и процессов с помощью стандартных теоретических моделей</w:t>
            </w:r>
          </w:p>
          <w:p w14:paraId="335630FF" w14:textId="77777777" w:rsidR="003C7810" w:rsidRPr="00193178" w:rsidRDefault="003C7810" w:rsidP="00433179">
            <w:pPr>
              <w:contextualSpacing/>
              <w:rPr>
                <w:sz w:val="22"/>
                <w:szCs w:val="22"/>
              </w:rPr>
            </w:pPr>
            <w:r w:rsidRPr="00193178">
              <w:rPr>
                <w:b/>
                <w:i/>
                <w:sz w:val="22"/>
                <w:szCs w:val="22"/>
              </w:rPr>
              <w:t>Уметь:</w:t>
            </w:r>
            <w:r w:rsidRPr="00193178">
              <w:rPr>
                <w:sz w:val="22"/>
                <w:szCs w:val="22"/>
              </w:rPr>
              <w:t xml:space="preserve"> анализировать основные социально-экономические показатели деятельности предприятий, отраслей и комплексов; результаты экономической политики в Российской Федерации;</w:t>
            </w:r>
          </w:p>
          <w:p w14:paraId="0CA26EA5" w14:textId="77777777" w:rsidR="003C7810" w:rsidRPr="00193178" w:rsidRDefault="003C7810" w:rsidP="00433179">
            <w:pPr>
              <w:contextualSpacing/>
              <w:rPr>
                <w:color w:val="000000"/>
                <w:sz w:val="22"/>
                <w:szCs w:val="22"/>
              </w:rPr>
            </w:pPr>
            <w:r w:rsidRPr="00193178">
              <w:rPr>
                <w:color w:val="000000"/>
                <w:sz w:val="22"/>
                <w:szCs w:val="22"/>
              </w:rPr>
              <w:t>применять различные концепции экономической науки и использовать современные методы решения ситуационных задач;</w:t>
            </w:r>
          </w:p>
          <w:p w14:paraId="4E7B78C5" w14:textId="77777777" w:rsidR="003C7810" w:rsidRDefault="003C7810" w:rsidP="00433179">
            <w:pPr>
              <w:contextualSpacing/>
              <w:rPr>
                <w:b/>
                <w:i/>
                <w:color w:val="000000"/>
                <w:sz w:val="22"/>
                <w:szCs w:val="22"/>
              </w:rPr>
            </w:pPr>
            <w:r w:rsidRPr="00193178">
              <w:rPr>
                <w:color w:val="000000"/>
                <w:sz w:val="22"/>
                <w:szCs w:val="22"/>
              </w:rPr>
              <w:t>применять новые методологии научных исследований экономики, разрабатывать новые политико-экономические подходы исследований экономики на микро- макро-, мегауровне</w:t>
            </w:r>
          </w:p>
          <w:p w14:paraId="71D50CAF" w14:textId="77777777" w:rsidR="003C7810" w:rsidRPr="003C7810" w:rsidRDefault="003C7810" w:rsidP="00433179">
            <w:pPr>
              <w:contextualSpacing/>
              <w:rPr>
                <w:b/>
                <w:i/>
                <w:color w:val="000000"/>
                <w:sz w:val="10"/>
                <w:szCs w:val="10"/>
              </w:rPr>
            </w:pPr>
          </w:p>
        </w:tc>
      </w:tr>
      <w:tr w:rsidR="003C7810" w:rsidRPr="00193178" w14:paraId="4E1A8BB9" w14:textId="77777777" w:rsidTr="00C9646B">
        <w:trPr>
          <w:trHeight w:val="4404"/>
        </w:trPr>
        <w:tc>
          <w:tcPr>
            <w:tcW w:w="1013" w:type="dxa"/>
            <w:vMerge/>
            <w:shd w:val="clear" w:color="auto" w:fill="auto"/>
          </w:tcPr>
          <w:p w14:paraId="65680EA0" w14:textId="77777777" w:rsidR="003C7810" w:rsidRPr="00193178" w:rsidRDefault="003C7810" w:rsidP="00433179">
            <w:pPr>
              <w:tabs>
                <w:tab w:val="left" w:pos="540"/>
              </w:tabs>
              <w:contextualSpacing/>
              <w:rPr>
                <w:b/>
                <w:sz w:val="22"/>
                <w:szCs w:val="22"/>
              </w:rPr>
            </w:pPr>
          </w:p>
        </w:tc>
        <w:tc>
          <w:tcPr>
            <w:tcW w:w="2072" w:type="dxa"/>
            <w:vMerge/>
            <w:shd w:val="clear" w:color="auto" w:fill="auto"/>
          </w:tcPr>
          <w:p w14:paraId="640609F5" w14:textId="77777777" w:rsidR="003C7810" w:rsidRPr="00193178" w:rsidRDefault="003C7810" w:rsidP="00433179">
            <w:pPr>
              <w:contextualSpacing/>
              <w:rPr>
                <w:sz w:val="22"/>
                <w:szCs w:val="22"/>
              </w:rPr>
            </w:pPr>
          </w:p>
        </w:tc>
        <w:tc>
          <w:tcPr>
            <w:tcW w:w="2410" w:type="dxa"/>
            <w:shd w:val="clear" w:color="auto" w:fill="auto"/>
          </w:tcPr>
          <w:p w14:paraId="56B8E32E" w14:textId="77777777" w:rsidR="003C7810" w:rsidRPr="00193178" w:rsidRDefault="003C7810">
            <w:pPr>
              <w:numPr>
                <w:ilvl w:val="0"/>
                <w:numId w:val="18"/>
              </w:numPr>
              <w:tabs>
                <w:tab w:val="left" w:pos="317"/>
                <w:tab w:val="left" w:pos="565"/>
              </w:tabs>
              <w:overflowPunct w:val="0"/>
              <w:ind w:left="0" w:firstLine="0"/>
              <w:contextualSpacing/>
              <w:textAlignment w:val="baseline"/>
              <w:rPr>
                <w:snapToGrid w:val="0"/>
                <w:sz w:val="22"/>
                <w:szCs w:val="22"/>
              </w:rPr>
            </w:pPr>
            <w:r w:rsidRPr="00193178">
              <w:rPr>
                <w:snapToGrid w:val="0"/>
                <w:sz w:val="22"/>
                <w:szCs w:val="22"/>
              </w:rPr>
              <w:t>Демонстрирует навыки анализа потенциала и тенденций развития российской и мировой экономик для решения практических и исследовательских задач в профессиональной деятельности</w:t>
            </w:r>
          </w:p>
        </w:tc>
        <w:tc>
          <w:tcPr>
            <w:tcW w:w="3970" w:type="dxa"/>
            <w:shd w:val="clear" w:color="auto" w:fill="auto"/>
          </w:tcPr>
          <w:p w14:paraId="0DF03A20" w14:textId="77777777" w:rsidR="003C7810" w:rsidRPr="00193178" w:rsidRDefault="003C7810" w:rsidP="00717CA6">
            <w:pPr>
              <w:pStyle w:val="61"/>
              <w:widowControl w:val="0"/>
              <w:spacing w:before="0" w:after="0"/>
              <w:contextualSpacing/>
              <w:rPr>
                <w:b/>
                <w:sz w:val="22"/>
                <w:szCs w:val="22"/>
              </w:rPr>
            </w:pPr>
            <w:r w:rsidRPr="00193178">
              <w:rPr>
                <w:b/>
                <w:i/>
                <w:sz w:val="22"/>
                <w:szCs w:val="22"/>
              </w:rPr>
              <w:t>Знать:</w:t>
            </w:r>
            <w:r w:rsidRPr="00193178">
              <w:rPr>
                <w:sz w:val="22"/>
                <w:szCs w:val="22"/>
              </w:rPr>
              <w:t xml:space="preserve"> основные результаты новейших исследований, опубликованных в ведущих профессиональных журналах по экономическим проблемам</w:t>
            </w:r>
          </w:p>
          <w:p w14:paraId="53F28C01" w14:textId="77777777" w:rsidR="003C7810" w:rsidRPr="00193178" w:rsidRDefault="003C7810" w:rsidP="00717CA6">
            <w:pPr>
              <w:contextualSpacing/>
              <w:rPr>
                <w:b/>
                <w:i/>
                <w:color w:val="000000"/>
                <w:sz w:val="22"/>
                <w:szCs w:val="22"/>
              </w:rPr>
            </w:pPr>
            <w:r w:rsidRPr="00193178">
              <w:rPr>
                <w:b/>
                <w:i/>
                <w:sz w:val="22"/>
                <w:szCs w:val="22"/>
              </w:rPr>
              <w:t>Уметь:</w:t>
            </w:r>
            <w:r w:rsidRPr="00193178">
              <w:rPr>
                <w:color w:val="000000"/>
                <w:sz w:val="22"/>
                <w:szCs w:val="22"/>
              </w:rPr>
              <w:t xml:space="preserve"> решать профессиональные задачи путем проведения экономических исследований; </w:t>
            </w:r>
            <w:r w:rsidRPr="00193178">
              <w:rPr>
                <w:sz w:val="22"/>
                <w:szCs w:val="22"/>
              </w:rPr>
              <w:t>использовать экономические знания для понимания движущих сил и закономерностей исторического процесса, анализа социально-значимых проблем и процессов, решения социальных и профессиональных задач;</w:t>
            </w:r>
            <w:r w:rsidRPr="00193178">
              <w:rPr>
                <w:color w:val="000000"/>
                <w:sz w:val="22"/>
                <w:szCs w:val="22"/>
              </w:rPr>
              <w:t xml:space="preserve"> формировать предложения по повышению устойчивости развития в условиях социально-экономической турбулентности</w:t>
            </w:r>
          </w:p>
          <w:p w14:paraId="1AF1ECEA" w14:textId="77777777" w:rsidR="003C7810" w:rsidRPr="003C7810" w:rsidRDefault="003C7810" w:rsidP="00433179">
            <w:pPr>
              <w:pStyle w:val="61"/>
              <w:widowControl w:val="0"/>
              <w:spacing w:before="0" w:after="0"/>
              <w:contextualSpacing/>
              <w:rPr>
                <w:b/>
                <w:i/>
                <w:sz w:val="10"/>
                <w:szCs w:val="10"/>
              </w:rPr>
            </w:pPr>
          </w:p>
        </w:tc>
      </w:tr>
    </w:tbl>
    <w:p w14:paraId="2B501245" w14:textId="77777777" w:rsidR="00B4507D" w:rsidRDefault="00B4507D" w:rsidP="00B4507D">
      <w:pPr>
        <w:pStyle w:val="1-21"/>
        <w:widowControl w:val="0"/>
        <w:tabs>
          <w:tab w:val="left" w:pos="284"/>
          <w:tab w:val="left" w:pos="851"/>
        </w:tabs>
        <w:autoSpaceDE w:val="0"/>
        <w:autoSpaceDN w:val="0"/>
        <w:adjustRightInd w:val="0"/>
        <w:spacing w:line="276" w:lineRule="auto"/>
        <w:ind w:left="0"/>
        <w:contextualSpacing w:val="0"/>
        <w:rPr>
          <w:b/>
          <w:i/>
          <w:color w:val="000000"/>
          <w:szCs w:val="28"/>
        </w:rPr>
      </w:pPr>
    </w:p>
    <w:p w14:paraId="6E7A23C1" w14:textId="77777777" w:rsidR="00B4507D" w:rsidRDefault="00B4507D" w:rsidP="00B4507D">
      <w:pPr>
        <w:pStyle w:val="1-21"/>
        <w:widowControl w:val="0"/>
        <w:tabs>
          <w:tab w:val="left" w:pos="284"/>
          <w:tab w:val="left" w:pos="851"/>
        </w:tabs>
        <w:autoSpaceDE w:val="0"/>
        <w:autoSpaceDN w:val="0"/>
        <w:adjustRightInd w:val="0"/>
        <w:spacing w:line="276" w:lineRule="auto"/>
        <w:ind w:left="0"/>
        <w:contextualSpacing w:val="0"/>
        <w:rPr>
          <w:b/>
          <w:i/>
          <w:color w:val="000000"/>
          <w:szCs w:val="28"/>
        </w:rPr>
      </w:pPr>
    </w:p>
    <w:p w14:paraId="3993C6B0" w14:textId="77777777" w:rsidR="00B4507D" w:rsidRDefault="00B4507D" w:rsidP="00B4507D">
      <w:pPr>
        <w:pStyle w:val="1-21"/>
        <w:widowControl w:val="0"/>
        <w:tabs>
          <w:tab w:val="left" w:pos="284"/>
          <w:tab w:val="left" w:pos="851"/>
        </w:tabs>
        <w:autoSpaceDE w:val="0"/>
        <w:autoSpaceDN w:val="0"/>
        <w:adjustRightInd w:val="0"/>
        <w:spacing w:line="276" w:lineRule="auto"/>
        <w:ind w:left="0"/>
        <w:contextualSpacing w:val="0"/>
        <w:rPr>
          <w:b/>
          <w:i/>
          <w:color w:val="000000"/>
          <w:szCs w:val="28"/>
        </w:rPr>
      </w:pPr>
    </w:p>
    <w:p w14:paraId="270F1AFE" w14:textId="5EBAA689" w:rsidR="0038791E" w:rsidRPr="00C1698D" w:rsidRDefault="00852A12" w:rsidP="00ED5225">
      <w:pPr>
        <w:pStyle w:val="1-21"/>
        <w:widowControl w:val="0"/>
        <w:numPr>
          <w:ilvl w:val="0"/>
          <w:numId w:val="1"/>
        </w:numPr>
        <w:tabs>
          <w:tab w:val="left" w:pos="284"/>
          <w:tab w:val="left" w:pos="851"/>
        </w:tabs>
        <w:autoSpaceDE w:val="0"/>
        <w:autoSpaceDN w:val="0"/>
        <w:adjustRightInd w:val="0"/>
        <w:spacing w:line="276" w:lineRule="auto"/>
        <w:ind w:left="0"/>
        <w:contextualSpacing w:val="0"/>
        <w:jc w:val="center"/>
        <w:rPr>
          <w:b/>
          <w:i/>
          <w:color w:val="000000"/>
          <w:szCs w:val="28"/>
        </w:rPr>
      </w:pPr>
      <w:r w:rsidRPr="00C1698D">
        <w:rPr>
          <w:b/>
          <w:i/>
          <w:color w:val="000000"/>
          <w:szCs w:val="28"/>
        </w:rPr>
        <w:t xml:space="preserve">Место </w:t>
      </w:r>
      <w:r w:rsidR="005066A1" w:rsidRPr="00C1698D">
        <w:rPr>
          <w:b/>
          <w:i/>
          <w:color w:val="000000"/>
          <w:szCs w:val="28"/>
        </w:rPr>
        <w:t>дисциплины в</w:t>
      </w:r>
      <w:r w:rsidRPr="00C1698D">
        <w:rPr>
          <w:b/>
          <w:i/>
          <w:color w:val="000000"/>
          <w:szCs w:val="28"/>
        </w:rPr>
        <w:t xml:space="preserve"> структуре образовательной программы</w:t>
      </w:r>
    </w:p>
    <w:p w14:paraId="098B40B1" w14:textId="77777777" w:rsidR="001813E8" w:rsidRPr="00C1698D" w:rsidRDefault="001813E8" w:rsidP="001813E8">
      <w:pPr>
        <w:pStyle w:val="1-21"/>
        <w:widowControl w:val="0"/>
        <w:autoSpaceDE w:val="0"/>
        <w:autoSpaceDN w:val="0"/>
        <w:adjustRightInd w:val="0"/>
        <w:ind w:left="0"/>
        <w:contextualSpacing w:val="0"/>
        <w:rPr>
          <w:b/>
          <w:i/>
          <w:color w:val="000000"/>
          <w:szCs w:val="28"/>
        </w:rPr>
      </w:pPr>
    </w:p>
    <w:p w14:paraId="3E3D858A" w14:textId="24845617" w:rsidR="00F96ED7" w:rsidRPr="00982EC9" w:rsidRDefault="00852A12" w:rsidP="00F42755">
      <w:pPr>
        <w:ind w:firstLine="709"/>
        <w:contextualSpacing/>
        <w:jc w:val="both"/>
        <w:rPr>
          <w:sz w:val="28"/>
          <w:szCs w:val="28"/>
        </w:rPr>
      </w:pPr>
      <w:r w:rsidRPr="00982EC9">
        <w:rPr>
          <w:sz w:val="28"/>
          <w:szCs w:val="28"/>
        </w:rPr>
        <w:t xml:space="preserve">Дисциплина </w:t>
      </w:r>
      <w:r w:rsidRPr="00982EC9">
        <w:rPr>
          <w:bCs/>
          <w:sz w:val="28"/>
          <w:szCs w:val="28"/>
        </w:rPr>
        <w:t>«</w:t>
      </w:r>
      <w:r w:rsidR="00F11D04">
        <w:rPr>
          <w:bCs/>
          <w:sz w:val="28"/>
          <w:szCs w:val="28"/>
        </w:rPr>
        <w:t>Экономическая теория</w:t>
      </w:r>
      <w:r w:rsidRPr="00982EC9">
        <w:rPr>
          <w:bCs/>
          <w:sz w:val="28"/>
          <w:szCs w:val="28"/>
        </w:rPr>
        <w:t xml:space="preserve">» </w:t>
      </w:r>
      <w:r w:rsidRPr="00982EC9">
        <w:rPr>
          <w:sz w:val="28"/>
          <w:szCs w:val="28"/>
        </w:rPr>
        <w:t xml:space="preserve">является дисциплиной </w:t>
      </w:r>
      <w:r w:rsidR="00B9455F" w:rsidRPr="00982EC9">
        <w:rPr>
          <w:sz w:val="28"/>
          <w:szCs w:val="28"/>
        </w:rPr>
        <w:t>модуля обще</w:t>
      </w:r>
      <w:r w:rsidR="00EB6954">
        <w:rPr>
          <w:sz w:val="28"/>
          <w:szCs w:val="28"/>
        </w:rPr>
        <w:t>профессионального цикла</w:t>
      </w:r>
      <w:r w:rsidR="005066A1">
        <w:rPr>
          <w:sz w:val="28"/>
          <w:szCs w:val="28"/>
        </w:rPr>
        <w:t xml:space="preserve"> </w:t>
      </w:r>
      <w:r w:rsidR="00E86EC8" w:rsidRPr="00982EC9">
        <w:rPr>
          <w:sz w:val="28"/>
          <w:szCs w:val="28"/>
        </w:rPr>
        <w:t xml:space="preserve">дисциплин </w:t>
      </w:r>
      <w:r w:rsidR="00EB6954">
        <w:rPr>
          <w:sz w:val="28"/>
          <w:szCs w:val="28"/>
        </w:rPr>
        <w:t>обязательной части.</w:t>
      </w:r>
    </w:p>
    <w:p w14:paraId="5938E4A9" w14:textId="77777777" w:rsidR="00A00538" w:rsidRDefault="00A00538" w:rsidP="0038791E">
      <w:pPr>
        <w:ind w:firstLine="709"/>
        <w:contextualSpacing/>
        <w:jc w:val="both"/>
        <w:rPr>
          <w:sz w:val="28"/>
          <w:szCs w:val="28"/>
        </w:rPr>
      </w:pPr>
    </w:p>
    <w:p w14:paraId="6E3D6E41" w14:textId="77777777" w:rsidR="00B4507D" w:rsidRDefault="00B4507D" w:rsidP="0038791E">
      <w:pPr>
        <w:ind w:firstLine="709"/>
        <w:contextualSpacing/>
        <w:jc w:val="both"/>
        <w:rPr>
          <w:sz w:val="28"/>
          <w:szCs w:val="28"/>
        </w:rPr>
      </w:pPr>
    </w:p>
    <w:p w14:paraId="497E923F" w14:textId="77777777" w:rsidR="00B4507D" w:rsidRPr="00982EC9" w:rsidRDefault="00B4507D" w:rsidP="0038791E">
      <w:pPr>
        <w:ind w:firstLine="709"/>
        <w:contextualSpacing/>
        <w:jc w:val="both"/>
        <w:rPr>
          <w:sz w:val="28"/>
          <w:szCs w:val="28"/>
        </w:rPr>
      </w:pPr>
    </w:p>
    <w:p w14:paraId="76A905F3" w14:textId="77777777" w:rsidR="00A00538" w:rsidRDefault="00F66D42" w:rsidP="00962FED">
      <w:pPr>
        <w:pStyle w:val="1-21"/>
        <w:widowControl w:val="0"/>
        <w:numPr>
          <w:ilvl w:val="0"/>
          <w:numId w:val="1"/>
        </w:numPr>
        <w:tabs>
          <w:tab w:val="left" w:pos="284"/>
        </w:tabs>
        <w:autoSpaceDE w:val="0"/>
        <w:autoSpaceDN w:val="0"/>
        <w:adjustRightInd w:val="0"/>
        <w:ind w:left="0"/>
        <w:contextualSpacing w:val="0"/>
        <w:jc w:val="center"/>
        <w:rPr>
          <w:b/>
          <w:bCs/>
          <w:i/>
          <w:iCs/>
          <w:color w:val="000000"/>
          <w:szCs w:val="28"/>
        </w:rPr>
      </w:pPr>
      <w:r w:rsidRPr="00C1698D">
        <w:rPr>
          <w:b/>
          <w:bCs/>
          <w:i/>
          <w:iCs/>
          <w:color w:val="000000"/>
          <w:szCs w:val="28"/>
        </w:rPr>
        <w:t>Объем дисциплины в зачётных единицах и в академических часах с выделением объёма аудиторной (лекции, семинары) и самостоятельной работы обучающихся (в семестре, в сессию)</w:t>
      </w:r>
    </w:p>
    <w:p w14:paraId="4D564452" w14:textId="77777777" w:rsidR="004C7599" w:rsidRPr="00C8578F" w:rsidRDefault="002051DA" w:rsidP="002051DA">
      <w:pPr>
        <w:pStyle w:val="1-21"/>
        <w:widowControl w:val="0"/>
        <w:tabs>
          <w:tab w:val="left" w:pos="284"/>
        </w:tabs>
        <w:autoSpaceDE w:val="0"/>
        <w:autoSpaceDN w:val="0"/>
        <w:adjustRightInd w:val="0"/>
        <w:contextualSpacing w:val="0"/>
        <w:jc w:val="right"/>
        <w:rPr>
          <w:i/>
          <w:iCs/>
          <w:color w:val="000000"/>
          <w:szCs w:val="28"/>
        </w:rPr>
      </w:pPr>
      <w:r w:rsidRPr="00C8578F">
        <w:rPr>
          <w:i/>
          <w:iCs/>
          <w:color w:val="000000"/>
          <w:szCs w:val="28"/>
        </w:rPr>
        <w:t>Таблица 2</w:t>
      </w:r>
    </w:p>
    <w:p w14:paraId="0187E02D" w14:textId="77777777" w:rsidR="002051DA" w:rsidRPr="00F00C9E" w:rsidRDefault="002051DA" w:rsidP="00434A1F">
      <w:pPr>
        <w:pStyle w:val="1-21"/>
        <w:widowControl w:val="0"/>
        <w:tabs>
          <w:tab w:val="left" w:pos="284"/>
        </w:tabs>
        <w:autoSpaceDE w:val="0"/>
        <w:autoSpaceDN w:val="0"/>
        <w:adjustRightInd w:val="0"/>
        <w:ind w:left="0"/>
        <w:contextualSpacing w:val="0"/>
        <w:jc w:val="center"/>
        <w:rPr>
          <w:b/>
          <w:bCs/>
          <w:color w:val="000000"/>
          <w:szCs w:val="28"/>
        </w:rPr>
      </w:pPr>
      <w:r w:rsidRPr="00F00C9E">
        <w:rPr>
          <w:b/>
          <w:bCs/>
          <w:color w:val="000000"/>
          <w:szCs w:val="28"/>
        </w:rPr>
        <w:lastRenderedPageBreak/>
        <w:t>Объем учебной дисциплины для очной</w:t>
      </w:r>
      <w:r w:rsidR="00C8578F" w:rsidRPr="00F00C9E">
        <w:rPr>
          <w:b/>
          <w:bCs/>
          <w:color w:val="000000"/>
          <w:szCs w:val="28"/>
        </w:rPr>
        <w:t xml:space="preserve"> формы обучения</w:t>
      </w:r>
    </w:p>
    <w:p w14:paraId="54AFBE6B" w14:textId="77777777" w:rsidR="00434A1F" w:rsidRPr="00B02D82" w:rsidRDefault="00434A1F" w:rsidP="00B02D82">
      <w:pPr>
        <w:pStyle w:val="1-21"/>
        <w:widowControl w:val="0"/>
        <w:tabs>
          <w:tab w:val="left" w:pos="284"/>
        </w:tabs>
        <w:autoSpaceDE w:val="0"/>
        <w:autoSpaceDN w:val="0"/>
        <w:adjustRightInd w:val="0"/>
        <w:ind w:left="0"/>
        <w:contextualSpacing w:val="0"/>
        <w:rPr>
          <w:i/>
          <w:iCs/>
          <w:color w:val="FF0000"/>
          <w:szCs w:val="28"/>
        </w:rPr>
      </w:pPr>
    </w:p>
    <w:tbl>
      <w:tblPr>
        <w:tblW w:w="931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0"/>
        <w:gridCol w:w="2694"/>
        <w:gridCol w:w="2551"/>
      </w:tblGrid>
      <w:tr w:rsidR="008A648D" w:rsidRPr="0027533D" w14:paraId="65879581" w14:textId="77777777" w:rsidTr="008A648D">
        <w:trPr>
          <w:cantSplit/>
          <w:trHeight w:val="405"/>
        </w:trPr>
        <w:tc>
          <w:tcPr>
            <w:tcW w:w="4070" w:type="dxa"/>
            <w:vMerge w:val="restart"/>
            <w:vAlign w:val="center"/>
          </w:tcPr>
          <w:p w14:paraId="7528DED1" w14:textId="77777777" w:rsidR="008A648D" w:rsidRPr="0027533D" w:rsidRDefault="008A648D" w:rsidP="005728F2">
            <w:pPr>
              <w:widowControl w:val="0"/>
              <w:jc w:val="center"/>
              <w:rPr>
                <w:b/>
                <w:bCs/>
                <w:sz w:val="28"/>
                <w:szCs w:val="28"/>
              </w:rPr>
            </w:pPr>
            <w:r w:rsidRPr="0027533D">
              <w:rPr>
                <w:b/>
                <w:bCs/>
                <w:sz w:val="28"/>
                <w:szCs w:val="28"/>
              </w:rPr>
              <w:t xml:space="preserve">Вид учебной работы </w:t>
            </w:r>
          </w:p>
          <w:p w14:paraId="3BF8FC53" w14:textId="77777777" w:rsidR="008A648D" w:rsidRPr="0027533D" w:rsidRDefault="008A648D" w:rsidP="005728F2">
            <w:pPr>
              <w:widowControl w:val="0"/>
              <w:jc w:val="center"/>
              <w:rPr>
                <w:b/>
                <w:bCs/>
                <w:sz w:val="28"/>
                <w:szCs w:val="28"/>
              </w:rPr>
            </w:pPr>
            <w:r w:rsidRPr="0027533D">
              <w:rPr>
                <w:b/>
                <w:bCs/>
                <w:sz w:val="28"/>
                <w:szCs w:val="28"/>
              </w:rPr>
              <w:t>по дисциплине</w:t>
            </w:r>
          </w:p>
        </w:tc>
        <w:tc>
          <w:tcPr>
            <w:tcW w:w="2694" w:type="dxa"/>
            <w:vMerge w:val="restart"/>
            <w:vAlign w:val="center"/>
          </w:tcPr>
          <w:p w14:paraId="59F4D47E" w14:textId="77777777" w:rsidR="008A648D" w:rsidRPr="0027533D" w:rsidRDefault="008A648D" w:rsidP="004C7599">
            <w:pPr>
              <w:widowControl w:val="0"/>
              <w:jc w:val="center"/>
              <w:rPr>
                <w:b/>
                <w:bCs/>
                <w:sz w:val="28"/>
                <w:szCs w:val="28"/>
              </w:rPr>
            </w:pPr>
            <w:r w:rsidRPr="0027533D">
              <w:rPr>
                <w:b/>
                <w:bCs/>
                <w:sz w:val="28"/>
                <w:szCs w:val="28"/>
              </w:rPr>
              <w:t>Всего</w:t>
            </w:r>
          </w:p>
          <w:p w14:paraId="2088C589" w14:textId="77777777" w:rsidR="008A648D" w:rsidRPr="0027533D" w:rsidRDefault="008A648D" w:rsidP="005728F2">
            <w:pPr>
              <w:widowControl w:val="0"/>
              <w:jc w:val="center"/>
              <w:rPr>
                <w:b/>
                <w:bCs/>
                <w:sz w:val="28"/>
                <w:szCs w:val="28"/>
              </w:rPr>
            </w:pPr>
            <w:r w:rsidRPr="0027533D">
              <w:rPr>
                <w:b/>
                <w:bCs/>
                <w:sz w:val="28"/>
                <w:szCs w:val="28"/>
              </w:rPr>
              <w:t>(в з/е и часах)</w:t>
            </w:r>
          </w:p>
        </w:tc>
        <w:tc>
          <w:tcPr>
            <w:tcW w:w="2551" w:type="dxa"/>
            <w:vAlign w:val="center"/>
          </w:tcPr>
          <w:p w14:paraId="127614C6" w14:textId="77777777" w:rsidR="008A648D" w:rsidRPr="0027533D" w:rsidRDefault="008A648D" w:rsidP="005728F2">
            <w:pPr>
              <w:widowControl w:val="0"/>
              <w:jc w:val="center"/>
              <w:rPr>
                <w:b/>
                <w:bCs/>
                <w:sz w:val="28"/>
                <w:szCs w:val="28"/>
              </w:rPr>
            </w:pPr>
            <w:r w:rsidRPr="0027533D">
              <w:rPr>
                <w:b/>
                <w:bCs/>
                <w:sz w:val="28"/>
                <w:szCs w:val="28"/>
              </w:rPr>
              <w:t>Семестры (в часах)</w:t>
            </w:r>
          </w:p>
        </w:tc>
      </w:tr>
      <w:tr w:rsidR="008A648D" w:rsidRPr="0027533D" w14:paraId="559FB535" w14:textId="77777777" w:rsidTr="008A648D">
        <w:trPr>
          <w:cantSplit/>
          <w:trHeight w:val="491"/>
        </w:trPr>
        <w:tc>
          <w:tcPr>
            <w:tcW w:w="4070" w:type="dxa"/>
            <w:vMerge/>
            <w:vAlign w:val="center"/>
          </w:tcPr>
          <w:p w14:paraId="1D7F61B0" w14:textId="77777777" w:rsidR="008A648D" w:rsidRPr="0027533D" w:rsidRDefault="008A648D" w:rsidP="005728F2">
            <w:pPr>
              <w:widowControl w:val="0"/>
              <w:rPr>
                <w:b/>
                <w:bCs/>
                <w:sz w:val="28"/>
                <w:szCs w:val="28"/>
              </w:rPr>
            </w:pPr>
          </w:p>
        </w:tc>
        <w:tc>
          <w:tcPr>
            <w:tcW w:w="2694" w:type="dxa"/>
            <w:vMerge/>
          </w:tcPr>
          <w:p w14:paraId="3AD35F06" w14:textId="77777777" w:rsidR="008A648D" w:rsidRPr="0027533D" w:rsidRDefault="008A648D" w:rsidP="004C7599">
            <w:pPr>
              <w:widowControl w:val="0"/>
              <w:jc w:val="center"/>
              <w:rPr>
                <w:b/>
                <w:bCs/>
                <w:sz w:val="28"/>
                <w:szCs w:val="28"/>
              </w:rPr>
            </w:pPr>
          </w:p>
        </w:tc>
        <w:tc>
          <w:tcPr>
            <w:tcW w:w="2551" w:type="dxa"/>
            <w:vAlign w:val="center"/>
          </w:tcPr>
          <w:p w14:paraId="59F14AF6" w14:textId="0990ABDF" w:rsidR="008A648D" w:rsidRPr="0027533D" w:rsidRDefault="008A648D" w:rsidP="008A648D">
            <w:pPr>
              <w:widowControl w:val="0"/>
              <w:jc w:val="center"/>
              <w:rPr>
                <w:b/>
                <w:bCs/>
                <w:sz w:val="28"/>
                <w:szCs w:val="28"/>
              </w:rPr>
            </w:pPr>
            <w:r w:rsidRPr="0027533D">
              <w:rPr>
                <w:b/>
                <w:bCs/>
                <w:sz w:val="28"/>
                <w:szCs w:val="28"/>
              </w:rPr>
              <w:t>1</w:t>
            </w:r>
            <w:r>
              <w:rPr>
                <w:b/>
                <w:bCs/>
                <w:sz w:val="28"/>
                <w:szCs w:val="28"/>
              </w:rPr>
              <w:t>, 2, 3, 4</w:t>
            </w:r>
          </w:p>
        </w:tc>
      </w:tr>
      <w:tr w:rsidR="008A648D" w:rsidRPr="0027533D" w14:paraId="10D29958" w14:textId="77777777" w:rsidTr="008A648D">
        <w:trPr>
          <w:trHeight w:val="496"/>
        </w:trPr>
        <w:tc>
          <w:tcPr>
            <w:tcW w:w="4070" w:type="dxa"/>
            <w:shd w:val="clear" w:color="auto" w:fill="auto"/>
            <w:vAlign w:val="center"/>
          </w:tcPr>
          <w:p w14:paraId="6AF7A830" w14:textId="77777777" w:rsidR="008A648D" w:rsidRPr="0027533D" w:rsidRDefault="008A648D" w:rsidP="008A648D">
            <w:pPr>
              <w:widowControl w:val="0"/>
              <w:ind w:right="-108"/>
              <w:rPr>
                <w:b/>
                <w:bCs/>
                <w:i/>
                <w:sz w:val="28"/>
                <w:szCs w:val="28"/>
              </w:rPr>
            </w:pPr>
            <w:r w:rsidRPr="0027533D">
              <w:rPr>
                <w:b/>
                <w:bCs/>
                <w:i/>
                <w:sz w:val="28"/>
                <w:szCs w:val="28"/>
              </w:rPr>
              <w:t>Общая трудоемкость дисциплины</w:t>
            </w:r>
          </w:p>
        </w:tc>
        <w:tc>
          <w:tcPr>
            <w:tcW w:w="2694" w:type="dxa"/>
            <w:shd w:val="clear" w:color="auto" w:fill="auto"/>
            <w:vAlign w:val="center"/>
          </w:tcPr>
          <w:p w14:paraId="1BAC60CB" w14:textId="6D96AA59" w:rsidR="008A648D" w:rsidRPr="0027533D" w:rsidRDefault="008A648D" w:rsidP="008A648D">
            <w:pPr>
              <w:widowControl w:val="0"/>
              <w:jc w:val="center"/>
              <w:rPr>
                <w:b/>
                <w:bCs/>
                <w:i/>
                <w:sz w:val="28"/>
                <w:szCs w:val="28"/>
              </w:rPr>
            </w:pPr>
            <w:r>
              <w:rPr>
                <w:b/>
                <w:bCs/>
                <w:i/>
                <w:sz w:val="28"/>
                <w:szCs w:val="28"/>
              </w:rPr>
              <w:t>14/504</w:t>
            </w:r>
          </w:p>
        </w:tc>
        <w:tc>
          <w:tcPr>
            <w:tcW w:w="2551" w:type="dxa"/>
            <w:shd w:val="clear" w:color="auto" w:fill="auto"/>
            <w:vAlign w:val="center"/>
          </w:tcPr>
          <w:p w14:paraId="3F0A13FA" w14:textId="3138E5C8" w:rsidR="008A648D" w:rsidRPr="0027533D" w:rsidRDefault="008A648D" w:rsidP="008A648D">
            <w:pPr>
              <w:widowControl w:val="0"/>
              <w:jc w:val="center"/>
              <w:rPr>
                <w:b/>
                <w:bCs/>
                <w:i/>
                <w:sz w:val="28"/>
                <w:szCs w:val="28"/>
              </w:rPr>
            </w:pPr>
            <w:r>
              <w:rPr>
                <w:b/>
                <w:bCs/>
                <w:i/>
                <w:sz w:val="28"/>
                <w:szCs w:val="28"/>
              </w:rPr>
              <w:t>14/504</w:t>
            </w:r>
          </w:p>
        </w:tc>
      </w:tr>
      <w:tr w:rsidR="008A648D" w:rsidRPr="0027533D" w14:paraId="02601BDB" w14:textId="77777777" w:rsidTr="008A648D">
        <w:trPr>
          <w:trHeight w:val="434"/>
        </w:trPr>
        <w:tc>
          <w:tcPr>
            <w:tcW w:w="4070" w:type="dxa"/>
            <w:shd w:val="clear" w:color="auto" w:fill="C8F2DE"/>
            <w:vAlign w:val="center"/>
          </w:tcPr>
          <w:p w14:paraId="7A5187E1" w14:textId="77777777" w:rsidR="008A648D" w:rsidRPr="0027533D" w:rsidRDefault="008A648D" w:rsidP="008A648D">
            <w:pPr>
              <w:widowControl w:val="0"/>
              <w:rPr>
                <w:b/>
                <w:bCs/>
                <w:i/>
                <w:sz w:val="28"/>
                <w:szCs w:val="28"/>
              </w:rPr>
            </w:pPr>
            <w:r w:rsidRPr="0027533D">
              <w:rPr>
                <w:b/>
                <w:bCs/>
                <w:i/>
                <w:sz w:val="28"/>
                <w:szCs w:val="28"/>
              </w:rPr>
              <w:t>Контактная работа-Аудиторные занятия</w:t>
            </w:r>
          </w:p>
        </w:tc>
        <w:tc>
          <w:tcPr>
            <w:tcW w:w="2694" w:type="dxa"/>
            <w:shd w:val="clear" w:color="auto" w:fill="C8F2DE"/>
            <w:vAlign w:val="center"/>
          </w:tcPr>
          <w:p w14:paraId="24D6AFF3" w14:textId="28433B20" w:rsidR="008A648D" w:rsidRPr="0027533D" w:rsidRDefault="008A648D" w:rsidP="008A648D">
            <w:pPr>
              <w:widowControl w:val="0"/>
              <w:jc w:val="center"/>
              <w:rPr>
                <w:b/>
                <w:bCs/>
                <w:i/>
                <w:sz w:val="28"/>
                <w:szCs w:val="28"/>
              </w:rPr>
            </w:pPr>
            <w:r>
              <w:rPr>
                <w:b/>
                <w:bCs/>
                <w:i/>
                <w:sz w:val="28"/>
                <w:szCs w:val="28"/>
              </w:rPr>
              <w:t>232</w:t>
            </w:r>
          </w:p>
        </w:tc>
        <w:tc>
          <w:tcPr>
            <w:tcW w:w="2551" w:type="dxa"/>
            <w:shd w:val="clear" w:color="auto" w:fill="C8F2DE"/>
            <w:vAlign w:val="center"/>
          </w:tcPr>
          <w:p w14:paraId="5B28BA0B" w14:textId="5391B399" w:rsidR="008A648D" w:rsidRPr="0027533D" w:rsidRDefault="008A648D" w:rsidP="008A648D">
            <w:pPr>
              <w:widowControl w:val="0"/>
              <w:jc w:val="center"/>
              <w:rPr>
                <w:b/>
                <w:bCs/>
                <w:i/>
                <w:sz w:val="28"/>
                <w:szCs w:val="28"/>
              </w:rPr>
            </w:pPr>
            <w:r>
              <w:rPr>
                <w:b/>
                <w:bCs/>
                <w:i/>
                <w:sz w:val="28"/>
                <w:szCs w:val="28"/>
              </w:rPr>
              <w:t>232</w:t>
            </w:r>
          </w:p>
        </w:tc>
      </w:tr>
      <w:tr w:rsidR="008A648D" w:rsidRPr="0027533D" w14:paraId="465AFB23" w14:textId="77777777" w:rsidTr="008A648D">
        <w:trPr>
          <w:trHeight w:val="386"/>
        </w:trPr>
        <w:tc>
          <w:tcPr>
            <w:tcW w:w="4070" w:type="dxa"/>
            <w:shd w:val="clear" w:color="auto" w:fill="auto"/>
            <w:vAlign w:val="center"/>
          </w:tcPr>
          <w:p w14:paraId="3C195083" w14:textId="77777777" w:rsidR="008A648D" w:rsidRPr="0027533D" w:rsidRDefault="008A648D" w:rsidP="008A648D">
            <w:pPr>
              <w:widowControl w:val="0"/>
              <w:rPr>
                <w:i/>
                <w:sz w:val="28"/>
                <w:szCs w:val="28"/>
              </w:rPr>
            </w:pPr>
            <w:r w:rsidRPr="0027533D">
              <w:rPr>
                <w:i/>
                <w:sz w:val="28"/>
                <w:szCs w:val="28"/>
              </w:rPr>
              <w:t>Лекции</w:t>
            </w:r>
          </w:p>
        </w:tc>
        <w:tc>
          <w:tcPr>
            <w:tcW w:w="2694" w:type="dxa"/>
            <w:shd w:val="clear" w:color="auto" w:fill="auto"/>
            <w:vAlign w:val="center"/>
          </w:tcPr>
          <w:p w14:paraId="32329506" w14:textId="1A3A569D" w:rsidR="008A648D" w:rsidRPr="0027533D" w:rsidRDefault="008A648D" w:rsidP="008A648D">
            <w:pPr>
              <w:widowControl w:val="0"/>
              <w:jc w:val="center"/>
              <w:rPr>
                <w:i/>
                <w:sz w:val="28"/>
                <w:szCs w:val="28"/>
              </w:rPr>
            </w:pPr>
            <w:r>
              <w:rPr>
                <w:i/>
                <w:sz w:val="28"/>
                <w:szCs w:val="28"/>
              </w:rPr>
              <w:t>96</w:t>
            </w:r>
          </w:p>
        </w:tc>
        <w:tc>
          <w:tcPr>
            <w:tcW w:w="2551" w:type="dxa"/>
            <w:shd w:val="clear" w:color="auto" w:fill="auto"/>
            <w:vAlign w:val="center"/>
          </w:tcPr>
          <w:p w14:paraId="598BD315" w14:textId="018C1E69" w:rsidR="008A648D" w:rsidRPr="0027533D" w:rsidRDefault="008A648D" w:rsidP="008A648D">
            <w:pPr>
              <w:widowControl w:val="0"/>
              <w:jc w:val="center"/>
              <w:rPr>
                <w:i/>
                <w:sz w:val="28"/>
                <w:szCs w:val="28"/>
              </w:rPr>
            </w:pPr>
            <w:r>
              <w:rPr>
                <w:i/>
                <w:sz w:val="28"/>
                <w:szCs w:val="28"/>
              </w:rPr>
              <w:t>96</w:t>
            </w:r>
          </w:p>
        </w:tc>
      </w:tr>
      <w:tr w:rsidR="008A648D" w:rsidRPr="0027533D" w14:paraId="22F68A1F" w14:textId="77777777" w:rsidTr="008A648D">
        <w:trPr>
          <w:trHeight w:val="617"/>
        </w:trPr>
        <w:tc>
          <w:tcPr>
            <w:tcW w:w="4070" w:type="dxa"/>
            <w:shd w:val="clear" w:color="auto" w:fill="auto"/>
            <w:vAlign w:val="center"/>
          </w:tcPr>
          <w:p w14:paraId="2B6142FC" w14:textId="77777777" w:rsidR="008A648D" w:rsidRPr="0027533D" w:rsidRDefault="008A648D" w:rsidP="008A648D">
            <w:pPr>
              <w:widowControl w:val="0"/>
              <w:rPr>
                <w:i/>
                <w:sz w:val="28"/>
                <w:szCs w:val="28"/>
              </w:rPr>
            </w:pPr>
            <w:r w:rsidRPr="0027533D">
              <w:rPr>
                <w:i/>
                <w:sz w:val="28"/>
                <w:szCs w:val="28"/>
              </w:rPr>
              <w:t>Практические и семинарские занятия</w:t>
            </w:r>
          </w:p>
        </w:tc>
        <w:tc>
          <w:tcPr>
            <w:tcW w:w="2694" w:type="dxa"/>
            <w:shd w:val="clear" w:color="auto" w:fill="auto"/>
            <w:vAlign w:val="center"/>
          </w:tcPr>
          <w:p w14:paraId="4D538C25" w14:textId="20593FD3" w:rsidR="008A648D" w:rsidRPr="0027533D" w:rsidRDefault="008A648D" w:rsidP="008A648D">
            <w:pPr>
              <w:widowControl w:val="0"/>
              <w:jc w:val="center"/>
              <w:rPr>
                <w:i/>
                <w:sz w:val="28"/>
                <w:szCs w:val="28"/>
              </w:rPr>
            </w:pPr>
            <w:r>
              <w:rPr>
                <w:i/>
                <w:sz w:val="28"/>
                <w:szCs w:val="28"/>
              </w:rPr>
              <w:t>136</w:t>
            </w:r>
          </w:p>
        </w:tc>
        <w:tc>
          <w:tcPr>
            <w:tcW w:w="2551" w:type="dxa"/>
            <w:shd w:val="clear" w:color="auto" w:fill="auto"/>
            <w:vAlign w:val="center"/>
          </w:tcPr>
          <w:p w14:paraId="1934560A" w14:textId="395E77F3" w:rsidR="008A648D" w:rsidRPr="0027533D" w:rsidRDefault="008A648D" w:rsidP="008A648D">
            <w:pPr>
              <w:widowControl w:val="0"/>
              <w:jc w:val="center"/>
              <w:rPr>
                <w:i/>
                <w:sz w:val="28"/>
                <w:szCs w:val="28"/>
              </w:rPr>
            </w:pPr>
            <w:r>
              <w:rPr>
                <w:i/>
                <w:sz w:val="28"/>
                <w:szCs w:val="28"/>
              </w:rPr>
              <w:t>136</w:t>
            </w:r>
          </w:p>
        </w:tc>
      </w:tr>
      <w:tr w:rsidR="008A648D" w:rsidRPr="0027533D" w14:paraId="6F57BBE1" w14:textId="77777777" w:rsidTr="008A648D">
        <w:trPr>
          <w:trHeight w:val="358"/>
        </w:trPr>
        <w:tc>
          <w:tcPr>
            <w:tcW w:w="4070" w:type="dxa"/>
            <w:shd w:val="clear" w:color="auto" w:fill="DEEAF6"/>
            <w:vAlign w:val="center"/>
          </w:tcPr>
          <w:p w14:paraId="671D8A2C" w14:textId="77777777" w:rsidR="008A648D" w:rsidRPr="0027533D" w:rsidRDefault="008A648D" w:rsidP="008A648D">
            <w:pPr>
              <w:widowControl w:val="0"/>
              <w:rPr>
                <w:b/>
                <w:bCs/>
                <w:i/>
                <w:sz w:val="28"/>
                <w:szCs w:val="28"/>
              </w:rPr>
            </w:pPr>
            <w:r w:rsidRPr="0027533D">
              <w:rPr>
                <w:b/>
                <w:bCs/>
                <w:i/>
                <w:sz w:val="28"/>
                <w:szCs w:val="28"/>
              </w:rPr>
              <w:t>Самостоятельная работа</w:t>
            </w:r>
          </w:p>
        </w:tc>
        <w:tc>
          <w:tcPr>
            <w:tcW w:w="2694" w:type="dxa"/>
            <w:shd w:val="clear" w:color="auto" w:fill="DEEAF6"/>
            <w:vAlign w:val="center"/>
          </w:tcPr>
          <w:p w14:paraId="734A9BB0" w14:textId="31787351" w:rsidR="008A648D" w:rsidRPr="0027533D" w:rsidRDefault="008A648D" w:rsidP="008A648D">
            <w:pPr>
              <w:widowControl w:val="0"/>
              <w:jc w:val="center"/>
              <w:rPr>
                <w:b/>
                <w:bCs/>
                <w:i/>
                <w:sz w:val="28"/>
                <w:szCs w:val="28"/>
              </w:rPr>
            </w:pPr>
            <w:r>
              <w:rPr>
                <w:b/>
                <w:bCs/>
                <w:i/>
                <w:sz w:val="28"/>
                <w:szCs w:val="28"/>
              </w:rPr>
              <w:t>272</w:t>
            </w:r>
          </w:p>
        </w:tc>
        <w:tc>
          <w:tcPr>
            <w:tcW w:w="2551" w:type="dxa"/>
            <w:shd w:val="clear" w:color="auto" w:fill="DEEAF6"/>
            <w:vAlign w:val="center"/>
          </w:tcPr>
          <w:p w14:paraId="1043A9C0" w14:textId="5F90E27F" w:rsidR="008A648D" w:rsidRPr="0027533D" w:rsidRDefault="008A648D" w:rsidP="008A648D">
            <w:pPr>
              <w:widowControl w:val="0"/>
              <w:jc w:val="center"/>
              <w:rPr>
                <w:b/>
                <w:bCs/>
                <w:i/>
                <w:sz w:val="28"/>
                <w:szCs w:val="28"/>
              </w:rPr>
            </w:pPr>
            <w:r>
              <w:rPr>
                <w:b/>
                <w:bCs/>
                <w:i/>
                <w:sz w:val="28"/>
                <w:szCs w:val="28"/>
              </w:rPr>
              <w:t>272</w:t>
            </w:r>
          </w:p>
        </w:tc>
      </w:tr>
      <w:tr w:rsidR="008A648D" w:rsidRPr="0027533D" w14:paraId="4A821554" w14:textId="77777777" w:rsidTr="008A648D">
        <w:trPr>
          <w:trHeight w:val="645"/>
        </w:trPr>
        <w:tc>
          <w:tcPr>
            <w:tcW w:w="4070" w:type="dxa"/>
            <w:shd w:val="clear" w:color="auto" w:fill="auto"/>
            <w:vAlign w:val="center"/>
          </w:tcPr>
          <w:p w14:paraId="13CFA299" w14:textId="77777777" w:rsidR="008A648D" w:rsidRPr="0027533D" w:rsidRDefault="008A648D" w:rsidP="008A648D">
            <w:pPr>
              <w:widowControl w:val="0"/>
              <w:rPr>
                <w:bCs/>
                <w:i/>
                <w:sz w:val="28"/>
                <w:szCs w:val="28"/>
              </w:rPr>
            </w:pPr>
            <w:r w:rsidRPr="0027533D">
              <w:rPr>
                <w:bCs/>
                <w:i/>
                <w:sz w:val="28"/>
                <w:szCs w:val="28"/>
              </w:rPr>
              <w:t xml:space="preserve">Вид текущего контроля </w:t>
            </w:r>
          </w:p>
        </w:tc>
        <w:tc>
          <w:tcPr>
            <w:tcW w:w="2694" w:type="dxa"/>
            <w:shd w:val="clear" w:color="auto" w:fill="auto"/>
            <w:vAlign w:val="center"/>
          </w:tcPr>
          <w:p w14:paraId="1F9D84CD" w14:textId="0664BA97" w:rsidR="008A648D" w:rsidRPr="0027533D" w:rsidRDefault="008A648D" w:rsidP="008A648D">
            <w:pPr>
              <w:widowControl w:val="0"/>
              <w:jc w:val="center"/>
              <w:rPr>
                <w:bCs/>
                <w:i/>
                <w:sz w:val="28"/>
                <w:szCs w:val="28"/>
              </w:rPr>
            </w:pPr>
            <w:r>
              <w:rPr>
                <w:bCs/>
                <w:i/>
                <w:sz w:val="28"/>
                <w:szCs w:val="28"/>
              </w:rPr>
              <w:t>Курсовой проект, эссе</w:t>
            </w:r>
          </w:p>
        </w:tc>
        <w:tc>
          <w:tcPr>
            <w:tcW w:w="2551" w:type="dxa"/>
            <w:shd w:val="clear" w:color="auto" w:fill="auto"/>
            <w:vAlign w:val="center"/>
          </w:tcPr>
          <w:p w14:paraId="78FC6F4E" w14:textId="537441B1" w:rsidR="008A648D" w:rsidRPr="0027533D" w:rsidRDefault="008A648D" w:rsidP="008A648D">
            <w:pPr>
              <w:widowControl w:val="0"/>
              <w:contextualSpacing/>
              <w:jc w:val="center"/>
              <w:rPr>
                <w:bCs/>
                <w:i/>
                <w:sz w:val="28"/>
                <w:szCs w:val="28"/>
              </w:rPr>
            </w:pPr>
            <w:r>
              <w:rPr>
                <w:bCs/>
                <w:i/>
                <w:sz w:val="28"/>
                <w:szCs w:val="28"/>
              </w:rPr>
              <w:t>Ку</w:t>
            </w:r>
            <w:bookmarkStart w:id="1" w:name="_GoBack"/>
            <w:bookmarkEnd w:id="1"/>
            <w:r>
              <w:rPr>
                <w:bCs/>
                <w:i/>
                <w:sz w:val="28"/>
                <w:szCs w:val="28"/>
              </w:rPr>
              <w:t>рсовой проект, эссе</w:t>
            </w:r>
          </w:p>
        </w:tc>
      </w:tr>
      <w:tr w:rsidR="008A648D" w:rsidRPr="0027533D" w14:paraId="5EFD0F3E" w14:textId="77777777" w:rsidTr="008A648D">
        <w:trPr>
          <w:trHeight w:val="329"/>
        </w:trPr>
        <w:tc>
          <w:tcPr>
            <w:tcW w:w="4070" w:type="dxa"/>
            <w:shd w:val="clear" w:color="auto" w:fill="auto"/>
            <w:vAlign w:val="center"/>
          </w:tcPr>
          <w:p w14:paraId="7B790CC8" w14:textId="77777777" w:rsidR="008A648D" w:rsidRPr="0027533D" w:rsidRDefault="008A648D" w:rsidP="008A648D">
            <w:pPr>
              <w:widowControl w:val="0"/>
              <w:rPr>
                <w:b/>
                <w:bCs/>
                <w:i/>
                <w:sz w:val="28"/>
                <w:szCs w:val="28"/>
              </w:rPr>
            </w:pPr>
            <w:r w:rsidRPr="0027533D">
              <w:rPr>
                <w:b/>
                <w:bCs/>
                <w:i/>
                <w:sz w:val="28"/>
                <w:szCs w:val="28"/>
              </w:rPr>
              <w:t>Вид промежуточной аттестации</w:t>
            </w:r>
          </w:p>
        </w:tc>
        <w:tc>
          <w:tcPr>
            <w:tcW w:w="2694" w:type="dxa"/>
            <w:shd w:val="clear" w:color="auto" w:fill="auto"/>
            <w:vAlign w:val="center"/>
          </w:tcPr>
          <w:p w14:paraId="6DEC499E" w14:textId="38B64BCA" w:rsidR="008A648D" w:rsidRPr="0027533D" w:rsidRDefault="008A648D" w:rsidP="008A648D">
            <w:pPr>
              <w:widowControl w:val="0"/>
              <w:jc w:val="center"/>
              <w:rPr>
                <w:b/>
                <w:bCs/>
                <w:i/>
                <w:sz w:val="28"/>
                <w:szCs w:val="28"/>
              </w:rPr>
            </w:pPr>
            <w:r>
              <w:rPr>
                <w:b/>
                <w:bCs/>
                <w:i/>
                <w:sz w:val="28"/>
                <w:szCs w:val="28"/>
              </w:rPr>
              <w:t>Зачет, экзамен</w:t>
            </w:r>
          </w:p>
        </w:tc>
        <w:tc>
          <w:tcPr>
            <w:tcW w:w="2551" w:type="dxa"/>
            <w:shd w:val="clear" w:color="auto" w:fill="auto"/>
            <w:vAlign w:val="center"/>
          </w:tcPr>
          <w:p w14:paraId="1CD12112" w14:textId="2B9ECBD6" w:rsidR="008A648D" w:rsidRPr="0027533D" w:rsidRDefault="008A648D" w:rsidP="008A648D">
            <w:pPr>
              <w:widowControl w:val="0"/>
              <w:jc w:val="center"/>
              <w:rPr>
                <w:b/>
                <w:bCs/>
                <w:i/>
                <w:sz w:val="28"/>
                <w:szCs w:val="28"/>
              </w:rPr>
            </w:pPr>
            <w:r>
              <w:rPr>
                <w:b/>
                <w:bCs/>
                <w:i/>
                <w:sz w:val="28"/>
                <w:szCs w:val="28"/>
              </w:rPr>
              <w:t>Зачет, экзамен</w:t>
            </w:r>
          </w:p>
        </w:tc>
      </w:tr>
    </w:tbl>
    <w:p w14:paraId="2D3EA30E" w14:textId="77777777" w:rsidR="004C7599" w:rsidRDefault="004C7599" w:rsidP="004C7599">
      <w:pPr>
        <w:pStyle w:val="1-21"/>
        <w:widowControl w:val="0"/>
        <w:tabs>
          <w:tab w:val="left" w:pos="284"/>
        </w:tabs>
        <w:autoSpaceDE w:val="0"/>
        <w:autoSpaceDN w:val="0"/>
        <w:adjustRightInd w:val="0"/>
        <w:contextualSpacing w:val="0"/>
        <w:jc w:val="center"/>
        <w:rPr>
          <w:b/>
          <w:bCs/>
          <w:i/>
          <w:iCs/>
          <w:color w:val="000000"/>
          <w:szCs w:val="28"/>
        </w:rPr>
      </w:pPr>
    </w:p>
    <w:p w14:paraId="57020848" w14:textId="77777777" w:rsidR="00B02D82" w:rsidRDefault="00B02D82" w:rsidP="00E86EC8">
      <w:pPr>
        <w:pStyle w:val="1-21"/>
        <w:widowControl w:val="0"/>
        <w:tabs>
          <w:tab w:val="left" w:pos="284"/>
        </w:tabs>
        <w:autoSpaceDE w:val="0"/>
        <w:autoSpaceDN w:val="0"/>
        <w:adjustRightInd w:val="0"/>
        <w:ind w:left="0"/>
        <w:contextualSpacing w:val="0"/>
        <w:rPr>
          <w:i/>
          <w:iCs/>
          <w:color w:val="000000"/>
          <w:szCs w:val="28"/>
        </w:rPr>
      </w:pPr>
    </w:p>
    <w:p w14:paraId="040494D7" w14:textId="0E69FFA8" w:rsidR="00BC7F7E" w:rsidRPr="00C1698D" w:rsidRDefault="00BC7F7E" w:rsidP="00F00C9E">
      <w:pPr>
        <w:pStyle w:val="1-21"/>
        <w:widowControl w:val="0"/>
        <w:numPr>
          <w:ilvl w:val="0"/>
          <w:numId w:val="1"/>
        </w:numPr>
        <w:tabs>
          <w:tab w:val="left" w:pos="426"/>
        </w:tabs>
        <w:autoSpaceDE w:val="0"/>
        <w:autoSpaceDN w:val="0"/>
        <w:adjustRightInd w:val="0"/>
        <w:ind w:left="0"/>
        <w:contextualSpacing w:val="0"/>
        <w:jc w:val="center"/>
        <w:rPr>
          <w:b/>
          <w:bCs/>
          <w:i/>
          <w:iCs/>
          <w:color w:val="000000"/>
          <w:szCs w:val="28"/>
        </w:rPr>
      </w:pPr>
      <w:r w:rsidRPr="00C1698D">
        <w:rPr>
          <w:b/>
          <w:bCs/>
          <w:i/>
          <w:iCs/>
          <w:color w:val="000000"/>
          <w:szCs w:val="28"/>
        </w:rPr>
        <w:t xml:space="preserve">Содержание дисциплины, структурированное по </w:t>
      </w:r>
      <w:r w:rsidR="005066A1" w:rsidRPr="00C1698D">
        <w:rPr>
          <w:b/>
          <w:bCs/>
          <w:i/>
          <w:iCs/>
          <w:color w:val="000000"/>
          <w:szCs w:val="28"/>
        </w:rPr>
        <w:t>темам (</w:t>
      </w:r>
      <w:r w:rsidRPr="00C1698D">
        <w:rPr>
          <w:b/>
          <w:bCs/>
          <w:i/>
          <w:iCs/>
          <w:color w:val="000000"/>
          <w:szCs w:val="28"/>
        </w:rPr>
        <w:t>разделам) дисциплины с указанием их объёмов (в академических часах) и видов учебных занятий</w:t>
      </w:r>
    </w:p>
    <w:p w14:paraId="3ECEB80C" w14:textId="77777777" w:rsidR="00BC7F7E" w:rsidRPr="00C1698D" w:rsidRDefault="00BC7F7E" w:rsidP="00F00C9E">
      <w:pPr>
        <w:pStyle w:val="1-21"/>
        <w:spacing w:line="276" w:lineRule="auto"/>
        <w:ind w:left="0"/>
        <w:jc w:val="center"/>
        <w:rPr>
          <w:b/>
          <w:bCs/>
          <w:iCs/>
          <w:color w:val="000000"/>
          <w:szCs w:val="28"/>
        </w:rPr>
      </w:pPr>
    </w:p>
    <w:p w14:paraId="1B778A31" w14:textId="77777777" w:rsidR="00BC7F7E" w:rsidRPr="00C1698D" w:rsidRDefault="00B805A4" w:rsidP="00F00C9E">
      <w:pPr>
        <w:pStyle w:val="1-21"/>
        <w:widowControl w:val="0"/>
        <w:numPr>
          <w:ilvl w:val="1"/>
          <w:numId w:val="1"/>
        </w:numPr>
        <w:autoSpaceDE w:val="0"/>
        <w:autoSpaceDN w:val="0"/>
        <w:adjustRightInd w:val="0"/>
        <w:ind w:left="0"/>
        <w:contextualSpacing w:val="0"/>
        <w:jc w:val="center"/>
        <w:rPr>
          <w:color w:val="000000"/>
          <w:szCs w:val="28"/>
        </w:rPr>
      </w:pPr>
      <w:r>
        <w:rPr>
          <w:b/>
          <w:bCs/>
          <w:i/>
          <w:iCs/>
          <w:color w:val="000000"/>
          <w:szCs w:val="28"/>
        </w:rPr>
        <w:t xml:space="preserve">5.1. </w:t>
      </w:r>
      <w:r w:rsidR="00BC7F7E" w:rsidRPr="00C1698D">
        <w:rPr>
          <w:b/>
          <w:bCs/>
          <w:i/>
          <w:iCs/>
          <w:color w:val="000000"/>
          <w:szCs w:val="28"/>
        </w:rPr>
        <w:t>Содержание дисциплины</w:t>
      </w:r>
    </w:p>
    <w:p w14:paraId="53FD2782" w14:textId="77777777" w:rsidR="00E428CE" w:rsidRDefault="00E428CE" w:rsidP="00F00C9E">
      <w:pPr>
        <w:pStyle w:val="33"/>
        <w:spacing w:after="0"/>
        <w:contextualSpacing/>
        <w:jc w:val="center"/>
        <w:rPr>
          <w:sz w:val="20"/>
          <w:szCs w:val="20"/>
        </w:rPr>
      </w:pPr>
    </w:p>
    <w:p w14:paraId="31E1786D" w14:textId="77777777" w:rsidR="00D40392" w:rsidRPr="002D7D4A" w:rsidRDefault="00D40392" w:rsidP="00F00C9E">
      <w:pPr>
        <w:pStyle w:val="33"/>
        <w:spacing w:after="0"/>
        <w:contextualSpacing/>
        <w:jc w:val="center"/>
        <w:rPr>
          <w:sz w:val="20"/>
          <w:szCs w:val="20"/>
        </w:rPr>
      </w:pPr>
    </w:p>
    <w:p w14:paraId="31D5AB0A" w14:textId="77777777" w:rsidR="00E16EB3" w:rsidRPr="0027533D" w:rsidRDefault="00E16EB3" w:rsidP="00F00C9E">
      <w:pPr>
        <w:jc w:val="center"/>
        <w:rPr>
          <w:b/>
          <w:i/>
          <w:sz w:val="28"/>
          <w:szCs w:val="28"/>
        </w:rPr>
      </w:pPr>
      <w:r w:rsidRPr="0027533D">
        <w:rPr>
          <w:i/>
          <w:sz w:val="28"/>
          <w:szCs w:val="28"/>
        </w:rPr>
        <w:t>Тема 1.</w:t>
      </w:r>
      <w:r w:rsidRPr="0027533D">
        <w:rPr>
          <w:b/>
          <w:i/>
          <w:sz w:val="28"/>
          <w:szCs w:val="28"/>
        </w:rPr>
        <w:t xml:space="preserve">  Введение в экономическую теорию</w:t>
      </w:r>
    </w:p>
    <w:p w14:paraId="70148A5C" w14:textId="77777777" w:rsidR="00B4507D" w:rsidRPr="0027533D" w:rsidRDefault="00B4507D" w:rsidP="00E16EB3">
      <w:pPr>
        <w:jc w:val="center"/>
        <w:rPr>
          <w:b/>
          <w:i/>
          <w:sz w:val="28"/>
          <w:szCs w:val="28"/>
        </w:rPr>
      </w:pPr>
    </w:p>
    <w:p w14:paraId="6D0F765F" w14:textId="77777777" w:rsidR="00E16EB3" w:rsidRPr="0027533D" w:rsidRDefault="00E16EB3" w:rsidP="00E16EB3">
      <w:pPr>
        <w:tabs>
          <w:tab w:val="left" w:pos="993"/>
        </w:tabs>
        <w:ind w:firstLine="709"/>
        <w:jc w:val="both"/>
        <w:rPr>
          <w:sz w:val="28"/>
          <w:szCs w:val="28"/>
        </w:rPr>
      </w:pPr>
      <w:r w:rsidRPr="0027533D">
        <w:rPr>
          <w:sz w:val="28"/>
          <w:szCs w:val="28"/>
        </w:rPr>
        <w:t>Эволюция предмета экономической теории. Основные этапы развития экономической мысли. Базовые экономические понятия. Потребности, ресурсы, выбор. Альтернативные издержки. Производственные возможности. Принцип сравнительных преимуществ. Экономические интересы, цели и средства. Фундаментальные проблемы экономики. Экономический кругооборот. Воспроизводство экономических основ существования домашних хозяйств и предприятий. Экономические системы: основные ступени развития. Общий обзор институтов рыночной экономики. Институт собственности. Государство в рыночной экономике и социальные проблемы рынка.</w:t>
      </w:r>
    </w:p>
    <w:p w14:paraId="053D0F41" w14:textId="77777777" w:rsidR="00E16EB3" w:rsidRPr="0027533D" w:rsidRDefault="00E16EB3" w:rsidP="00E16EB3">
      <w:pPr>
        <w:tabs>
          <w:tab w:val="left" w:pos="993"/>
        </w:tabs>
        <w:spacing w:line="120" w:lineRule="auto"/>
        <w:ind w:firstLine="709"/>
        <w:jc w:val="both"/>
        <w:rPr>
          <w:sz w:val="28"/>
          <w:szCs w:val="28"/>
        </w:rPr>
      </w:pPr>
    </w:p>
    <w:p w14:paraId="2FA4B8AD" w14:textId="77777777" w:rsidR="00E82BAE" w:rsidRPr="0027533D" w:rsidRDefault="00E82BAE" w:rsidP="00E16EB3">
      <w:pPr>
        <w:tabs>
          <w:tab w:val="left" w:pos="993"/>
        </w:tabs>
        <w:spacing w:line="120" w:lineRule="auto"/>
        <w:ind w:firstLine="709"/>
        <w:jc w:val="both"/>
        <w:rPr>
          <w:sz w:val="28"/>
          <w:szCs w:val="28"/>
        </w:rPr>
      </w:pPr>
    </w:p>
    <w:p w14:paraId="127EE418" w14:textId="77777777" w:rsidR="00E16EB3" w:rsidRPr="0027533D" w:rsidRDefault="00E16EB3" w:rsidP="00E16EB3">
      <w:pPr>
        <w:tabs>
          <w:tab w:val="left" w:pos="993"/>
        </w:tabs>
        <w:contextualSpacing/>
        <w:jc w:val="center"/>
        <w:rPr>
          <w:b/>
          <w:i/>
          <w:sz w:val="28"/>
          <w:szCs w:val="28"/>
        </w:rPr>
      </w:pPr>
      <w:r w:rsidRPr="0027533D">
        <w:rPr>
          <w:i/>
          <w:sz w:val="28"/>
          <w:szCs w:val="28"/>
        </w:rPr>
        <w:t xml:space="preserve"> Тема 2.</w:t>
      </w:r>
      <w:r w:rsidRPr="0027533D">
        <w:rPr>
          <w:b/>
          <w:i/>
          <w:sz w:val="28"/>
          <w:szCs w:val="28"/>
        </w:rPr>
        <w:t xml:space="preserve"> Рыночная система: спрос, предложение и рыночное равновесие</w:t>
      </w:r>
    </w:p>
    <w:p w14:paraId="29011807" w14:textId="77777777" w:rsidR="00E16EB3" w:rsidRPr="0027533D" w:rsidRDefault="00E16EB3" w:rsidP="00E16EB3">
      <w:pPr>
        <w:tabs>
          <w:tab w:val="left" w:pos="993"/>
        </w:tabs>
        <w:ind w:firstLine="709"/>
        <w:contextualSpacing/>
        <w:jc w:val="both"/>
        <w:rPr>
          <w:sz w:val="28"/>
          <w:szCs w:val="28"/>
        </w:rPr>
      </w:pPr>
      <w:r w:rsidRPr="0027533D">
        <w:rPr>
          <w:sz w:val="28"/>
          <w:szCs w:val="28"/>
        </w:rPr>
        <w:t xml:space="preserve">Характеристика рыночной системы. Потребности и платежеспособный спрос. Определение спроса. Ценовые и неценовые факторы спроса. Закон спроса. Кривая спроса. Эмпирические данные динамики спроса. </w:t>
      </w:r>
    </w:p>
    <w:p w14:paraId="2A039DEF" w14:textId="77777777" w:rsidR="00E16EB3" w:rsidRPr="0027533D" w:rsidRDefault="00E16EB3" w:rsidP="00E16EB3">
      <w:pPr>
        <w:tabs>
          <w:tab w:val="left" w:pos="993"/>
        </w:tabs>
        <w:ind w:firstLine="709"/>
        <w:contextualSpacing/>
        <w:jc w:val="both"/>
        <w:rPr>
          <w:b/>
          <w:sz w:val="28"/>
          <w:szCs w:val="28"/>
        </w:rPr>
      </w:pPr>
      <w:r w:rsidRPr="0027533D">
        <w:rPr>
          <w:sz w:val="28"/>
          <w:szCs w:val="28"/>
        </w:rPr>
        <w:lastRenderedPageBreak/>
        <w:t xml:space="preserve">Определение предложения. Детерминанты предложения. Кривая предложения. Рыночное равновесие, его устойчивость. Равновесная цена и равновесный объем. Излишки производителя и потребителя. Неравновесные состояния рынка. Государственный контроль за ценами, его позитивные и негативные последствия.   </w:t>
      </w:r>
    </w:p>
    <w:p w14:paraId="67CEA80C" w14:textId="77777777" w:rsidR="00E16EB3" w:rsidRPr="0027533D" w:rsidRDefault="00E16EB3" w:rsidP="00E16EB3">
      <w:pPr>
        <w:tabs>
          <w:tab w:val="left" w:pos="993"/>
        </w:tabs>
        <w:ind w:firstLine="709"/>
        <w:contextualSpacing/>
        <w:jc w:val="both"/>
        <w:rPr>
          <w:sz w:val="28"/>
          <w:szCs w:val="28"/>
        </w:rPr>
      </w:pPr>
      <w:r w:rsidRPr="0027533D">
        <w:rPr>
          <w:sz w:val="28"/>
          <w:szCs w:val="28"/>
        </w:rPr>
        <w:t xml:space="preserve">Теория эластичности спроса и предложения и ее практическое значение. Факторы эластичности спроса. Эластичность спроса по доходу.  Эластичное и неэластичное предложение, их значение для продавцов и покупателей. Перекрестная эластичность.  </w:t>
      </w:r>
    </w:p>
    <w:p w14:paraId="01D9C523" w14:textId="77777777" w:rsidR="00E82BAE" w:rsidRPr="0027533D" w:rsidRDefault="00E82BAE" w:rsidP="0027533D">
      <w:pPr>
        <w:tabs>
          <w:tab w:val="left" w:pos="993"/>
        </w:tabs>
        <w:contextualSpacing/>
        <w:jc w:val="both"/>
        <w:rPr>
          <w:sz w:val="28"/>
          <w:szCs w:val="28"/>
        </w:rPr>
      </w:pPr>
    </w:p>
    <w:p w14:paraId="0AF8024D" w14:textId="77777777" w:rsidR="00C9646B" w:rsidRPr="0027533D" w:rsidRDefault="00C9646B" w:rsidP="00C9646B">
      <w:pPr>
        <w:tabs>
          <w:tab w:val="left" w:pos="993"/>
        </w:tabs>
        <w:contextualSpacing/>
        <w:jc w:val="center"/>
        <w:rPr>
          <w:sz w:val="28"/>
          <w:szCs w:val="28"/>
        </w:rPr>
      </w:pPr>
      <w:r w:rsidRPr="0027533D">
        <w:rPr>
          <w:i/>
          <w:sz w:val="28"/>
          <w:szCs w:val="28"/>
        </w:rPr>
        <w:t>Тема 3.</w:t>
      </w:r>
      <w:r w:rsidRPr="0027533D">
        <w:rPr>
          <w:b/>
          <w:i/>
          <w:sz w:val="28"/>
          <w:szCs w:val="28"/>
        </w:rPr>
        <w:t xml:space="preserve"> Поведение потребителя в рыночной экономике</w:t>
      </w:r>
    </w:p>
    <w:p w14:paraId="677CFEA4" w14:textId="77777777" w:rsidR="00E16EB3" w:rsidRPr="0027533D" w:rsidRDefault="00E16EB3" w:rsidP="00C9646B">
      <w:pPr>
        <w:tabs>
          <w:tab w:val="left" w:pos="993"/>
        </w:tabs>
        <w:ind w:firstLine="709"/>
        <w:contextualSpacing/>
        <w:jc w:val="both"/>
        <w:rPr>
          <w:sz w:val="28"/>
          <w:szCs w:val="28"/>
        </w:rPr>
      </w:pPr>
      <w:r w:rsidRPr="0027533D">
        <w:rPr>
          <w:sz w:val="28"/>
          <w:szCs w:val="28"/>
        </w:rPr>
        <w:t>Потребительский выбор и его особенности. Полезность благ и теория потребительского поведения. Кардинализм. Предельные величины в экономической теории. Предельная полезность. Закон убывающей предельной полезности, график. Ординализм. Мир потребительских предпочтений: закономерности развития. Кривые безразличия и бюджетные линии. Концепция рационального потребителя, максимизация общей полезности.</w:t>
      </w:r>
    </w:p>
    <w:p w14:paraId="4141BC09" w14:textId="77777777" w:rsidR="00E16EB3" w:rsidRPr="0027533D" w:rsidRDefault="00E16EB3" w:rsidP="00E16EB3">
      <w:pPr>
        <w:tabs>
          <w:tab w:val="left" w:pos="993"/>
        </w:tabs>
        <w:spacing w:line="120" w:lineRule="auto"/>
        <w:ind w:firstLine="709"/>
        <w:jc w:val="both"/>
        <w:rPr>
          <w:sz w:val="28"/>
          <w:szCs w:val="28"/>
        </w:rPr>
      </w:pPr>
    </w:p>
    <w:p w14:paraId="4ECC8DAA" w14:textId="77777777" w:rsidR="00E82BAE" w:rsidRPr="0027533D" w:rsidRDefault="00E82BAE" w:rsidP="00E16EB3">
      <w:pPr>
        <w:tabs>
          <w:tab w:val="left" w:pos="993"/>
        </w:tabs>
        <w:spacing w:line="120" w:lineRule="auto"/>
        <w:ind w:firstLine="709"/>
        <w:jc w:val="both"/>
        <w:rPr>
          <w:sz w:val="28"/>
          <w:szCs w:val="28"/>
        </w:rPr>
      </w:pPr>
    </w:p>
    <w:p w14:paraId="11D772AC" w14:textId="77777777" w:rsidR="00E16EB3" w:rsidRPr="0027533D" w:rsidRDefault="00E16EB3" w:rsidP="00E16EB3">
      <w:pPr>
        <w:tabs>
          <w:tab w:val="left" w:pos="993"/>
        </w:tabs>
        <w:jc w:val="center"/>
        <w:rPr>
          <w:b/>
          <w:i/>
          <w:sz w:val="28"/>
          <w:szCs w:val="28"/>
        </w:rPr>
      </w:pPr>
      <w:r w:rsidRPr="0027533D">
        <w:rPr>
          <w:i/>
          <w:sz w:val="28"/>
          <w:szCs w:val="28"/>
        </w:rPr>
        <w:t xml:space="preserve">Тема </w:t>
      </w:r>
      <w:r w:rsidR="00C9646B" w:rsidRPr="0027533D">
        <w:rPr>
          <w:i/>
          <w:sz w:val="28"/>
          <w:szCs w:val="28"/>
        </w:rPr>
        <w:t>4</w:t>
      </w:r>
      <w:r w:rsidRPr="0027533D">
        <w:rPr>
          <w:b/>
          <w:i/>
          <w:sz w:val="28"/>
          <w:szCs w:val="28"/>
        </w:rPr>
        <w:t xml:space="preserve">. Производство экономических благ. Издержки производства </w:t>
      </w:r>
    </w:p>
    <w:p w14:paraId="1156FC51" w14:textId="77777777" w:rsidR="00E16EB3" w:rsidRPr="0027533D" w:rsidRDefault="00E16EB3" w:rsidP="00E16EB3">
      <w:pPr>
        <w:numPr>
          <w:ilvl w:val="12"/>
          <w:numId w:val="0"/>
        </w:numPr>
        <w:tabs>
          <w:tab w:val="left" w:pos="993"/>
        </w:tabs>
        <w:ind w:firstLine="709"/>
        <w:jc w:val="both"/>
        <w:rPr>
          <w:sz w:val="28"/>
          <w:szCs w:val="28"/>
        </w:rPr>
      </w:pPr>
      <w:r w:rsidRPr="0027533D">
        <w:rPr>
          <w:sz w:val="28"/>
          <w:szCs w:val="28"/>
        </w:rPr>
        <w:t xml:space="preserve">Производство экономических благ. Производственная функция. Издержки производства и их виды. Внешние издержки. Внутренние, альтернативные издержки. Нормальная прибыль как специальный случай внутренних издержек. Экономическая прибыль и бухгалтерская прибыль.  Закон убывающей отдачи, причины его существования. Определение производительности фактора производства. Краткосрочный период: валовые, постоянные и переменные издержки. Понятие амортизации и износа. Понятие предельных издержек, их график. Взаимосвязь предельных издержек со средними переменными и средними общими издержками.  Издержки производства в долгосрочный период. Экономия на масштабах производства. Оптимальный размер предприятия и структура отраслей. Основные проблемы практического управления менеджером издержками. Практика определения предельных издержек. </w:t>
      </w:r>
    </w:p>
    <w:p w14:paraId="511A5C02" w14:textId="77777777" w:rsidR="00E16EB3" w:rsidRPr="0027533D" w:rsidRDefault="00E16EB3" w:rsidP="00E16EB3">
      <w:pPr>
        <w:numPr>
          <w:ilvl w:val="12"/>
          <w:numId w:val="0"/>
        </w:numPr>
        <w:tabs>
          <w:tab w:val="left" w:pos="993"/>
        </w:tabs>
        <w:spacing w:line="120" w:lineRule="auto"/>
        <w:ind w:firstLine="709"/>
        <w:jc w:val="both"/>
        <w:rPr>
          <w:sz w:val="28"/>
          <w:szCs w:val="28"/>
        </w:rPr>
      </w:pPr>
    </w:p>
    <w:p w14:paraId="4137972C" w14:textId="77777777" w:rsidR="00E82BAE" w:rsidRPr="0027533D" w:rsidRDefault="00E82BAE" w:rsidP="00E16EB3">
      <w:pPr>
        <w:numPr>
          <w:ilvl w:val="12"/>
          <w:numId w:val="0"/>
        </w:numPr>
        <w:tabs>
          <w:tab w:val="left" w:pos="993"/>
        </w:tabs>
        <w:spacing w:line="120" w:lineRule="auto"/>
        <w:ind w:firstLine="709"/>
        <w:jc w:val="both"/>
        <w:rPr>
          <w:sz w:val="28"/>
          <w:szCs w:val="28"/>
        </w:rPr>
      </w:pPr>
    </w:p>
    <w:p w14:paraId="7B48957C" w14:textId="77777777" w:rsidR="00E16EB3" w:rsidRPr="0027533D" w:rsidRDefault="00E16EB3" w:rsidP="00E16EB3">
      <w:pPr>
        <w:tabs>
          <w:tab w:val="left" w:pos="993"/>
        </w:tabs>
        <w:jc w:val="center"/>
        <w:rPr>
          <w:b/>
          <w:i/>
          <w:sz w:val="28"/>
          <w:szCs w:val="28"/>
        </w:rPr>
      </w:pPr>
      <w:r w:rsidRPr="0027533D">
        <w:rPr>
          <w:i/>
          <w:sz w:val="28"/>
          <w:szCs w:val="28"/>
        </w:rPr>
        <w:t xml:space="preserve">Тема </w:t>
      </w:r>
      <w:r w:rsidR="00C9646B" w:rsidRPr="0027533D">
        <w:rPr>
          <w:i/>
          <w:sz w:val="28"/>
          <w:szCs w:val="28"/>
        </w:rPr>
        <w:t>5</w:t>
      </w:r>
      <w:r w:rsidRPr="0027533D">
        <w:rPr>
          <w:i/>
          <w:sz w:val="28"/>
          <w:szCs w:val="28"/>
        </w:rPr>
        <w:t>.</w:t>
      </w:r>
      <w:r w:rsidRPr="0027533D">
        <w:rPr>
          <w:b/>
          <w:i/>
          <w:sz w:val="28"/>
          <w:szCs w:val="28"/>
        </w:rPr>
        <w:t xml:space="preserve"> Фирма как совершенный конкурент</w:t>
      </w:r>
    </w:p>
    <w:p w14:paraId="2A9BB14E" w14:textId="77777777" w:rsidR="00E16EB3" w:rsidRPr="0027533D" w:rsidRDefault="00E16EB3" w:rsidP="00E16EB3">
      <w:pPr>
        <w:tabs>
          <w:tab w:val="left" w:pos="993"/>
        </w:tabs>
        <w:ind w:firstLine="709"/>
        <w:jc w:val="both"/>
        <w:rPr>
          <w:sz w:val="28"/>
          <w:szCs w:val="28"/>
        </w:rPr>
      </w:pPr>
      <w:r w:rsidRPr="0027533D">
        <w:rPr>
          <w:sz w:val="28"/>
          <w:szCs w:val="28"/>
        </w:rPr>
        <w:t xml:space="preserve">Общее понятие конкуренции. Системообразующая роль конкуренции в рыночной экономике. Модель совершенной конкуренции как рынка полной децентрализации. Условия рынка совершенной конкуренции.  Принципиальные варианты поведения фирмы в краткосрочном периоде. Равновесие конкурентной отрасли в краткосрочном периоде. Анализ критических точек и его использование в управлении фирмой.  Оптимизация выпуска. </w:t>
      </w:r>
    </w:p>
    <w:p w14:paraId="31EDCF89" w14:textId="77777777" w:rsidR="00E16EB3" w:rsidRPr="0027533D" w:rsidRDefault="00E16EB3" w:rsidP="00E16EB3">
      <w:pPr>
        <w:tabs>
          <w:tab w:val="left" w:pos="993"/>
        </w:tabs>
        <w:ind w:firstLine="709"/>
        <w:jc w:val="both"/>
        <w:rPr>
          <w:sz w:val="28"/>
          <w:szCs w:val="28"/>
        </w:rPr>
      </w:pPr>
      <w:r w:rsidRPr="0027533D">
        <w:rPr>
          <w:sz w:val="28"/>
          <w:szCs w:val="28"/>
        </w:rPr>
        <w:t xml:space="preserve">Динамика прибыли и объема предложения в долгосрочный период. Позитивные и негативные стороны совершенной конкуренции. </w:t>
      </w:r>
    </w:p>
    <w:p w14:paraId="0B3F7837" w14:textId="77777777" w:rsidR="00E16EB3" w:rsidRPr="0027533D" w:rsidRDefault="00E16EB3" w:rsidP="00E16EB3">
      <w:pPr>
        <w:tabs>
          <w:tab w:val="left" w:pos="993"/>
        </w:tabs>
        <w:spacing w:line="120" w:lineRule="auto"/>
        <w:ind w:firstLine="709"/>
        <w:jc w:val="both"/>
        <w:rPr>
          <w:sz w:val="28"/>
          <w:szCs w:val="28"/>
        </w:rPr>
      </w:pPr>
    </w:p>
    <w:p w14:paraId="3C3CEB29" w14:textId="77777777" w:rsidR="00E82BAE" w:rsidRPr="0027533D" w:rsidRDefault="00E82BAE" w:rsidP="00E16EB3">
      <w:pPr>
        <w:tabs>
          <w:tab w:val="left" w:pos="993"/>
        </w:tabs>
        <w:spacing w:line="120" w:lineRule="auto"/>
        <w:ind w:firstLine="709"/>
        <w:jc w:val="both"/>
        <w:rPr>
          <w:sz w:val="28"/>
          <w:szCs w:val="28"/>
        </w:rPr>
      </w:pPr>
    </w:p>
    <w:p w14:paraId="1CF3875C" w14:textId="77777777" w:rsidR="00E16EB3" w:rsidRPr="0027533D" w:rsidRDefault="00E16EB3" w:rsidP="00E16EB3">
      <w:pPr>
        <w:tabs>
          <w:tab w:val="left" w:pos="993"/>
        </w:tabs>
        <w:jc w:val="center"/>
        <w:rPr>
          <w:b/>
          <w:i/>
          <w:sz w:val="28"/>
          <w:szCs w:val="28"/>
        </w:rPr>
      </w:pPr>
      <w:r w:rsidRPr="0027533D">
        <w:rPr>
          <w:i/>
          <w:sz w:val="28"/>
          <w:szCs w:val="28"/>
        </w:rPr>
        <w:lastRenderedPageBreak/>
        <w:t xml:space="preserve">Тема </w:t>
      </w:r>
      <w:r w:rsidR="00C9646B" w:rsidRPr="0027533D">
        <w:rPr>
          <w:i/>
          <w:sz w:val="28"/>
          <w:szCs w:val="28"/>
        </w:rPr>
        <w:t>6</w:t>
      </w:r>
      <w:r w:rsidRPr="0027533D">
        <w:rPr>
          <w:i/>
          <w:sz w:val="28"/>
          <w:szCs w:val="28"/>
        </w:rPr>
        <w:t>.</w:t>
      </w:r>
      <w:r w:rsidRPr="0027533D">
        <w:rPr>
          <w:b/>
          <w:i/>
          <w:sz w:val="28"/>
          <w:szCs w:val="28"/>
        </w:rPr>
        <w:t xml:space="preserve"> Модели несовершенной конкуренции</w:t>
      </w:r>
    </w:p>
    <w:p w14:paraId="459CA2CC" w14:textId="77777777" w:rsidR="00E16EB3" w:rsidRPr="0027533D" w:rsidRDefault="00E16EB3" w:rsidP="00E16EB3">
      <w:pPr>
        <w:numPr>
          <w:ilvl w:val="12"/>
          <w:numId w:val="0"/>
        </w:numPr>
        <w:tabs>
          <w:tab w:val="left" w:pos="993"/>
        </w:tabs>
        <w:ind w:firstLine="709"/>
        <w:jc w:val="both"/>
        <w:rPr>
          <w:sz w:val="28"/>
          <w:szCs w:val="28"/>
        </w:rPr>
      </w:pPr>
      <w:r w:rsidRPr="0027533D">
        <w:rPr>
          <w:sz w:val="28"/>
          <w:szCs w:val="28"/>
        </w:rPr>
        <w:t xml:space="preserve">Общие черты несовершенной конкуренции. Предпосылки и критерий несовершенной конкуренции. Основные черты монополии. Барьеры монополистической отрасли. Рыночное равновесие в условиях монополии. Последствия монополизации: резкое занижение производства, завышение цен, монопольные сверхприбыли, х-неэффективность. Ценовая дискриминация и ее разновидности. Признаки монополизации рынка и их измерение. Необходимость и сложность политики демонополизации.   Антимонопольная политика. </w:t>
      </w:r>
    </w:p>
    <w:p w14:paraId="251E45CD" w14:textId="77777777" w:rsidR="00E16EB3" w:rsidRPr="0027533D" w:rsidRDefault="00E16EB3" w:rsidP="00E16EB3">
      <w:pPr>
        <w:numPr>
          <w:ilvl w:val="12"/>
          <w:numId w:val="0"/>
        </w:numPr>
        <w:tabs>
          <w:tab w:val="left" w:pos="993"/>
        </w:tabs>
        <w:ind w:firstLine="709"/>
        <w:jc w:val="both"/>
        <w:rPr>
          <w:sz w:val="28"/>
          <w:szCs w:val="28"/>
        </w:rPr>
      </w:pPr>
      <w:r w:rsidRPr="0027533D">
        <w:rPr>
          <w:sz w:val="28"/>
          <w:szCs w:val="28"/>
        </w:rPr>
        <w:t>Условия и основные черты монополистической конкуренции. Дифференциация продукта как основной фактор ограничения конкуренции в условиях монополистической конкуренции. Ценовая и неценовая конкуренция. Общеэкономическое значение рекламы. Крупные размеры предприятия как основной фактор ограничения конкуренции в условиях олигополии. Разновидности олигополии. Картелеподобная структура рынка. Позитивные стороны олигополии и условия их проявления. Роль олигополии в инновационных процессах.</w:t>
      </w:r>
    </w:p>
    <w:p w14:paraId="15688D36" w14:textId="77777777" w:rsidR="00E16EB3" w:rsidRPr="0027533D" w:rsidRDefault="00E16EB3" w:rsidP="00E16EB3">
      <w:pPr>
        <w:numPr>
          <w:ilvl w:val="12"/>
          <w:numId w:val="0"/>
        </w:numPr>
        <w:tabs>
          <w:tab w:val="left" w:pos="993"/>
        </w:tabs>
        <w:spacing w:line="120" w:lineRule="auto"/>
        <w:ind w:firstLine="709"/>
        <w:jc w:val="both"/>
        <w:rPr>
          <w:sz w:val="28"/>
          <w:szCs w:val="28"/>
        </w:rPr>
      </w:pPr>
    </w:p>
    <w:p w14:paraId="66FE0BE2" w14:textId="77777777" w:rsidR="00E16EB3" w:rsidRPr="0027533D" w:rsidRDefault="00E16EB3" w:rsidP="00E16EB3">
      <w:pPr>
        <w:tabs>
          <w:tab w:val="left" w:pos="993"/>
        </w:tabs>
        <w:jc w:val="center"/>
        <w:rPr>
          <w:b/>
          <w:i/>
          <w:sz w:val="28"/>
          <w:szCs w:val="28"/>
        </w:rPr>
      </w:pPr>
      <w:r w:rsidRPr="0027533D">
        <w:rPr>
          <w:i/>
          <w:sz w:val="28"/>
          <w:szCs w:val="28"/>
        </w:rPr>
        <w:t xml:space="preserve">Тема </w:t>
      </w:r>
      <w:r w:rsidR="00C9646B" w:rsidRPr="0027533D">
        <w:rPr>
          <w:i/>
          <w:sz w:val="28"/>
          <w:szCs w:val="28"/>
        </w:rPr>
        <w:t>7</w:t>
      </w:r>
      <w:r w:rsidRPr="0027533D">
        <w:rPr>
          <w:i/>
          <w:sz w:val="28"/>
          <w:szCs w:val="28"/>
        </w:rPr>
        <w:t>.</w:t>
      </w:r>
      <w:r w:rsidRPr="0027533D">
        <w:rPr>
          <w:b/>
          <w:i/>
          <w:sz w:val="28"/>
          <w:szCs w:val="28"/>
        </w:rPr>
        <w:t xml:space="preserve"> Рынки факторов производства</w:t>
      </w:r>
    </w:p>
    <w:p w14:paraId="3B1AD0F1" w14:textId="77777777" w:rsidR="00E16EB3" w:rsidRPr="0027533D" w:rsidRDefault="00E16EB3" w:rsidP="00E16EB3">
      <w:pPr>
        <w:tabs>
          <w:tab w:val="left" w:pos="993"/>
        </w:tabs>
        <w:ind w:firstLine="709"/>
        <w:jc w:val="both"/>
        <w:rPr>
          <w:sz w:val="28"/>
          <w:szCs w:val="28"/>
        </w:rPr>
      </w:pPr>
      <w:r w:rsidRPr="0027533D">
        <w:rPr>
          <w:sz w:val="28"/>
          <w:szCs w:val="28"/>
        </w:rPr>
        <w:t xml:space="preserve">Общие проблемы спроса на экономические ресурсы. Выбор производственной технологии. Оптимальные пропорции использования разных ресурсов. Изокванты и изокосты. Равновесие производителя. </w:t>
      </w:r>
    </w:p>
    <w:p w14:paraId="0ECE805A" w14:textId="77777777" w:rsidR="00E16EB3" w:rsidRPr="0027533D" w:rsidRDefault="00E16EB3" w:rsidP="00E16EB3">
      <w:pPr>
        <w:tabs>
          <w:tab w:val="left" w:pos="993"/>
        </w:tabs>
        <w:ind w:firstLine="709"/>
        <w:jc w:val="both"/>
        <w:rPr>
          <w:sz w:val="28"/>
          <w:szCs w:val="28"/>
        </w:rPr>
      </w:pPr>
      <w:r w:rsidRPr="0027533D">
        <w:rPr>
          <w:bCs/>
          <w:iCs/>
          <w:sz w:val="28"/>
          <w:szCs w:val="28"/>
        </w:rPr>
        <w:t>Рынок труда и распределение доходов</w:t>
      </w:r>
      <w:r w:rsidRPr="0027533D">
        <w:rPr>
          <w:sz w:val="28"/>
          <w:szCs w:val="28"/>
        </w:rPr>
        <w:t xml:space="preserve">. Заработная плата как цена фактора труд. Номинальная и реальная заработная плата. Факторы, определяющие различия в оплате труда. Заработная плата как инструмент мотивации менеджера. Формы и системы оплаты труда. Рыночное равновесие на рынке труда в условиях конкуренции. Монопсония. Роль государства и профсоюзов на рынке труда. </w:t>
      </w:r>
    </w:p>
    <w:p w14:paraId="231EA529" w14:textId="77777777" w:rsidR="00E16EB3" w:rsidRPr="0027533D" w:rsidRDefault="00E16EB3" w:rsidP="00E16EB3">
      <w:pPr>
        <w:tabs>
          <w:tab w:val="left" w:pos="993"/>
        </w:tabs>
        <w:ind w:firstLine="709"/>
        <w:jc w:val="both"/>
        <w:rPr>
          <w:sz w:val="28"/>
          <w:szCs w:val="28"/>
        </w:rPr>
      </w:pPr>
      <w:r w:rsidRPr="0027533D">
        <w:rPr>
          <w:sz w:val="28"/>
          <w:szCs w:val="28"/>
        </w:rPr>
        <w:t xml:space="preserve">Капитал как фактор производства.  Капитал предприятия и его структура. Оборотный и основной капитал (фонды).  </w:t>
      </w:r>
    </w:p>
    <w:p w14:paraId="69B2CCAA" w14:textId="77777777" w:rsidR="00E16EB3" w:rsidRPr="0027533D" w:rsidRDefault="00E16EB3" w:rsidP="00E16EB3">
      <w:pPr>
        <w:numPr>
          <w:ilvl w:val="12"/>
          <w:numId w:val="0"/>
        </w:numPr>
        <w:tabs>
          <w:tab w:val="left" w:pos="0"/>
          <w:tab w:val="left" w:pos="993"/>
        </w:tabs>
        <w:ind w:firstLine="709"/>
        <w:jc w:val="both"/>
        <w:rPr>
          <w:sz w:val="28"/>
          <w:szCs w:val="28"/>
        </w:rPr>
      </w:pPr>
      <w:r w:rsidRPr="0027533D">
        <w:rPr>
          <w:sz w:val="28"/>
          <w:szCs w:val="28"/>
        </w:rPr>
        <w:t>Понятие инвестиций. Инвестиционный проект. Фактор времени как основная причина модификации рынка основного капитала. Проблема современной стоимости доходов будущего года. Применение теории дисконтирования к производственным проектам, управлению собственностью, финансовым инвестициям.</w:t>
      </w:r>
    </w:p>
    <w:p w14:paraId="0B628D7F" w14:textId="77777777" w:rsidR="00E16EB3" w:rsidRPr="0027533D" w:rsidRDefault="00E16EB3" w:rsidP="00E16EB3">
      <w:pPr>
        <w:numPr>
          <w:ilvl w:val="12"/>
          <w:numId w:val="0"/>
        </w:numPr>
        <w:tabs>
          <w:tab w:val="left" w:pos="0"/>
          <w:tab w:val="left" w:pos="993"/>
        </w:tabs>
        <w:ind w:firstLine="709"/>
        <w:jc w:val="both"/>
        <w:rPr>
          <w:sz w:val="28"/>
          <w:szCs w:val="28"/>
        </w:rPr>
      </w:pPr>
      <w:r w:rsidRPr="0027533D">
        <w:rPr>
          <w:sz w:val="28"/>
          <w:szCs w:val="28"/>
        </w:rPr>
        <w:t>Рынок основного капитала и инвестиционный бюджет фирмы. Предложение инвестиционного капитала. Равновесие на рынке основного капитала. Узкое и широкое значение категории «процент». Источники инвестиционных ресурсов фирмы (самофинансирование, кредиты, эмиссия ценных бумаг). Выбор источника финансирования как функция менеджера. Стоимость привлечения капитала. Бюджетирование капитала. Факторы спроса на инвестиционные ресурсы. График инвестиционного спроса. Кривая предложения инвестиционного капитала. Равновесие на рынке основного капитала. Временное предпочтение, межвременное бюджетное ограничение, межвременное равновесие.</w:t>
      </w:r>
    </w:p>
    <w:p w14:paraId="5EDAFEA7" w14:textId="77777777" w:rsidR="00E16EB3" w:rsidRPr="0027533D" w:rsidRDefault="00E16EB3" w:rsidP="00E16EB3">
      <w:pPr>
        <w:numPr>
          <w:ilvl w:val="12"/>
          <w:numId w:val="0"/>
        </w:numPr>
        <w:tabs>
          <w:tab w:val="left" w:pos="993"/>
        </w:tabs>
        <w:ind w:firstLine="709"/>
        <w:jc w:val="both"/>
        <w:rPr>
          <w:sz w:val="28"/>
          <w:szCs w:val="28"/>
        </w:rPr>
      </w:pPr>
      <w:r w:rsidRPr="0027533D">
        <w:rPr>
          <w:sz w:val="28"/>
          <w:szCs w:val="28"/>
        </w:rPr>
        <w:lastRenderedPageBreak/>
        <w:t>Фактор земля в широком и узком понимании. Природные условия. Природные ресурсы, их классификация. Реальные и потенциальные ресурсы, возобновляемые и невозобновляемые.</w:t>
      </w:r>
      <w:bookmarkStart w:id="2" w:name="_Toc41449100"/>
      <w:bookmarkStart w:id="3" w:name="_Toc41886884"/>
      <w:r w:rsidRPr="0027533D">
        <w:rPr>
          <w:sz w:val="28"/>
          <w:szCs w:val="28"/>
        </w:rPr>
        <w:t xml:space="preserve"> Рынок невозобновляемых природных ресурсов</w:t>
      </w:r>
      <w:bookmarkEnd w:id="2"/>
      <w:bookmarkEnd w:id="3"/>
      <w:r w:rsidRPr="0027533D">
        <w:rPr>
          <w:sz w:val="28"/>
          <w:szCs w:val="28"/>
        </w:rPr>
        <w:t xml:space="preserve">. </w:t>
      </w:r>
    </w:p>
    <w:p w14:paraId="12682B61" w14:textId="77777777" w:rsidR="00E16EB3" w:rsidRPr="0027533D" w:rsidRDefault="00E16EB3" w:rsidP="00E16EB3">
      <w:pPr>
        <w:numPr>
          <w:ilvl w:val="12"/>
          <w:numId w:val="0"/>
        </w:numPr>
        <w:tabs>
          <w:tab w:val="left" w:pos="993"/>
        </w:tabs>
        <w:ind w:firstLine="709"/>
        <w:jc w:val="both"/>
        <w:rPr>
          <w:b/>
          <w:sz w:val="28"/>
          <w:szCs w:val="28"/>
        </w:rPr>
      </w:pPr>
      <w:r w:rsidRPr="0027533D">
        <w:rPr>
          <w:sz w:val="28"/>
          <w:szCs w:val="28"/>
        </w:rPr>
        <w:t xml:space="preserve">Земельная рента, абсолютная неэластичность предложения земли (график).  Дифференциальная рента I (по плодородию и местоположению). Связь размера ренты с безубыточностью использования худших земель. Дифференциальная рента II. Рента и арендная плата. Равновесие на рынке земли. Цена земли.  </w:t>
      </w:r>
    </w:p>
    <w:p w14:paraId="4154F27E" w14:textId="77777777" w:rsidR="00E16EB3" w:rsidRPr="0027533D" w:rsidRDefault="00E16EB3" w:rsidP="00E16EB3">
      <w:pPr>
        <w:tabs>
          <w:tab w:val="left" w:pos="993"/>
        </w:tabs>
        <w:spacing w:line="120" w:lineRule="auto"/>
        <w:ind w:firstLine="709"/>
        <w:jc w:val="center"/>
        <w:rPr>
          <w:b/>
          <w:sz w:val="28"/>
          <w:szCs w:val="28"/>
        </w:rPr>
      </w:pPr>
    </w:p>
    <w:p w14:paraId="5D36658B" w14:textId="77777777" w:rsidR="00E82BAE" w:rsidRPr="0027533D" w:rsidRDefault="00E82BAE" w:rsidP="00E16EB3">
      <w:pPr>
        <w:tabs>
          <w:tab w:val="left" w:pos="993"/>
        </w:tabs>
        <w:spacing w:line="120" w:lineRule="auto"/>
        <w:ind w:firstLine="709"/>
        <w:jc w:val="center"/>
        <w:rPr>
          <w:b/>
          <w:sz w:val="28"/>
          <w:szCs w:val="28"/>
        </w:rPr>
      </w:pPr>
    </w:p>
    <w:p w14:paraId="72E7A5D6" w14:textId="084A3B93" w:rsidR="00E16EB3" w:rsidRPr="0027533D" w:rsidRDefault="00E16EB3" w:rsidP="00E16EB3">
      <w:pPr>
        <w:pStyle w:val="33"/>
        <w:tabs>
          <w:tab w:val="left" w:pos="993"/>
        </w:tabs>
        <w:spacing w:after="0"/>
        <w:contextualSpacing/>
        <w:jc w:val="center"/>
        <w:rPr>
          <w:b/>
          <w:i/>
          <w:sz w:val="28"/>
          <w:szCs w:val="28"/>
        </w:rPr>
      </w:pPr>
      <w:r w:rsidRPr="0027533D">
        <w:rPr>
          <w:i/>
          <w:sz w:val="28"/>
          <w:szCs w:val="28"/>
        </w:rPr>
        <w:t xml:space="preserve">Тема </w:t>
      </w:r>
      <w:r w:rsidR="006F6C41" w:rsidRPr="0027533D">
        <w:rPr>
          <w:i/>
          <w:sz w:val="28"/>
          <w:szCs w:val="28"/>
        </w:rPr>
        <w:t>8.</w:t>
      </w:r>
      <w:r w:rsidR="006F6C41" w:rsidRPr="0027533D">
        <w:rPr>
          <w:b/>
          <w:i/>
          <w:sz w:val="28"/>
          <w:szCs w:val="28"/>
        </w:rPr>
        <w:t xml:space="preserve"> Рыночное</w:t>
      </w:r>
      <w:r w:rsidRPr="0027533D">
        <w:rPr>
          <w:b/>
          <w:i/>
          <w:sz w:val="28"/>
          <w:szCs w:val="28"/>
        </w:rPr>
        <w:t xml:space="preserve"> фиаско: производство общественных благ, экстерналии и асимметрия информации. Трансакционные издержки.</w:t>
      </w:r>
    </w:p>
    <w:p w14:paraId="3BD1E952" w14:textId="513DB723" w:rsidR="00E16EB3" w:rsidRPr="0027533D" w:rsidRDefault="00E16EB3" w:rsidP="00D40392">
      <w:pPr>
        <w:tabs>
          <w:tab w:val="left" w:pos="993"/>
        </w:tabs>
        <w:ind w:firstLine="709"/>
        <w:contextualSpacing/>
        <w:jc w:val="both"/>
        <w:rPr>
          <w:sz w:val="28"/>
          <w:szCs w:val="28"/>
        </w:rPr>
      </w:pPr>
      <w:r w:rsidRPr="0027533D">
        <w:rPr>
          <w:bCs/>
          <w:sz w:val="28"/>
          <w:szCs w:val="28"/>
        </w:rPr>
        <w:t xml:space="preserve">Общественные блага и роль государства в их </w:t>
      </w:r>
      <w:r w:rsidR="005066A1" w:rsidRPr="0027533D">
        <w:rPr>
          <w:bCs/>
          <w:sz w:val="28"/>
          <w:szCs w:val="28"/>
        </w:rPr>
        <w:t>производстве.</w:t>
      </w:r>
      <w:r w:rsidR="005066A1" w:rsidRPr="0027533D">
        <w:rPr>
          <w:sz w:val="28"/>
          <w:szCs w:val="28"/>
        </w:rPr>
        <w:t xml:space="preserve"> Экономическая</w:t>
      </w:r>
      <w:r w:rsidRPr="0027533D">
        <w:rPr>
          <w:sz w:val="28"/>
          <w:szCs w:val="28"/>
        </w:rPr>
        <w:t xml:space="preserve"> сущность информации, причины и последствия ее неполноты. Информация как особый ресурс. Значение информации в рыночной экономике. Информационная асимметрия и рынок «лимонов». Сущность трансакционных </w:t>
      </w:r>
      <w:r w:rsidR="005066A1" w:rsidRPr="0027533D">
        <w:rPr>
          <w:sz w:val="28"/>
          <w:szCs w:val="28"/>
        </w:rPr>
        <w:t>издержек. Понятие</w:t>
      </w:r>
      <w:r w:rsidRPr="0027533D">
        <w:rPr>
          <w:sz w:val="28"/>
          <w:szCs w:val="28"/>
        </w:rPr>
        <w:t xml:space="preserve"> и виды трансакций. Определение трансакционных издержек. Источники трансакционных издержек. Ограниченная рациональность поведения. </w:t>
      </w:r>
    </w:p>
    <w:p w14:paraId="7EF0BBE3" w14:textId="77777777" w:rsidR="00E16EB3" w:rsidRPr="0027533D" w:rsidRDefault="00E16EB3" w:rsidP="00D40392">
      <w:pPr>
        <w:tabs>
          <w:tab w:val="left" w:pos="993"/>
        </w:tabs>
        <w:ind w:firstLine="709"/>
        <w:contextualSpacing/>
        <w:jc w:val="both"/>
        <w:rPr>
          <w:sz w:val="28"/>
          <w:szCs w:val="28"/>
        </w:rPr>
      </w:pPr>
      <w:r w:rsidRPr="0027533D">
        <w:rPr>
          <w:sz w:val="28"/>
          <w:szCs w:val="28"/>
        </w:rPr>
        <w:t xml:space="preserve">Экономический выбор в условиях неопределенности и риска. </w:t>
      </w:r>
    </w:p>
    <w:p w14:paraId="2E136281" w14:textId="77777777" w:rsidR="00E82BAE" w:rsidRPr="0027533D" w:rsidRDefault="00E82BAE" w:rsidP="0027533D">
      <w:pPr>
        <w:tabs>
          <w:tab w:val="left" w:pos="993"/>
        </w:tabs>
        <w:contextualSpacing/>
        <w:jc w:val="both"/>
        <w:rPr>
          <w:sz w:val="28"/>
          <w:szCs w:val="28"/>
        </w:rPr>
      </w:pPr>
    </w:p>
    <w:p w14:paraId="5F5D9EDF" w14:textId="5896340E" w:rsidR="00E16EB3" w:rsidRPr="0027533D" w:rsidRDefault="00E16EB3" w:rsidP="00D40392">
      <w:pPr>
        <w:pStyle w:val="33"/>
        <w:tabs>
          <w:tab w:val="left" w:pos="993"/>
        </w:tabs>
        <w:spacing w:after="0"/>
        <w:contextualSpacing/>
        <w:jc w:val="center"/>
        <w:rPr>
          <w:b/>
          <w:i/>
          <w:sz w:val="28"/>
          <w:szCs w:val="28"/>
        </w:rPr>
      </w:pPr>
      <w:r w:rsidRPr="0027533D">
        <w:rPr>
          <w:i/>
          <w:sz w:val="28"/>
          <w:szCs w:val="28"/>
        </w:rPr>
        <w:t xml:space="preserve">Тема </w:t>
      </w:r>
      <w:r w:rsidR="002D7D4A" w:rsidRPr="0027533D">
        <w:rPr>
          <w:i/>
          <w:sz w:val="28"/>
          <w:szCs w:val="28"/>
        </w:rPr>
        <w:t>9</w:t>
      </w:r>
      <w:r w:rsidRPr="0027533D">
        <w:rPr>
          <w:i/>
          <w:sz w:val="28"/>
          <w:szCs w:val="28"/>
        </w:rPr>
        <w:t>.</w:t>
      </w:r>
      <w:r w:rsidRPr="0027533D">
        <w:rPr>
          <w:b/>
          <w:i/>
          <w:sz w:val="28"/>
          <w:szCs w:val="28"/>
        </w:rPr>
        <w:t xml:space="preserve"> Введение в макроэкономику: предмет и метод. Национальное хозяйство как объект макроэкономического </w:t>
      </w:r>
      <w:r w:rsidR="005066A1" w:rsidRPr="0027533D">
        <w:rPr>
          <w:b/>
          <w:i/>
          <w:sz w:val="28"/>
          <w:szCs w:val="28"/>
        </w:rPr>
        <w:t>анализа. Основные</w:t>
      </w:r>
      <w:r w:rsidRPr="0027533D">
        <w:rPr>
          <w:b/>
          <w:i/>
          <w:sz w:val="28"/>
          <w:szCs w:val="28"/>
        </w:rPr>
        <w:t xml:space="preserve"> макроэкономические показатели</w:t>
      </w:r>
    </w:p>
    <w:p w14:paraId="25A4AC5A" w14:textId="77777777" w:rsidR="00E16EB3" w:rsidRPr="0027533D" w:rsidRDefault="00E16EB3" w:rsidP="00E16EB3">
      <w:pPr>
        <w:widowControl w:val="0"/>
        <w:tabs>
          <w:tab w:val="left" w:pos="993"/>
        </w:tabs>
        <w:ind w:firstLine="709"/>
        <w:contextualSpacing/>
        <w:jc w:val="both"/>
        <w:rPr>
          <w:sz w:val="28"/>
          <w:szCs w:val="28"/>
        </w:rPr>
      </w:pPr>
      <w:r w:rsidRPr="0027533D">
        <w:rPr>
          <w:sz w:val="28"/>
          <w:szCs w:val="28"/>
        </w:rPr>
        <w:t xml:space="preserve">Предмет макроэкономики, ее становление и развитие. Агрегирование, моделирование. Экономические субъекты: мотивация поведения. Кругооборот расходов и доходов как отражение взаимосвязей между макроэкономическими агентами и макроэкономическими рынками. </w:t>
      </w:r>
    </w:p>
    <w:p w14:paraId="3974BC48" w14:textId="77777777" w:rsidR="00E16EB3" w:rsidRPr="0027533D" w:rsidRDefault="00E16EB3" w:rsidP="00D40392">
      <w:pPr>
        <w:widowControl w:val="0"/>
        <w:tabs>
          <w:tab w:val="left" w:pos="993"/>
        </w:tabs>
        <w:ind w:firstLine="709"/>
        <w:contextualSpacing/>
        <w:jc w:val="both"/>
        <w:rPr>
          <w:sz w:val="28"/>
          <w:szCs w:val="28"/>
        </w:rPr>
      </w:pPr>
      <w:r w:rsidRPr="0027533D">
        <w:rPr>
          <w:sz w:val="28"/>
          <w:szCs w:val="28"/>
        </w:rPr>
        <w:t>Национальная экономика</w:t>
      </w:r>
      <w:r w:rsidRPr="0027533D">
        <w:rPr>
          <w:bCs/>
          <w:iCs/>
          <w:sz w:val="28"/>
          <w:szCs w:val="28"/>
        </w:rPr>
        <w:t>,</w:t>
      </w:r>
      <w:r w:rsidRPr="0027533D">
        <w:rPr>
          <w:sz w:val="28"/>
          <w:szCs w:val="28"/>
        </w:rPr>
        <w:t xml:space="preserve"> её элементы и цели развития. Эволюция научных подходов к исследованию общественного воспроизводства. Измерение результатов экономической деятельности. Методы расчета ВВП. Взаимосвязь макроэкономических показателей в системе национальных счетов (СНС). Фактический и потенциальный ВВП. Номинальный и реальный ВВП. Индексирование. Чистое экономическое благосостояние общества. Показатели, альтернативные ВВП.</w:t>
      </w:r>
    </w:p>
    <w:p w14:paraId="5513AC05" w14:textId="77777777" w:rsidR="00E82BAE" w:rsidRPr="0027533D" w:rsidRDefault="00E82BAE" w:rsidP="0027533D">
      <w:pPr>
        <w:widowControl w:val="0"/>
        <w:tabs>
          <w:tab w:val="left" w:pos="993"/>
        </w:tabs>
        <w:contextualSpacing/>
        <w:jc w:val="both"/>
        <w:rPr>
          <w:sz w:val="28"/>
          <w:szCs w:val="28"/>
        </w:rPr>
      </w:pPr>
    </w:p>
    <w:p w14:paraId="038325EB" w14:textId="6F786361" w:rsidR="00E16EB3" w:rsidRPr="0027533D" w:rsidRDefault="00E16EB3" w:rsidP="002D7D4A">
      <w:pPr>
        <w:pStyle w:val="33"/>
        <w:tabs>
          <w:tab w:val="left" w:pos="993"/>
        </w:tabs>
        <w:spacing w:after="100" w:afterAutospacing="1"/>
        <w:contextualSpacing/>
        <w:jc w:val="center"/>
        <w:rPr>
          <w:b/>
          <w:i/>
          <w:sz w:val="28"/>
          <w:szCs w:val="28"/>
        </w:rPr>
      </w:pPr>
      <w:r w:rsidRPr="0027533D">
        <w:rPr>
          <w:i/>
          <w:sz w:val="28"/>
          <w:szCs w:val="28"/>
        </w:rPr>
        <w:t xml:space="preserve">Тема </w:t>
      </w:r>
      <w:r w:rsidR="005066A1" w:rsidRPr="0027533D">
        <w:rPr>
          <w:i/>
          <w:sz w:val="28"/>
          <w:szCs w:val="28"/>
        </w:rPr>
        <w:t>10.</w:t>
      </w:r>
      <w:r w:rsidR="005066A1" w:rsidRPr="0027533D">
        <w:rPr>
          <w:b/>
          <w:i/>
          <w:sz w:val="28"/>
          <w:szCs w:val="28"/>
        </w:rPr>
        <w:t xml:space="preserve"> Теории</w:t>
      </w:r>
      <w:r w:rsidRPr="0027533D">
        <w:rPr>
          <w:b/>
          <w:i/>
          <w:sz w:val="28"/>
          <w:szCs w:val="28"/>
        </w:rPr>
        <w:t xml:space="preserve"> макроэкономического равновесия</w:t>
      </w:r>
    </w:p>
    <w:p w14:paraId="5952540E" w14:textId="5243BB77" w:rsidR="00E16EB3" w:rsidRPr="0027533D" w:rsidRDefault="00E16EB3" w:rsidP="00E16EB3">
      <w:pPr>
        <w:pStyle w:val="33"/>
        <w:tabs>
          <w:tab w:val="left" w:pos="993"/>
        </w:tabs>
        <w:spacing w:after="0"/>
        <w:ind w:firstLine="709"/>
        <w:contextualSpacing/>
        <w:jc w:val="both"/>
        <w:rPr>
          <w:b/>
          <w:i/>
          <w:sz w:val="28"/>
          <w:szCs w:val="28"/>
        </w:rPr>
      </w:pPr>
      <w:r w:rsidRPr="0027533D">
        <w:rPr>
          <w:sz w:val="28"/>
          <w:szCs w:val="28"/>
        </w:rPr>
        <w:t xml:space="preserve">Неоклассическая краткосрочная модель общего макроэкономического равновесия. </w:t>
      </w:r>
      <w:r w:rsidRPr="0027533D">
        <w:rPr>
          <w:spacing w:val="-2"/>
          <w:sz w:val="28"/>
          <w:szCs w:val="28"/>
        </w:rPr>
        <w:t>Совокупный спрос (</w:t>
      </w:r>
      <w:r w:rsidRPr="0027533D">
        <w:rPr>
          <w:i/>
          <w:spacing w:val="-2"/>
          <w:sz w:val="28"/>
          <w:szCs w:val="28"/>
          <w:lang w:val="en-US"/>
        </w:rPr>
        <w:t>AD</w:t>
      </w:r>
      <w:r w:rsidRPr="0027533D">
        <w:rPr>
          <w:i/>
          <w:spacing w:val="-2"/>
          <w:sz w:val="28"/>
          <w:szCs w:val="28"/>
        </w:rPr>
        <w:t xml:space="preserve">), </w:t>
      </w:r>
      <w:r w:rsidRPr="0027533D">
        <w:rPr>
          <w:spacing w:val="-2"/>
          <w:sz w:val="28"/>
          <w:szCs w:val="28"/>
        </w:rPr>
        <w:t xml:space="preserve">его составляющие и факторы. </w:t>
      </w:r>
      <w:r w:rsidRPr="0027533D">
        <w:rPr>
          <w:sz w:val="28"/>
          <w:szCs w:val="28"/>
        </w:rPr>
        <w:t>Совокупное предложение (</w:t>
      </w:r>
      <w:r w:rsidRPr="0027533D">
        <w:rPr>
          <w:i/>
          <w:sz w:val="28"/>
          <w:szCs w:val="28"/>
          <w:lang w:val="en-US"/>
        </w:rPr>
        <w:t>AS</w:t>
      </w:r>
      <w:r w:rsidRPr="0027533D">
        <w:rPr>
          <w:sz w:val="28"/>
          <w:szCs w:val="28"/>
        </w:rPr>
        <w:t xml:space="preserve">) в краткосрочном и долгосрочном периодах. Кейнсианская и классическая модели совокупного </w:t>
      </w:r>
      <w:r w:rsidR="005066A1" w:rsidRPr="0027533D">
        <w:rPr>
          <w:sz w:val="28"/>
          <w:szCs w:val="28"/>
        </w:rPr>
        <w:t>предложения. Макроэкономическое</w:t>
      </w:r>
      <w:r w:rsidRPr="0027533D">
        <w:rPr>
          <w:sz w:val="28"/>
          <w:szCs w:val="28"/>
        </w:rPr>
        <w:t xml:space="preserve"> равновесие в модели </w:t>
      </w:r>
      <w:r w:rsidRPr="0027533D">
        <w:rPr>
          <w:i/>
          <w:sz w:val="28"/>
          <w:szCs w:val="28"/>
        </w:rPr>
        <w:t>AD — AS</w:t>
      </w:r>
      <w:r w:rsidRPr="0027533D">
        <w:rPr>
          <w:sz w:val="28"/>
          <w:szCs w:val="28"/>
        </w:rPr>
        <w:t xml:space="preserve">. Эвристические возможности модели </w:t>
      </w:r>
      <w:r w:rsidRPr="0027533D">
        <w:rPr>
          <w:i/>
          <w:sz w:val="28"/>
          <w:szCs w:val="28"/>
        </w:rPr>
        <w:t>AD—AS.</w:t>
      </w:r>
      <w:r w:rsidR="005066A1" w:rsidRPr="0027533D">
        <w:rPr>
          <w:i/>
          <w:sz w:val="28"/>
          <w:szCs w:val="28"/>
        </w:rPr>
        <w:t xml:space="preserve"> </w:t>
      </w:r>
      <w:r w:rsidRPr="0027533D">
        <w:rPr>
          <w:sz w:val="28"/>
          <w:szCs w:val="28"/>
        </w:rPr>
        <w:t xml:space="preserve">Шоки спроса и предложения. </w:t>
      </w:r>
    </w:p>
    <w:p w14:paraId="466F72F4" w14:textId="77777777" w:rsidR="00E16EB3" w:rsidRPr="0027533D" w:rsidRDefault="00E16EB3" w:rsidP="00E16EB3">
      <w:pPr>
        <w:widowControl w:val="0"/>
        <w:tabs>
          <w:tab w:val="left" w:pos="993"/>
        </w:tabs>
        <w:ind w:firstLine="709"/>
        <w:contextualSpacing/>
        <w:jc w:val="both"/>
        <w:rPr>
          <w:sz w:val="28"/>
          <w:szCs w:val="28"/>
        </w:rPr>
      </w:pPr>
      <w:r w:rsidRPr="0027533D">
        <w:rPr>
          <w:sz w:val="28"/>
          <w:szCs w:val="28"/>
        </w:rPr>
        <w:t xml:space="preserve">Кейнсианский анализ потребления и сбережения. Субъективный фактор </w:t>
      </w:r>
      <w:r w:rsidRPr="0027533D">
        <w:rPr>
          <w:sz w:val="28"/>
          <w:szCs w:val="28"/>
        </w:rPr>
        <w:lastRenderedPageBreak/>
        <w:t xml:space="preserve">— психологическая склонность к потреблению и сбережению. </w:t>
      </w:r>
      <w:r w:rsidRPr="0027533D">
        <w:rPr>
          <w:spacing w:val="-2"/>
          <w:sz w:val="28"/>
          <w:szCs w:val="28"/>
        </w:rPr>
        <w:t xml:space="preserve">Потребительский выбор и его концепции. Кейнсианская теория потребления и основной психологический закон. </w:t>
      </w:r>
      <w:r w:rsidRPr="0027533D">
        <w:rPr>
          <w:sz w:val="28"/>
          <w:szCs w:val="28"/>
        </w:rPr>
        <w:t xml:space="preserve">Функция сбережения: содержание и графическая интерпретация. Спрос на инвестиционные блага. Модель совокупных расходов и доходов («кейнсианский крест»). Понятие акселератора и мультипликатора в экономике. «Парадокс бережливости». </w:t>
      </w:r>
    </w:p>
    <w:p w14:paraId="3C99DAA0" w14:textId="77777777" w:rsidR="00E16EB3" w:rsidRPr="0027533D" w:rsidRDefault="00E16EB3" w:rsidP="00E16EB3">
      <w:pPr>
        <w:pStyle w:val="33"/>
        <w:tabs>
          <w:tab w:val="left" w:pos="993"/>
        </w:tabs>
        <w:spacing w:after="0"/>
        <w:ind w:firstLine="709"/>
        <w:contextualSpacing/>
        <w:jc w:val="both"/>
        <w:rPr>
          <w:sz w:val="28"/>
          <w:szCs w:val="28"/>
        </w:rPr>
      </w:pPr>
      <w:r w:rsidRPr="0027533D">
        <w:rPr>
          <w:sz w:val="28"/>
          <w:szCs w:val="28"/>
        </w:rPr>
        <w:t xml:space="preserve">Макроэкономическое равновесие в денежном секторе. Элементы теории денег: определения денег, неоднозначность взглядов на функции денег, понятие ликвидности. Спрос на деньги в кейнсианской концепции. Равновесие на рынке денег. Факторы, определяющие конфигурацию и влияющие на направление сдвига линии </w:t>
      </w:r>
      <w:r w:rsidRPr="0027533D">
        <w:rPr>
          <w:i/>
          <w:iCs/>
          <w:sz w:val="28"/>
          <w:szCs w:val="28"/>
          <w:lang w:val="en-US"/>
        </w:rPr>
        <w:t>LM</w:t>
      </w:r>
      <w:r w:rsidRPr="0027533D">
        <w:rPr>
          <w:sz w:val="28"/>
          <w:szCs w:val="28"/>
        </w:rPr>
        <w:t>.</w:t>
      </w:r>
    </w:p>
    <w:p w14:paraId="7564F9BF" w14:textId="0B7B965B" w:rsidR="00E16EB3" w:rsidRPr="0027533D" w:rsidRDefault="00E16EB3" w:rsidP="00E16EB3">
      <w:pPr>
        <w:pStyle w:val="33"/>
        <w:tabs>
          <w:tab w:val="left" w:pos="993"/>
        </w:tabs>
        <w:spacing w:after="0"/>
        <w:ind w:firstLine="709"/>
        <w:contextualSpacing/>
        <w:jc w:val="both"/>
        <w:rPr>
          <w:sz w:val="28"/>
          <w:szCs w:val="28"/>
        </w:rPr>
      </w:pPr>
      <w:r w:rsidRPr="0027533D">
        <w:rPr>
          <w:sz w:val="28"/>
          <w:szCs w:val="28"/>
        </w:rPr>
        <w:t>Условия совместного равновесия в реальном и денежном секторах экономики и понятие эффективного спроса. Макроэкономическое равновесие и реальная процентная ставка: модель</w:t>
      </w:r>
      <w:r w:rsidR="005066A1" w:rsidRPr="0027533D">
        <w:rPr>
          <w:sz w:val="28"/>
          <w:szCs w:val="28"/>
        </w:rPr>
        <w:t xml:space="preserve"> </w:t>
      </w:r>
      <w:r w:rsidRPr="0027533D">
        <w:rPr>
          <w:i/>
          <w:iCs/>
          <w:sz w:val="28"/>
          <w:szCs w:val="28"/>
        </w:rPr>
        <w:t>IS-LM</w:t>
      </w:r>
      <w:r w:rsidRPr="0027533D">
        <w:rPr>
          <w:sz w:val="28"/>
          <w:szCs w:val="28"/>
        </w:rPr>
        <w:t xml:space="preserve">. Ситуации «ликвидной ловушки» и «инвестиционной ловушки». </w:t>
      </w:r>
    </w:p>
    <w:p w14:paraId="3DCE1B7C" w14:textId="77777777" w:rsidR="00E16EB3" w:rsidRPr="0027533D" w:rsidRDefault="00E16EB3" w:rsidP="00E16EB3">
      <w:pPr>
        <w:pStyle w:val="33"/>
        <w:tabs>
          <w:tab w:val="left" w:pos="993"/>
        </w:tabs>
        <w:spacing w:after="0"/>
        <w:ind w:firstLine="709"/>
        <w:contextualSpacing/>
        <w:jc w:val="both"/>
        <w:rPr>
          <w:sz w:val="28"/>
          <w:szCs w:val="28"/>
        </w:rPr>
      </w:pPr>
      <w:r w:rsidRPr="0027533D">
        <w:rPr>
          <w:sz w:val="28"/>
          <w:szCs w:val="28"/>
        </w:rPr>
        <w:t>Моделирование рынка труда в кейнсианской традиции. Связь функции спроса на труд и величины эффективного спроса.</w:t>
      </w:r>
    </w:p>
    <w:p w14:paraId="1E5F4FFC" w14:textId="77777777" w:rsidR="00E82BAE" w:rsidRPr="0027533D" w:rsidRDefault="00E82BAE" w:rsidP="0027533D">
      <w:pPr>
        <w:pStyle w:val="33"/>
        <w:tabs>
          <w:tab w:val="left" w:pos="993"/>
        </w:tabs>
        <w:spacing w:after="0"/>
        <w:contextualSpacing/>
        <w:jc w:val="both"/>
        <w:rPr>
          <w:sz w:val="28"/>
          <w:szCs w:val="28"/>
        </w:rPr>
      </w:pPr>
    </w:p>
    <w:p w14:paraId="72D0203E" w14:textId="757B74AC" w:rsidR="00E16EB3" w:rsidRPr="0027533D" w:rsidRDefault="00E16EB3" w:rsidP="002D7D4A">
      <w:pPr>
        <w:pStyle w:val="Default"/>
        <w:ind w:firstLine="709"/>
        <w:jc w:val="center"/>
        <w:rPr>
          <w:b/>
          <w:i/>
          <w:sz w:val="28"/>
          <w:szCs w:val="28"/>
        </w:rPr>
      </w:pPr>
      <w:r w:rsidRPr="0027533D">
        <w:rPr>
          <w:i/>
          <w:iCs/>
          <w:sz w:val="28"/>
          <w:szCs w:val="28"/>
        </w:rPr>
        <w:t xml:space="preserve">Тема </w:t>
      </w:r>
      <w:r w:rsidR="002D7D4A" w:rsidRPr="0027533D">
        <w:rPr>
          <w:i/>
          <w:iCs/>
          <w:sz w:val="28"/>
          <w:szCs w:val="28"/>
        </w:rPr>
        <w:t>11</w:t>
      </w:r>
      <w:r w:rsidRPr="0027533D">
        <w:rPr>
          <w:i/>
          <w:iCs/>
          <w:sz w:val="28"/>
          <w:szCs w:val="28"/>
        </w:rPr>
        <w:t>.</w:t>
      </w:r>
      <w:r w:rsidRPr="0027533D">
        <w:rPr>
          <w:b/>
          <w:bCs/>
          <w:i/>
          <w:iCs/>
          <w:sz w:val="28"/>
          <w:szCs w:val="28"/>
        </w:rPr>
        <w:t xml:space="preserve"> Экономический рост и социально-экономическое развитие.</w:t>
      </w:r>
      <w:r w:rsidR="005066A1" w:rsidRPr="0027533D">
        <w:rPr>
          <w:b/>
          <w:bCs/>
          <w:i/>
          <w:iCs/>
          <w:sz w:val="28"/>
          <w:szCs w:val="28"/>
        </w:rPr>
        <w:t xml:space="preserve"> </w:t>
      </w:r>
      <w:r w:rsidRPr="0027533D">
        <w:rPr>
          <w:b/>
          <w:i/>
          <w:sz w:val="28"/>
          <w:szCs w:val="28"/>
        </w:rPr>
        <w:t>Циклическое развитие экономики</w:t>
      </w:r>
    </w:p>
    <w:p w14:paraId="3571D718" w14:textId="77777777" w:rsidR="00E16EB3" w:rsidRPr="0027533D" w:rsidRDefault="00E16EB3" w:rsidP="00E16EB3">
      <w:pPr>
        <w:pStyle w:val="Default"/>
        <w:ind w:firstLine="709"/>
        <w:jc w:val="both"/>
        <w:rPr>
          <w:rFonts w:eastAsia="Times New Roman"/>
          <w:sz w:val="28"/>
          <w:szCs w:val="28"/>
          <w:lang w:eastAsia="ru-RU"/>
        </w:rPr>
      </w:pPr>
      <w:r w:rsidRPr="0027533D">
        <w:rPr>
          <w:sz w:val="28"/>
          <w:szCs w:val="28"/>
        </w:rPr>
        <w:t xml:space="preserve">Экономический рост и развитие. Теории и модели экономического роста. </w:t>
      </w:r>
      <w:r w:rsidRPr="0027533D">
        <w:rPr>
          <w:rFonts w:eastAsia="Times New Roman"/>
          <w:sz w:val="28"/>
          <w:szCs w:val="28"/>
          <w:lang w:eastAsia="ru-RU"/>
        </w:rPr>
        <w:t xml:space="preserve">Неоклассические моделях экономического роста Кобба-Дугласа и Р. Солоу. Роль инвестиционного спроса в обеспечении экономического роста в неокейнсианских моделях Р.Харрода, Е.Домара, Н.Калдора, Э.Хансена. Современные модели «качества жизни». </w:t>
      </w:r>
      <w:r w:rsidRPr="0027533D">
        <w:rPr>
          <w:sz w:val="28"/>
          <w:szCs w:val="28"/>
        </w:rPr>
        <w:t>Научно-технический прогресс (НТП) как фактор экономического роста и повышения эффективности общественного производства. Концепция устойчивого экономического развития.</w:t>
      </w:r>
    </w:p>
    <w:p w14:paraId="6B559533" w14:textId="77777777" w:rsidR="00C9646B" w:rsidRPr="0027533D" w:rsidRDefault="00E16EB3" w:rsidP="00E16EB3">
      <w:pPr>
        <w:widowControl w:val="0"/>
        <w:tabs>
          <w:tab w:val="left" w:pos="993"/>
        </w:tabs>
        <w:suppressAutoHyphens/>
        <w:ind w:firstLine="709"/>
        <w:contextualSpacing/>
        <w:jc w:val="both"/>
        <w:rPr>
          <w:rFonts w:eastAsia="Lucida Sans Unicode"/>
          <w:kern w:val="1"/>
          <w:sz w:val="28"/>
          <w:szCs w:val="28"/>
        </w:rPr>
      </w:pPr>
      <w:r w:rsidRPr="0027533D">
        <w:rPr>
          <w:rFonts w:eastAsia="Lucida Sans Unicode"/>
          <w:kern w:val="1"/>
          <w:sz w:val="28"/>
          <w:szCs w:val="28"/>
        </w:rPr>
        <w:t>Диспропорциональность и цикличность экономического развития. Характеристики экономического цикла и основные типы экономических параметров. Виды экономических циклов. Большие экономические циклы («длинные волны», циклы Н. Д. Кондратьева). Цикл и тренд. Материальная основа экономических циклов: многообразие концепций. Современные теоретические концепции экономического цикла. Экономические кризисы и их типы. Специфика современных экономических кризисов. Экономические и социальные последствия экономических кризисов и цикличности развития.</w:t>
      </w:r>
    </w:p>
    <w:p w14:paraId="233A6293" w14:textId="77777777" w:rsidR="00E82BAE" w:rsidRDefault="00E82BAE" w:rsidP="0027533D">
      <w:pPr>
        <w:widowControl w:val="0"/>
        <w:tabs>
          <w:tab w:val="left" w:pos="993"/>
        </w:tabs>
        <w:suppressAutoHyphens/>
        <w:contextualSpacing/>
        <w:jc w:val="both"/>
        <w:rPr>
          <w:rFonts w:eastAsia="Lucida Sans Unicode"/>
          <w:kern w:val="1"/>
          <w:sz w:val="28"/>
          <w:szCs w:val="28"/>
        </w:rPr>
      </w:pPr>
    </w:p>
    <w:p w14:paraId="70AD6E4E" w14:textId="77777777" w:rsidR="0027533D" w:rsidRDefault="0027533D" w:rsidP="0027533D">
      <w:pPr>
        <w:widowControl w:val="0"/>
        <w:tabs>
          <w:tab w:val="left" w:pos="993"/>
        </w:tabs>
        <w:suppressAutoHyphens/>
        <w:contextualSpacing/>
        <w:jc w:val="both"/>
        <w:rPr>
          <w:rFonts w:eastAsia="Lucida Sans Unicode"/>
          <w:kern w:val="1"/>
          <w:sz w:val="28"/>
          <w:szCs w:val="28"/>
        </w:rPr>
      </w:pPr>
    </w:p>
    <w:p w14:paraId="3255A566" w14:textId="77777777" w:rsidR="0027533D" w:rsidRPr="0027533D" w:rsidRDefault="0027533D" w:rsidP="0027533D">
      <w:pPr>
        <w:widowControl w:val="0"/>
        <w:tabs>
          <w:tab w:val="left" w:pos="993"/>
        </w:tabs>
        <w:suppressAutoHyphens/>
        <w:contextualSpacing/>
        <w:jc w:val="both"/>
        <w:rPr>
          <w:rFonts w:eastAsia="Lucida Sans Unicode"/>
          <w:kern w:val="1"/>
          <w:sz w:val="28"/>
          <w:szCs w:val="28"/>
        </w:rPr>
      </w:pPr>
    </w:p>
    <w:p w14:paraId="1E427600" w14:textId="77777777" w:rsidR="00E16EB3" w:rsidRPr="0027533D" w:rsidRDefault="00E16EB3" w:rsidP="002D7D4A">
      <w:pPr>
        <w:tabs>
          <w:tab w:val="left" w:pos="993"/>
        </w:tabs>
        <w:contextualSpacing/>
        <w:jc w:val="center"/>
        <w:rPr>
          <w:b/>
          <w:i/>
          <w:sz w:val="28"/>
          <w:szCs w:val="28"/>
        </w:rPr>
      </w:pPr>
      <w:r w:rsidRPr="0027533D">
        <w:rPr>
          <w:i/>
          <w:sz w:val="28"/>
          <w:szCs w:val="28"/>
        </w:rPr>
        <w:t xml:space="preserve">Тема </w:t>
      </w:r>
      <w:r w:rsidR="002D7D4A" w:rsidRPr="0027533D">
        <w:rPr>
          <w:i/>
          <w:sz w:val="28"/>
          <w:szCs w:val="28"/>
        </w:rPr>
        <w:t>12</w:t>
      </w:r>
      <w:r w:rsidRPr="0027533D">
        <w:rPr>
          <w:i/>
          <w:sz w:val="28"/>
          <w:szCs w:val="28"/>
        </w:rPr>
        <w:t xml:space="preserve">. </w:t>
      </w:r>
      <w:r w:rsidRPr="0027533D">
        <w:rPr>
          <w:b/>
          <w:i/>
          <w:sz w:val="28"/>
          <w:szCs w:val="28"/>
        </w:rPr>
        <w:t>Макроэкономическая нестабильность: инфляция и безработица</w:t>
      </w:r>
    </w:p>
    <w:p w14:paraId="76B5AC13" w14:textId="77777777" w:rsidR="00E16EB3" w:rsidRPr="0027533D" w:rsidRDefault="00E16EB3" w:rsidP="00E16EB3">
      <w:pPr>
        <w:tabs>
          <w:tab w:val="left" w:pos="993"/>
        </w:tabs>
        <w:ind w:firstLine="709"/>
        <w:contextualSpacing/>
        <w:jc w:val="both"/>
        <w:rPr>
          <w:sz w:val="28"/>
          <w:szCs w:val="28"/>
        </w:rPr>
      </w:pPr>
      <w:r w:rsidRPr="0027533D">
        <w:rPr>
          <w:sz w:val="28"/>
          <w:szCs w:val="28"/>
        </w:rPr>
        <w:t xml:space="preserve">Понятие рынка труда и рабочей силы. Основные особенности рынка труда и его отличия от других рынков ресурсов. Факторы рыночного спроса и предложения трудовых услуг. Занятость и безработица. Уровень, виды (формы) безработицы. Гипотеза «естественного уровня безработицы» М. </w:t>
      </w:r>
      <w:r w:rsidRPr="0027533D">
        <w:rPr>
          <w:sz w:val="28"/>
          <w:szCs w:val="28"/>
        </w:rPr>
        <w:lastRenderedPageBreak/>
        <w:t xml:space="preserve">Фридмана. Социально-экономические последствия безработицы. Взаимосвязь динамики национального продукта и безработицы. Закон А. Оукена. Безработица в макроэкономических моделях рынка труда. Роль государства и профсоюзов на рынке труда. </w:t>
      </w:r>
    </w:p>
    <w:p w14:paraId="32973915" w14:textId="08B05846" w:rsidR="00E16EB3" w:rsidRPr="0027533D" w:rsidRDefault="00E16EB3" w:rsidP="00E16EB3">
      <w:pPr>
        <w:widowControl w:val="0"/>
        <w:tabs>
          <w:tab w:val="left" w:pos="993"/>
        </w:tabs>
        <w:suppressAutoHyphens/>
        <w:ind w:firstLine="709"/>
        <w:contextualSpacing/>
        <w:jc w:val="both"/>
        <w:rPr>
          <w:rFonts w:eastAsia="Lucida Sans Unicode"/>
          <w:kern w:val="1"/>
          <w:sz w:val="28"/>
          <w:szCs w:val="28"/>
        </w:rPr>
      </w:pPr>
      <w:r w:rsidRPr="0027533D">
        <w:rPr>
          <w:rFonts w:eastAsia="Lucida Sans Unicode"/>
          <w:spacing w:val="-4"/>
          <w:kern w:val="1"/>
          <w:sz w:val="28"/>
          <w:szCs w:val="28"/>
        </w:rPr>
        <w:t>Понятие инфляции. Причины возникновения</w:t>
      </w:r>
      <w:r w:rsidR="002D7916" w:rsidRPr="0027533D">
        <w:rPr>
          <w:rFonts w:eastAsia="Lucida Sans Unicode"/>
          <w:spacing w:val="-4"/>
          <w:kern w:val="1"/>
          <w:sz w:val="28"/>
          <w:szCs w:val="28"/>
        </w:rPr>
        <w:t>,</w:t>
      </w:r>
      <w:r w:rsidRPr="0027533D">
        <w:rPr>
          <w:rFonts w:eastAsia="Lucida Sans Unicode"/>
          <w:spacing w:val="-4"/>
          <w:kern w:val="1"/>
          <w:sz w:val="28"/>
          <w:szCs w:val="28"/>
        </w:rPr>
        <w:t xml:space="preserve"> факторы развития и виды инфляции. </w:t>
      </w:r>
      <w:r w:rsidRPr="0027533D">
        <w:rPr>
          <w:rFonts w:eastAsia="Lucida Sans Unicode"/>
          <w:kern w:val="1"/>
          <w:sz w:val="28"/>
          <w:szCs w:val="28"/>
        </w:rPr>
        <w:t xml:space="preserve">Инфляция спроса: монетарные и немонетарные факторы. Инфляция издержек (инфляция предложения). Инфляционные ожидания. </w:t>
      </w:r>
      <w:r w:rsidRPr="0027533D">
        <w:rPr>
          <w:rFonts w:eastAsia="Lucida Sans Unicode"/>
          <w:spacing w:val="-4"/>
          <w:kern w:val="1"/>
          <w:sz w:val="28"/>
          <w:szCs w:val="28"/>
        </w:rPr>
        <w:t xml:space="preserve">Социально-экономические последствия инфляции. Инфляционный налог. </w:t>
      </w:r>
      <w:r w:rsidRPr="0027533D">
        <w:rPr>
          <w:rFonts w:eastAsia="Lucida Sans Unicode"/>
          <w:kern w:val="1"/>
          <w:sz w:val="28"/>
          <w:szCs w:val="28"/>
        </w:rPr>
        <w:t xml:space="preserve">Взаимосвязь безработицы и инфляции. Кривая А. Филлипса, её особенности в краткосрочном и </w:t>
      </w:r>
      <w:r w:rsidR="002D7D4A" w:rsidRPr="0027533D">
        <w:rPr>
          <w:rFonts w:eastAsia="Lucida Sans Unicode"/>
          <w:kern w:val="1"/>
          <w:sz w:val="28"/>
          <w:szCs w:val="28"/>
        </w:rPr>
        <w:t>долговременном периодах</w:t>
      </w:r>
      <w:r w:rsidRPr="0027533D">
        <w:rPr>
          <w:rFonts w:eastAsia="Lucida Sans Unicode"/>
          <w:kern w:val="1"/>
          <w:sz w:val="28"/>
          <w:szCs w:val="28"/>
        </w:rPr>
        <w:t>. Поправка Фридмена-Фелпса.</w:t>
      </w:r>
      <w:r w:rsidR="005066A1" w:rsidRPr="0027533D">
        <w:rPr>
          <w:rFonts w:eastAsia="Lucida Sans Unicode"/>
          <w:kern w:val="1"/>
          <w:sz w:val="28"/>
          <w:szCs w:val="28"/>
        </w:rPr>
        <w:t xml:space="preserve"> </w:t>
      </w:r>
      <w:r w:rsidRPr="0027533D">
        <w:rPr>
          <w:rFonts w:eastAsia="Lucida Sans Unicode"/>
          <w:kern w:val="1"/>
          <w:sz w:val="28"/>
          <w:szCs w:val="28"/>
        </w:rPr>
        <w:t xml:space="preserve">Антиинфляционная политика государства. </w:t>
      </w:r>
    </w:p>
    <w:p w14:paraId="03592238" w14:textId="77777777" w:rsidR="00E82BAE" w:rsidRPr="0027533D" w:rsidRDefault="00E82BAE" w:rsidP="00E16EB3">
      <w:pPr>
        <w:widowControl w:val="0"/>
        <w:tabs>
          <w:tab w:val="left" w:pos="993"/>
        </w:tabs>
        <w:suppressAutoHyphens/>
        <w:ind w:firstLine="709"/>
        <w:contextualSpacing/>
        <w:jc w:val="both"/>
        <w:rPr>
          <w:rFonts w:eastAsia="Lucida Sans Unicode"/>
          <w:kern w:val="1"/>
          <w:sz w:val="28"/>
          <w:szCs w:val="28"/>
        </w:rPr>
      </w:pPr>
    </w:p>
    <w:p w14:paraId="33C47AD6" w14:textId="288D1FCE" w:rsidR="00E16EB3" w:rsidRPr="0027533D" w:rsidRDefault="00E16EB3" w:rsidP="002D7D4A">
      <w:pPr>
        <w:pStyle w:val="33"/>
        <w:tabs>
          <w:tab w:val="left" w:pos="993"/>
        </w:tabs>
        <w:spacing w:after="0"/>
        <w:contextualSpacing/>
        <w:jc w:val="center"/>
        <w:rPr>
          <w:b/>
          <w:i/>
          <w:sz w:val="28"/>
          <w:szCs w:val="28"/>
        </w:rPr>
      </w:pPr>
      <w:r w:rsidRPr="0027533D">
        <w:rPr>
          <w:i/>
          <w:sz w:val="28"/>
          <w:szCs w:val="28"/>
        </w:rPr>
        <w:t xml:space="preserve">Тема </w:t>
      </w:r>
      <w:r w:rsidR="005066A1" w:rsidRPr="0027533D">
        <w:rPr>
          <w:i/>
          <w:sz w:val="28"/>
          <w:szCs w:val="28"/>
        </w:rPr>
        <w:t>13.</w:t>
      </w:r>
      <w:r w:rsidR="005066A1" w:rsidRPr="0027533D">
        <w:rPr>
          <w:b/>
          <w:i/>
          <w:sz w:val="28"/>
          <w:szCs w:val="28"/>
        </w:rPr>
        <w:t xml:space="preserve"> Государство</w:t>
      </w:r>
      <w:r w:rsidRPr="0027533D">
        <w:rPr>
          <w:b/>
          <w:i/>
          <w:sz w:val="28"/>
          <w:szCs w:val="28"/>
        </w:rPr>
        <w:t xml:space="preserve"> и его роль в воспроизводственном процессе на национальном уровне. Государственное регулирование экономики</w:t>
      </w:r>
    </w:p>
    <w:p w14:paraId="13A93B30" w14:textId="77777777" w:rsidR="00E16EB3" w:rsidRPr="0027533D" w:rsidRDefault="00E16EB3" w:rsidP="00E16EB3">
      <w:pPr>
        <w:widowControl w:val="0"/>
        <w:tabs>
          <w:tab w:val="left" w:pos="993"/>
        </w:tabs>
        <w:ind w:firstLine="709"/>
        <w:jc w:val="both"/>
        <w:rPr>
          <w:sz w:val="28"/>
          <w:szCs w:val="28"/>
        </w:rPr>
      </w:pPr>
      <w:r w:rsidRPr="0027533D">
        <w:rPr>
          <w:sz w:val="28"/>
          <w:szCs w:val="28"/>
        </w:rPr>
        <w:t>Основные концепции роли государства в экономике. Фиаско рынка в социальной сфере, поддержании конкуренции и стабилизации экономического развития. Теория объективной необходимости государственного вмешательства в рыночную экономику Дж. Кейнса. Роль государства в теории неоклассического синтеза П. Самуэльсона. Экономические теории «трансформации капитализма» А. Беркли, Дж. Гэлбрейта, Л. Эрхарда. Цели, инструменты и границы государственного регулирования национальной экономики. Социальная политика государства. Проблемы неравенства доходов. Бедность и ее формы. Показатели уровня и качества жизни населения. Роль государства во внешнеэкономической политике.</w:t>
      </w:r>
    </w:p>
    <w:p w14:paraId="60F64FB8" w14:textId="77777777" w:rsidR="00E82BAE" w:rsidRPr="0027533D" w:rsidRDefault="00E82BAE" w:rsidP="00E16EB3">
      <w:pPr>
        <w:widowControl w:val="0"/>
        <w:tabs>
          <w:tab w:val="left" w:pos="993"/>
        </w:tabs>
        <w:ind w:firstLine="709"/>
        <w:jc w:val="both"/>
        <w:rPr>
          <w:sz w:val="28"/>
          <w:szCs w:val="28"/>
        </w:rPr>
      </w:pPr>
    </w:p>
    <w:p w14:paraId="4A8AAB5C" w14:textId="77777777" w:rsidR="00E16EB3" w:rsidRPr="0027533D" w:rsidRDefault="00E16EB3" w:rsidP="002D7D4A">
      <w:pPr>
        <w:pStyle w:val="23"/>
        <w:tabs>
          <w:tab w:val="left" w:pos="993"/>
        </w:tabs>
        <w:spacing w:line="240" w:lineRule="auto"/>
        <w:contextualSpacing/>
        <w:rPr>
          <w:i/>
          <w:sz w:val="28"/>
          <w:szCs w:val="28"/>
          <w:u w:val="none"/>
        </w:rPr>
      </w:pPr>
      <w:r w:rsidRPr="0027533D">
        <w:rPr>
          <w:b w:val="0"/>
          <w:i/>
          <w:sz w:val="28"/>
          <w:szCs w:val="28"/>
          <w:u w:val="none"/>
        </w:rPr>
        <w:t xml:space="preserve">Тема </w:t>
      </w:r>
      <w:r w:rsidR="002D7D4A" w:rsidRPr="0027533D">
        <w:rPr>
          <w:b w:val="0"/>
          <w:i/>
          <w:sz w:val="28"/>
          <w:szCs w:val="28"/>
          <w:u w:val="none"/>
        </w:rPr>
        <w:t>14</w:t>
      </w:r>
      <w:r w:rsidRPr="0027533D">
        <w:rPr>
          <w:b w:val="0"/>
          <w:i/>
          <w:sz w:val="28"/>
          <w:szCs w:val="28"/>
          <w:u w:val="none"/>
        </w:rPr>
        <w:t xml:space="preserve">. </w:t>
      </w:r>
      <w:r w:rsidRPr="0027533D">
        <w:rPr>
          <w:i/>
          <w:sz w:val="28"/>
          <w:szCs w:val="28"/>
          <w:u w:val="none"/>
        </w:rPr>
        <w:t>Денежно-кредитная система. Теоретические основы денежно-кредитной политики государства</w:t>
      </w:r>
    </w:p>
    <w:p w14:paraId="44DCD106" w14:textId="77777777" w:rsidR="00E16EB3" w:rsidRPr="0027533D" w:rsidRDefault="00E16EB3" w:rsidP="00E16EB3">
      <w:pPr>
        <w:tabs>
          <w:tab w:val="left" w:pos="993"/>
        </w:tabs>
        <w:ind w:firstLine="709"/>
        <w:contextualSpacing/>
        <w:jc w:val="both"/>
        <w:rPr>
          <w:sz w:val="28"/>
          <w:szCs w:val="28"/>
        </w:rPr>
      </w:pPr>
      <w:r w:rsidRPr="0027533D">
        <w:rPr>
          <w:sz w:val="28"/>
          <w:szCs w:val="28"/>
        </w:rPr>
        <w:t>Денежная система страны, ее элементы. Эволюция систем денежного обращения. Макроэкономические показатели денежного обращения. Институциональное оформление денежного рынка. Кредитная система и ее структура. Денежно-кредитная политика: цели и инструменты. Денежная база. Денежный мультипликатор. Прямые и косвенные инструменты кредитной политики. Стимулирующая и сдерживающая кредитно-денежная политика. Жесткая и гибкая монетарная политика. Современный монетаризм.</w:t>
      </w:r>
    </w:p>
    <w:p w14:paraId="636D100E" w14:textId="77777777" w:rsidR="00E82BAE" w:rsidRPr="0027533D" w:rsidRDefault="00E82BAE" w:rsidP="00E16EB3">
      <w:pPr>
        <w:tabs>
          <w:tab w:val="left" w:pos="993"/>
        </w:tabs>
        <w:ind w:firstLine="709"/>
        <w:contextualSpacing/>
        <w:jc w:val="both"/>
        <w:rPr>
          <w:sz w:val="28"/>
          <w:szCs w:val="28"/>
        </w:rPr>
      </w:pPr>
    </w:p>
    <w:p w14:paraId="7C8BA979" w14:textId="77777777" w:rsidR="0027533D" w:rsidRDefault="00E16EB3" w:rsidP="0027533D">
      <w:pPr>
        <w:widowControl w:val="0"/>
        <w:numPr>
          <w:ilvl w:val="12"/>
          <w:numId w:val="0"/>
        </w:numPr>
        <w:tabs>
          <w:tab w:val="left" w:pos="993"/>
        </w:tabs>
        <w:contextualSpacing/>
        <w:jc w:val="center"/>
        <w:rPr>
          <w:b/>
          <w:bCs/>
          <w:i/>
          <w:iCs/>
          <w:sz w:val="28"/>
          <w:szCs w:val="28"/>
        </w:rPr>
      </w:pPr>
      <w:r w:rsidRPr="0027533D">
        <w:rPr>
          <w:i/>
          <w:iCs/>
          <w:sz w:val="28"/>
          <w:szCs w:val="28"/>
        </w:rPr>
        <w:t xml:space="preserve">Тема </w:t>
      </w:r>
      <w:r w:rsidR="002D7D4A" w:rsidRPr="0027533D">
        <w:rPr>
          <w:i/>
          <w:iCs/>
          <w:sz w:val="28"/>
          <w:szCs w:val="28"/>
        </w:rPr>
        <w:t>15</w:t>
      </w:r>
      <w:r w:rsidRPr="0027533D">
        <w:rPr>
          <w:i/>
          <w:iCs/>
          <w:sz w:val="28"/>
          <w:szCs w:val="28"/>
        </w:rPr>
        <w:t>.</w:t>
      </w:r>
      <w:r w:rsidRPr="0027533D">
        <w:rPr>
          <w:b/>
          <w:bCs/>
          <w:i/>
          <w:iCs/>
          <w:sz w:val="28"/>
          <w:szCs w:val="28"/>
        </w:rPr>
        <w:t xml:space="preserve"> Финансовая система. Теория налогообложения </w:t>
      </w:r>
    </w:p>
    <w:p w14:paraId="7DC106F0" w14:textId="1AB7141F" w:rsidR="00E16EB3" w:rsidRPr="0027533D" w:rsidRDefault="00E16EB3" w:rsidP="0027533D">
      <w:pPr>
        <w:widowControl w:val="0"/>
        <w:numPr>
          <w:ilvl w:val="12"/>
          <w:numId w:val="0"/>
        </w:numPr>
        <w:tabs>
          <w:tab w:val="left" w:pos="993"/>
        </w:tabs>
        <w:contextualSpacing/>
        <w:jc w:val="center"/>
        <w:rPr>
          <w:b/>
          <w:bCs/>
          <w:i/>
          <w:iCs/>
          <w:sz w:val="28"/>
          <w:szCs w:val="28"/>
        </w:rPr>
      </w:pPr>
      <w:r w:rsidRPr="0027533D">
        <w:rPr>
          <w:b/>
          <w:bCs/>
          <w:i/>
          <w:iCs/>
          <w:sz w:val="28"/>
          <w:szCs w:val="28"/>
        </w:rPr>
        <w:t>и бюджетно-налоговая политика государства</w:t>
      </w:r>
    </w:p>
    <w:p w14:paraId="713416DA" w14:textId="77777777" w:rsidR="00E16EB3" w:rsidRPr="0027533D" w:rsidRDefault="00E16EB3" w:rsidP="002D7D4A">
      <w:pPr>
        <w:widowControl w:val="0"/>
        <w:tabs>
          <w:tab w:val="left" w:pos="993"/>
        </w:tabs>
        <w:suppressAutoHyphens/>
        <w:ind w:firstLine="709"/>
        <w:contextualSpacing/>
        <w:jc w:val="both"/>
        <w:rPr>
          <w:rFonts w:eastAsia="Lucida Sans Unicode"/>
          <w:kern w:val="1"/>
          <w:sz w:val="28"/>
          <w:szCs w:val="28"/>
        </w:rPr>
      </w:pPr>
      <w:r w:rsidRPr="0027533D">
        <w:rPr>
          <w:sz w:val="28"/>
          <w:szCs w:val="28"/>
        </w:rPr>
        <w:t xml:space="preserve">Финансовая система государства и её особенности. </w:t>
      </w:r>
      <w:r w:rsidRPr="0027533D">
        <w:rPr>
          <w:rFonts w:eastAsia="Lucida Sans Unicode"/>
          <w:kern w:val="1"/>
          <w:sz w:val="28"/>
          <w:szCs w:val="28"/>
        </w:rPr>
        <w:t xml:space="preserve">Фискальная (бюджетно-налоговая) политика государства и её цели. Основные инструменты фискальной политики. </w:t>
      </w:r>
      <w:r w:rsidRPr="0027533D">
        <w:rPr>
          <w:rFonts w:eastAsia="Lucida Sans Unicode"/>
          <w:spacing w:val="-10"/>
          <w:kern w:val="1"/>
          <w:sz w:val="28"/>
          <w:szCs w:val="28"/>
        </w:rPr>
        <w:t xml:space="preserve">Бюджетная система как центральное звено финансовой системы. </w:t>
      </w:r>
      <w:r w:rsidRPr="0027533D">
        <w:rPr>
          <w:rFonts w:eastAsia="Lucida Sans Unicode"/>
          <w:kern w:val="1"/>
          <w:sz w:val="28"/>
          <w:szCs w:val="28"/>
        </w:rPr>
        <w:t xml:space="preserve">Экономическая теория налогообложения. </w:t>
      </w:r>
      <w:r w:rsidRPr="0027533D">
        <w:rPr>
          <w:rFonts w:eastAsia="Lucida Sans Unicode"/>
          <w:spacing w:val="-4"/>
          <w:kern w:val="1"/>
          <w:sz w:val="28"/>
          <w:szCs w:val="28"/>
        </w:rPr>
        <w:t xml:space="preserve">Проблема распределения налогового бремени. Кривая А. Лаффера.  </w:t>
      </w:r>
      <w:r w:rsidRPr="0027533D">
        <w:rPr>
          <w:rFonts w:eastAsia="Lucida Sans Unicode"/>
          <w:kern w:val="1"/>
          <w:sz w:val="28"/>
          <w:szCs w:val="28"/>
        </w:rPr>
        <w:t xml:space="preserve">Бюджетно-налоговая политика и мультипликаторы государственных расходов, налогов и </w:t>
      </w:r>
      <w:r w:rsidRPr="0027533D">
        <w:rPr>
          <w:rFonts w:eastAsia="Lucida Sans Unicode"/>
          <w:kern w:val="1"/>
          <w:sz w:val="28"/>
          <w:szCs w:val="28"/>
        </w:rPr>
        <w:lastRenderedPageBreak/>
        <w:t>сбалансированного бюджета.</w:t>
      </w:r>
    </w:p>
    <w:p w14:paraId="2FD02F2E" w14:textId="77777777" w:rsidR="00E82BAE" w:rsidRPr="0027533D" w:rsidRDefault="00E82BAE" w:rsidP="002D7D4A">
      <w:pPr>
        <w:widowControl w:val="0"/>
        <w:tabs>
          <w:tab w:val="left" w:pos="993"/>
        </w:tabs>
        <w:suppressAutoHyphens/>
        <w:ind w:firstLine="709"/>
        <w:contextualSpacing/>
        <w:jc w:val="both"/>
        <w:rPr>
          <w:rFonts w:eastAsia="Lucida Sans Unicode"/>
          <w:kern w:val="1"/>
          <w:sz w:val="28"/>
          <w:szCs w:val="28"/>
        </w:rPr>
      </w:pPr>
    </w:p>
    <w:p w14:paraId="7FA35D8B" w14:textId="77777777" w:rsidR="00E16EB3" w:rsidRPr="0027533D" w:rsidRDefault="00E16EB3" w:rsidP="002D7D4A">
      <w:pPr>
        <w:tabs>
          <w:tab w:val="left" w:pos="993"/>
        </w:tabs>
        <w:contextualSpacing/>
        <w:jc w:val="center"/>
        <w:rPr>
          <w:sz w:val="28"/>
          <w:szCs w:val="28"/>
        </w:rPr>
      </w:pPr>
      <w:r w:rsidRPr="0027533D">
        <w:rPr>
          <w:i/>
          <w:sz w:val="28"/>
          <w:szCs w:val="28"/>
        </w:rPr>
        <w:t xml:space="preserve">Тема </w:t>
      </w:r>
      <w:r w:rsidR="002D7D4A" w:rsidRPr="0027533D">
        <w:rPr>
          <w:i/>
          <w:sz w:val="28"/>
          <w:szCs w:val="28"/>
        </w:rPr>
        <w:t>16</w:t>
      </w:r>
      <w:r w:rsidRPr="0027533D">
        <w:rPr>
          <w:sz w:val="28"/>
          <w:szCs w:val="28"/>
        </w:rPr>
        <w:t xml:space="preserve">. </w:t>
      </w:r>
      <w:r w:rsidRPr="0027533D">
        <w:rPr>
          <w:b/>
          <w:bCs/>
          <w:i/>
          <w:iCs/>
          <w:sz w:val="28"/>
          <w:szCs w:val="28"/>
        </w:rPr>
        <w:t>Теоретические проблемы мировой системы хозяйства. Глобализация и формы ее проявления</w:t>
      </w:r>
    </w:p>
    <w:p w14:paraId="3948990E" w14:textId="5C696696" w:rsidR="00E16EB3" w:rsidRPr="0027533D" w:rsidRDefault="00E16EB3" w:rsidP="00E16EB3">
      <w:pPr>
        <w:widowControl w:val="0"/>
        <w:tabs>
          <w:tab w:val="left" w:pos="993"/>
        </w:tabs>
        <w:ind w:firstLine="709"/>
        <w:contextualSpacing/>
        <w:jc w:val="both"/>
        <w:rPr>
          <w:sz w:val="28"/>
          <w:szCs w:val="28"/>
        </w:rPr>
      </w:pPr>
      <w:r w:rsidRPr="0027533D">
        <w:rPr>
          <w:sz w:val="28"/>
          <w:szCs w:val="28"/>
        </w:rPr>
        <w:t xml:space="preserve">Мировое хозяйство, его сущность, основные этапы эволюции. Основные формы международных экономических отношений. Теории международной </w:t>
      </w:r>
      <w:r w:rsidR="005066A1" w:rsidRPr="0027533D">
        <w:rPr>
          <w:sz w:val="28"/>
          <w:szCs w:val="28"/>
        </w:rPr>
        <w:t>торговли. Государственное</w:t>
      </w:r>
      <w:r w:rsidRPr="0027533D">
        <w:rPr>
          <w:sz w:val="28"/>
          <w:szCs w:val="28"/>
        </w:rPr>
        <w:t xml:space="preserve"> регулирование внешней торговли. </w:t>
      </w:r>
    </w:p>
    <w:p w14:paraId="312475CB" w14:textId="2F265B06" w:rsidR="002D7D4A" w:rsidRPr="0027533D" w:rsidRDefault="00E16EB3" w:rsidP="002D7D4A">
      <w:pPr>
        <w:ind w:firstLine="709"/>
        <w:contextualSpacing/>
        <w:jc w:val="both"/>
        <w:rPr>
          <w:bCs/>
          <w:sz w:val="28"/>
          <w:szCs w:val="28"/>
        </w:rPr>
      </w:pPr>
      <w:r w:rsidRPr="0027533D">
        <w:rPr>
          <w:sz w:val="28"/>
          <w:szCs w:val="28"/>
        </w:rPr>
        <w:t xml:space="preserve">Платёжный баланс: понятие, структура и принципы составления. Регулирование платежного баланса. Дефицит и кризис платёжного баланса. Платёжный баланс и внешнеэкономическая деятельность России. Валюта, её виды и конвертируемость. Валютный рынок. Валютные курсы, динамика валютных курсов. Паритет покупательной способности. Эволюция международной валютной системы и её современное состояние. Глобализация мировой </w:t>
      </w:r>
      <w:r w:rsidR="005066A1" w:rsidRPr="0027533D">
        <w:rPr>
          <w:sz w:val="28"/>
          <w:szCs w:val="28"/>
        </w:rPr>
        <w:t>экономики: факторы</w:t>
      </w:r>
      <w:r w:rsidRPr="0027533D">
        <w:rPr>
          <w:sz w:val="28"/>
          <w:szCs w:val="28"/>
        </w:rPr>
        <w:t>, направления, этапы.</w:t>
      </w:r>
      <w:r w:rsidR="002D7D4A" w:rsidRPr="0027533D">
        <w:rPr>
          <w:sz w:val="28"/>
          <w:szCs w:val="28"/>
        </w:rPr>
        <w:t xml:space="preserve"> Основные социально-экономические процессы, определяющие развитие мирового хозяйства в XXI веке. </w:t>
      </w:r>
    </w:p>
    <w:p w14:paraId="3020256B" w14:textId="77777777" w:rsidR="00E16EB3" w:rsidRDefault="00E16EB3" w:rsidP="006B715E">
      <w:pPr>
        <w:widowControl w:val="0"/>
        <w:ind w:right="-20"/>
        <w:rPr>
          <w:b/>
          <w:bCs/>
          <w:color w:val="000000"/>
        </w:rPr>
      </w:pPr>
    </w:p>
    <w:p w14:paraId="4F6A980E" w14:textId="77777777" w:rsidR="00BB10DB" w:rsidRDefault="00BB10DB" w:rsidP="00703580">
      <w:pPr>
        <w:jc w:val="center"/>
        <w:rPr>
          <w:b/>
          <w:bCs/>
          <w:i/>
          <w:iCs/>
          <w:color w:val="000000"/>
          <w:sz w:val="28"/>
          <w:szCs w:val="28"/>
        </w:rPr>
      </w:pPr>
    </w:p>
    <w:p w14:paraId="47583903" w14:textId="77777777" w:rsidR="00703580" w:rsidRDefault="00703580">
      <w:pPr>
        <w:numPr>
          <w:ilvl w:val="1"/>
          <w:numId w:val="16"/>
        </w:numPr>
        <w:jc w:val="center"/>
        <w:rPr>
          <w:b/>
          <w:bCs/>
          <w:i/>
          <w:iCs/>
          <w:color w:val="000000"/>
          <w:sz w:val="28"/>
          <w:szCs w:val="28"/>
        </w:rPr>
      </w:pPr>
      <w:r w:rsidRPr="00C1698D">
        <w:rPr>
          <w:b/>
          <w:bCs/>
          <w:i/>
          <w:iCs/>
          <w:color w:val="000000"/>
          <w:sz w:val="28"/>
          <w:szCs w:val="28"/>
        </w:rPr>
        <w:t>Учебно-тематический план</w:t>
      </w:r>
    </w:p>
    <w:p w14:paraId="1E8FFF75" w14:textId="77777777" w:rsidR="00465B94" w:rsidRDefault="00465B94" w:rsidP="00465B94">
      <w:pPr>
        <w:ind w:left="753"/>
        <w:jc w:val="right"/>
        <w:rPr>
          <w:i/>
          <w:iCs/>
          <w:color w:val="000000"/>
          <w:sz w:val="28"/>
          <w:szCs w:val="28"/>
        </w:rPr>
      </w:pPr>
      <w:r w:rsidRPr="00465B94">
        <w:rPr>
          <w:i/>
          <w:iCs/>
          <w:color w:val="000000"/>
          <w:sz w:val="28"/>
          <w:szCs w:val="28"/>
        </w:rPr>
        <w:t>Таблица 3</w:t>
      </w:r>
    </w:p>
    <w:p w14:paraId="1547FD67" w14:textId="77777777" w:rsidR="006E15AC" w:rsidRPr="00465B94" w:rsidRDefault="006E15AC" w:rsidP="00465B94">
      <w:pPr>
        <w:ind w:left="753"/>
        <w:jc w:val="right"/>
        <w:rPr>
          <w:i/>
          <w:iCs/>
          <w:color w:val="000000"/>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3291"/>
        <w:gridCol w:w="862"/>
        <w:gridCol w:w="709"/>
        <w:gridCol w:w="567"/>
        <w:gridCol w:w="568"/>
        <w:gridCol w:w="709"/>
        <w:gridCol w:w="2125"/>
      </w:tblGrid>
      <w:tr w:rsidR="00465B94" w:rsidRPr="003D0C62" w14:paraId="34537D78" w14:textId="77777777" w:rsidTr="003225D9">
        <w:trPr>
          <w:trHeight w:val="160"/>
        </w:trPr>
        <w:tc>
          <w:tcPr>
            <w:tcW w:w="525" w:type="dxa"/>
            <w:vMerge w:val="restart"/>
            <w:vAlign w:val="center"/>
          </w:tcPr>
          <w:p w14:paraId="05D1205A" w14:textId="77777777" w:rsidR="00465B94" w:rsidRPr="003D0C62" w:rsidRDefault="00465B94" w:rsidP="003225D9">
            <w:pPr>
              <w:keepNext/>
              <w:widowControl w:val="0"/>
              <w:spacing w:before="240" w:after="60"/>
              <w:jc w:val="center"/>
              <w:outlineLvl w:val="0"/>
              <w:rPr>
                <w:kern w:val="32"/>
              </w:rPr>
            </w:pPr>
            <w:r w:rsidRPr="003D0C62">
              <w:rPr>
                <w:kern w:val="32"/>
              </w:rPr>
              <w:t>№№</w:t>
            </w:r>
          </w:p>
          <w:p w14:paraId="42D2DE8F" w14:textId="77777777" w:rsidR="00465B94" w:rsidRPr="003D0C62" w:rsidRDefault="00465B94" w:rsidP="003225D9">
            <w:pPr>
              <w:keepNext/>
              <w:widowControl w:val="0"/>
              <w:spacing w:before="240" w:after="60"/>
              <w:jc w:val="center"/>
              <w:outlineLvl w:val="0"/>
              <w:rPr>
                <w:b/>
                <w:bCs/>
                <w:kern w:val="32"/>
              </w:rPr>
            </w:pPr>
            <w:r w:rsidRPr="003D0C62">
              <w:rPr>
                <w:kern w:val="32"/>
              </w:rPr>
              <w:t>п/п</w:t>
            </w:r>
          </w:p>
        </w:tc>
        <w:tc>
          <w:tcPr>
            <w:tcW w:w="3291" w:type="dxa"/>
            <w:vMerge w:val="restart"/>
            <w:vAlign w:val="center"/>
          </w:tcPr>
          <w:p w14:paraId="2EB0E0D4" w14:textId="77777777" w:rsidR="00465B94" w:rsidRPr="003D0C62" w:rsidRDefault="00465B94" w:rsidP="003225D9">
            <w:pPr>
              <w:keepNext/>
              <w:widowControl w:val="0"/>
              <w:spacing w:before="240" w:after="60"/>
              <w:jc w:val="center"/>
              <w:outlineLvl w:val="0"/>
              <w:rPr>
                <w:b/>
                <w:bCs/>
                <w:kern w:val="32"/>
              </w:rPr>
            </w:pPr>
            <w:r w:rsidRPr="003D0C62">
              <w:rPr>
                <w:kern w:val="32"/>
              </w:rPr>
              <w:t>Наименование темы (раздела) дисциплины</w:t>
            </w:r>
          </w:p>
        </w:tc>
        <w:tc>
          <w:tcPr>
            <w:tcW w:w="3415" w:type="dxa"/>
            <w:gridSpan w:val="5"/>
          </w:tcPr>
          <w:p w14:paraId="52ADE66D" w14:textId="77777777" w:rsidR="00465B94" w:rsidRPr="003D0C62" w:rsidRDefault="00465B94" w:rsidP="003225D9">
            <w:pPr>
              <w:widowControl w:val="0"/>
              <w:jc w:val="center"/>
            </w:pPr>
            <w:r w:rsidRPr="003D0C62">
              <w:t>Трудоёмкость в часах</w:t>
            </w:r>
          </w:p>
        </w:tc>
        <w:tc>
          <w:tcPr>
            <w:tcW w:w="2125" w:type="dxa"/>
            <w:vMerge w:val="restart"/>
            <w:vAlign w:val="center"/>
          </w:tcPr>
          <w:p w14:paraId="746DD363" w14:textId="77777777" w:rsidR="00465B94" w:rsidRPr="003D0C62" w:rsidRDefault="00465B94" w:rsidP="003225D9">
            <w:pPr>
              <w:widowControl w:val="0"/>
              <w:jc w:val="center"/>
            </w:pPr>
            <w:r w:rsidRPr="003D0C62">
              <w:t>Формы текущего контроля успеваемости</w:t>
            </w:r>
          </w:p>
        </w:tc>
      </w:tr>
      <w:tr w:rsidR="00465B94" w:rsidRPr="003D0C62" w14:paraId="7FDF6029" w14:textId="77777777" w:rsidTr="0088616B">
        <w:trPr>
          <w:trHeight w:val="699"/>
        </w:trPr>
        <w:tc>
          <w:tcPr>
            <w:tcW w:w="525" w:type="dxa"/>
            <w:vMerge/>
            <w:vAlign w:val="center"/>
          </w:tcPr>
          <w:p w14:paraId="02012BDB" w14:textId="77777777" w:rsidR="00465B94" w:rsidRPr="003D0C62" w:rsidRDefault="00465B94" w:rsidP="003225D9">
            <w:pPr>
              <w:rPr>
                <w:b/>
                <w:bCs/>
                <w:kern w:val="32"/>
              </w:rPr>
            </w:pPr>
          </w:p>
        </w:tc>
        <w:tc>
          <w:tcPr>
            <w:tcW w:w="3291" w:type="dxa"/>
            <w:vMerge/>
            <w:vAlign w:val="center"/>
          </w:tcPr>
          <w:p w14:paraId="01FC1A13" w14:textId="77777777" w:rsidR="00465B94" w:rsidRPr="003D0C62" w:rsidRDefault="00465B94" w:rsidP="003225D9">
            <w:pPr>
              <w:rPr>
                <w:b/>
                <w:bCs/>
                <w:kern w:val="32"/>
              </w:rPr>
            </w:pPr>
          </w:p>
        </w:tc>
        <w:tc>
          <w:tcPr>
            <w:tcW w:w="862" w:type="dxa"/>
            <w:vMerge w:val="restart"/>
            <w:textDirection w:val="btLr"/>
          </w:tcPr>
          <w:p w14:paraId="3F80F025" w14:textId="77777777" w:rsidR="00465B94" w:rsidRPr="003D0C62" w:rsidRDefault="00465B94" w:rsidP="003225D9">
            <w:pPr>
              <w:keepNext/>
              <w:widowControl w:val="0"/>
              <w:spacing w:before="240" w:after="60"/>
              <w:ind w:left="113" w:right="113"/>
              <w:jc w:val="center"/>
              <w:outlineLvl w:val="0"/>
              <w:rPr>
                <w:kern w:val="32"/>
              </w:rPr>
            </w:pPr>
            <w:r w:rsidRPr="003D0C62">
              <w:rPr>
                <w:kern w:val="32"/>
                <w:sz w:val="20"/>
              </w:rPr>
              <w:t xml:space="preserve">Всего </w:t>
            </w:r>
          </w:p>
        </w:tc>
        <w:tc>
          <w:tcPr>
            <w:tcW w:w="1844" w:type="dxa"/>
            <w:gridSpan w:val="3"/>
            <w:vAlign w:val="center"/>
          </w:tcPr>
          <w:p w14:paraId="5089907B" w14:textId="0906F519" w:rsidR="00465B94" w:rsidRPr="003D0C62" w:rsidRDefault="001410CB" w:rsidP="003225D9">
            <w:pPr>
              <w:widowControl w:val="0"/>
              <w:jc w:val="center"/>
            </w:pPr>
            <w:r>
              <w:t>Контактная работа-</w:t>
            </w:r>
            <w:r w:rsidR="00465B94" w:rsidRPr="003D0C62">
              <w:t>Аудиторная работа</w:t>
            </w:r>
          </w:p>
        </w:tc>
        <w:tc>
          <w:tcPr>
            <w:tcW w:w="709" w:type="dxa"/>
            <w:vMerge w:val="restart"/>
            <w:textDirection w:val="btLr"/>
          </w:tcPr>
          <w:p w14:paraId="48789719" w14:textId="77777777" w:rsidR="00465B94" w:rsidRPr="003D0C62" w:rsidRDefault="00465B94" w:rsidP="003225D9">
            <w:pPr>
              <w:widowControl w:val="0"/>
              <w:ind w:left="113" w:right="113"/>
              <w:jc w:val="center"/>
              <w:rPr>
                <w:sz w:val="20"/>
                <w:szCs w:val="20"/>
              </w:rPr>
            </w:pPr>
            <w:r w:rsidRPr="003D0C62">
              <w:rPr>
                <w:sz w:val="20"/>
                <w:szCs w:val="20"/>
              </w:rPr>
              <w:t>Самостоятельная работа</w:t>
            </w:r>
          </w:p>
        </w:tc>
        <w:tc>
          <w:tcPr>
            <w:tcW w:w="2125" w:type="dxa"/>
            <w:vMerge/>
          </w:tcPr>
          <w:p w14:paraId="554980CF" w14:textId="77777777" w:rsidR="00465B94" w:rsidRPr="003D0C62" w:rsidRDefault="00465B94" w:rsidP="003225D9">
            <w:pPr>
              <w:widowControl w:val="0"/>
              <w:jc w:val="center"/>
            </w:pPr>
          </w:p>
        </w:tc>
      </w:tr>
      <w:tr w:rsidR="00465B94" w:rsidRPr="003D0C62" w14:paraId="3A7C549D" w14:textId="77777777" w:rsidTr="00EA016A">
        <w:trPr>
          <w:cantSplit/>
          <w:trHeight w:val="1134"/>
        </w:trPr>
        <w:tc>
          <w:tcPr>
            <w:tcW w:w="525" w:type="dxa"/>
            <w:vMerge/>
            <w:vAlign w:val="center"/>
          </w:tcPr>
          <w:p w14:paraId="3778F25E" w14:textId="77777777" w:rsidR="00465B94" w:rsidRPr="003D0C62" w:rsidRDefault="00465B94" w:rsidP="003225D9">
            <w:pPr>
              <w:rPr>
                <w:b/>
                <w:bCs/>
                <w:kern w:val="32"/>
              </w:rPr>
            </w:pPr>
          </w:p>
        </w:tc>
        <w:tc>
          <w:tcPr>
            <w:tcW w:w="3291" w:type="dxa"/>
            <w:vMerge/>
            <w:vAlign w:val="center"/>
          </w:tcPr>
          <w:p w14:paraId="35F6C229" w14:textId="77777777" w:rsidR="00465B94" w:rsidRPr="003D0C62" w:rsidRDefault="00465B94" w:rsidP="003225D9">
            <w:pPr>
              <w:rPr>
                <w:b/>
                <w:bCs/>
                <w:kern w:val="32"/>
              </w:rPr>
            </w:pPr>
          </w:p>
        </w:tc>
        <w:tc>
          <w:tcPr>
            <w:tcW w:w="862" w:type="dxa"/>
            <w:vMerge/>
            <w:vAlign w:val="center"/>
          </w:tcPr>
          <w:p w14:paraId="568379B5" w14:textId="77777777" w:rsidR="00465B94" w:rsidRPr="003D0C62" w:rsidRDefault="00465B94" w:rsidP="003225D9">
            <w:pPr>
              <w:rPr>
                <w:kern w:val="32"/>
              </w:rPr>
            </w:pPr>
          </w:p>
        </w:tc>
        <w:tc>
          <w:tcPr>
            <w:tcW w:w="709" w:type="dxa"/>
            <w:textDirection w:val="btLr"/>
          </w:tcPr>
          <w:p w14:paraId="0CE0F44A" w14:textId="77777777" w:rsidR="00465B94" w:rsidRPr="003D0C62" w:rsidRDefault="00465B94" w:rsidP="003225D9">
            <w:pPr>
              <w:widowControl w:val="0"/>
              <w:ind w:left="-194" w:right="-116"/>
              <w:jc w:val="center"/>
              <w:rPr>
                <w:sz w:val="18"/>
                <w:szCs w:val="18"/>
              </w:rPr>
            </w:pPr>
            <w:r w:rsidRPr="003D0C62">
              <w:rPr>
                <w:sz w:val="18"/>
                <w:szCs w:val="18"/>
              </w:rPr>
              <w:t>Общая</w:t>
            </w:r>
          </w:p>
        </w:tc>
        <w:tc>
          <w:tcPr>
            <w:tcW w:w="567" w:type="dxa"/>
            <w:textDirection w:val="btLr"/>
          </w:tcPr>
          <w:p w14:paraId="2D088510" w14:textId="77777777" w:rsidR="00465B94" w:rsidRPr="003D0C62" w:rsidRDefault="00465B94" w:rsidP="003225D9">
            <w:pPr>
              <w:widowControl w:val="0"/>
              <w:ind w:left="113" w:right="113"/>
              <w:rPr>
                <w:sz w:val="18"/>
                <w:szCs w:val="18"/>
              </w:rPr>
            </w:pPr>
            <w:r w:rsidRPr="003D0C62">
              <w:rPr>
                <w:sz w:val="18"/>
                <w:szCs w:val="18"/>
              </w:rPr>
              <w:t xml:space="preserve">   Лекции</w:t>
            </w:r>
          </w:p>
        </w:tc>
        <w:tc>
          <w:tcPr>
            <w:tcW w:w="568" w:type="dxa"/>
            <w:textDirection w:val="btLr"/>
          </w:tcPr>
          <w:p w14:paraId="3AE589E9" w14:textId="77777777" w:rsidR="00465B94" w:rsidRPr="003D0C62" w:rsidRDefault="00465B94" w:rsidP="003225D9">
            <w:pPr>
              <w:widowControl w:val="0"/>
              <w:ind w:left="113" w:right="113"/>
              <w:jc w:val="center"/>
              <w:outlineLvl w:val="0"/>
              <w:rPr>
                <w:kern w:val="32"/>
                <w:sz w:val="18"/>
                <w:szCs w:val="18"/>
              </w:rPr>
            </w:pPr>
            <w:r w:rsidRPr="003D0C62">
              <w:rPr>
                <w:kern w:val="32"/>
                <w:sz w:val="18"/>
                <w:szCs w:val="18"/>
              </w:rPr>
              <w:t>Семинарские занятия</w:t>
            </w:r>
          </w:p>
        </w:tc>
        <w:tc>
          <w:tcPr>
            <w:tcW w:w="709" w:type="dxa"/>
            <w:vMerge/>
          </w:tcPr>
          <w:p w14:paraId="12E873FB" w14:textId="77777777" w:rsidR="00465B94" w:rsidRPr="003D0C62" w:rsidRDefault="00465B94" w:rsidP="003225D9">
            <w:pPr>
              <w:widowControl w:val="0"/>
              <w:jc w:val="center"/>
            </w:pPr>
          </w:p>
        </w:tc>
        <w:tc>
          <w:tcPr>
            <w:tcW w:w="2125" w:type="dxa"/>
            <w:vMerge/>
          </w:tcPr>
          <w:p w14:paraId="7AB630D5" w14:textId="77777777" w:rsidR="00465B94" w:rsidRPr="003D0C62" w:rsidRDefault="00465B94" w:rsidP="003225D9">
            <w:pPr>
              <w:widowControl w:val="0"/>
              <w:jc w:val="center"/>
            </w:pPr>
          </w:p>
        </w:tc>
      </w:tr>
      <w:tr w:rsidR="0088616B" w:rsidRPr="003D0C62" w14:paraId="3EB1BDC6" w14:textId="77777777" w:rsidTr="0088616B">
        <w:trPr>
          <w:trHeight w:val="623"/>
        </w:trPr>
        <w:tc>
          <w:tcPr>
            <w:tcW w:w="9356" w:type="dxa"/>
            <w:gridSpan w:val="8"/>
            <w:vAlign w:val="center"/>
          </w:tcPr>
          <w:p w14:paraId="4EC6E0FA" w14:textId="77777777" w:rsidR="0088616B" w:rsidRPr="003D0C62" w:rsidRDefault="0088616B" w:rsidP="003225D9">
            <w:pPr>
              <w:widowControl w:val="0"/>
              <w:jc w:val="center"/>
              <w:outlineLvl w:val="0"/>
              <w:rPr>
                <w:kern w:val="32"/>
              </w:rPr>
            </w:pPr>
            <w:r>
              <w:rPr>
                <w:kern w:val="32"/>
              </w:rPr>
              <w:t>1-й семестр</w:t>
            </w:r>
          </w:p>
        </w:tc>
      </w:tr>
      <w:tr w:rsidR="00E82BAE" w:rsidRPr="003D0C62" w14:paraId="0609B665" w14:textId="77777777" w:rsidTr="006E15AC">
        <w:trPr>
          <w:trHeight w:val="1115"/>
        </w:trPr>
        <w:tc>
          <w:tcPr>
            <w:tcW w:w="525" w:type="dxa"/>
            <w:vAlign w:val="center"/>
          </w:tcPr>
          <w:p w14:paraId="43CA1E6F" w14:textId="77777777" w:rsidR="00E82BAE" w:rsidRPr="003D0C62" w:rsidRDefault="00E82BAE" w:rsidP="00E82BAE">
            <w:pPr>
              <w:widowControl w:val="0"/>
              <w:spacing w:before="240" w:after="60"/>
              <w:jc w:val="center"/>
              <w:outlineLvl w:val="0"/>
              <w:rPr>
                <w:kern w:val="32"/>
              </w:rPr>
            </w:pPr>
            <w:r w:rsidRPr="003D0C62">
              <w:rPr>
                <w:kern w:val="32"/>
              </w:rPr>
              <w:t>1</w:t>
            </w:r>
          </w:p>
        </w:tc>
        <w:tc>
          <w:tcPr>
            <w:tcW w:w="3291" w:type="dxa"/>
            <w:vAlign w:val="center"/>
          </w:tcPr>
          <w:p w14:paraId="3BFE696F" w14:textId="77777777" w:rsidR="00E82BAE" w:rsidRPr="00252E86" w:rsidRDefault="00E82BAE" w:rsidP="00E82BAE">
            <w:pPr>
              <w:widowControl w:val="0"/>
              <w:ind w:right="-20"/>
              <w:rPr>
                <w:color w:val="000000"/>
              </w:rPr>
            </w:pPr>
            <w:r w:rsidRPr="00252E86">
              <w:rPr>
                <w:color w:val="000000"/>
              </w:rPr>
              <w:t>Тема 1. Введение в экономическую теорию</w:t>
            </w:r>
          </w:p>
        </w:tc>
        <w:tc>
          <w:tcPr>
            <w:tcW w:w="862" w:type="dxa"/>
            <w:vAlign w:val="center"/>
          </w:tcPr>
          <w:p w14:paraId="2A1F8A63" w14:textId="296E8EE0" w:rsidR="00E82BAE" w:rsidRPr="003D0C62" w:rsidRDefault="001F67CB" w:rsidP="00E82BAE">
            <w:pPr>
              <w:widowControl w:val="0"/>
              <w:jc w:val="center"/>
              <w:outlineLvl w:val="0"/>
              <w:rPr>
                <w:kern w:val="32"/>
              </w:rPr>
            </w:pPr>
            <w:r>
              <w:rPr>
                <w:kern w:val="32"/>
              </w:rPr>
              <w:t>22</w:t>
            </w:r>
          </w:p>
        </w:tc>
        <w:tc>
          <w:tcPr>
            <w:tcW w:w="709" w:type="dxa"/>
            <w:vAlign w:val="center"/>
          </w:tcPr>
          <w:p w14:paraId="170CC13F" w14:textId="71CD45FC" w:rsidR="00E82BAE" w:rsidRPr="003D0C62" w:rsidRDefault="00A320CC" w:rsidP="00E82BAE">
            <w:pPr>
              <w:widowControl w:val="0"/>
              <w:jc w:val="center"/>
              <w:outlineLvl w:val="0"/>
              <w:rPr>
                <w:kern w:val="32"/>
              </w:rPr>
            </w:pPr>
            <w:r>
              <w:rPr>
                <w:kern w:val="32"/>
              </w:rPr>
              <w:t>8</w:t>
            </w:r>
          </w:p>
        </w:tc>
        <w:tc>
          <w:tcPr>
            <w:tcW w:w="567" w:type="dxa"/>
            <w:vAlign w:val="center"/>
          </w:tcPr>
          <w:p w14:paraId="5F5E5A16" w14:textId="64CD9FDB" w:rsidR="00E82BAE" w:rsidRPr="003D0C62" w:rsidRDefault="00A320CC" w:rsidP="00E82BAE">
            <w:pPr>
              <w:widowControl w:val="0"/>
              <w:jc w:val="center"/>
              <w:outlineLvl w:val="0"/>
              <w:rPr>
                <w:kern w:val="32"/>
              </w:rPr>
            </w:pPr>
            <w:r>
              <w:rPr>
                <w:kern w:val="32"/>
              </w:rPr>
              <w:t>4</w:t>
            </w:r>
          </w:p>
        </w:tc>
        <w:tc>
          <w:tcPr>
            <w:tcW w:w="568" w:type="dxa"/>
            <w:vAlign w:val="center"/>
          </w:tcPr>
          <w:p w14:paraId="41B2F3C8" w14:textId="4A03916C" w:rsidR="00E82BAE" w:rsidRPr="003D0C62" w:rsidRDefault="00A320CC" w:rsidP="00E82BAE">
            <w:pPr>
              <w:jc w:val="center"/>
            </w:pPr>
            <w:r>
              <w:t>4</w:t>
            </w:r>
          </w:p>
        </w:tc>
        <w:tc>
          <w:tcPr>
            <w:tcW w:w="709" w:type="dxa"/>
            <w:vAlign w:val="center"/>
          </w:tcPr>
          <w:p w14:paraId="093F07D1" w14:textId="0AD48C55" w:rsidR="00E82BAE" w:rsidRPr="003D0C62" w:rsidRDefault="00A320CC" w:rsidP="00E82BAE">
            <w:pPr>
              <w:widowControl w:val="0"/>
              <w:jc w:val="center"/>
              <w:outlineLvl w:val="0"/>
              <w:rPr>
                <w:kern w:val="32"/>
              </w:rPr>
            </w:pPr>
            <w:r>
              <w:rPr>
                <w:kern w:val="32"/>
              </w:rPr>
              <w:t>14</w:t>
            </w:r>
          </w:p>
        </w:tc>
        <w:tc>
          <w:tcPr>
            <w:tcW w:w="2125" w:type="dxa"/>
            <w:vAlign w:val="center"/>
          </w:tcPr>
          <w:p w14:paraId="521B8D54" w14:textId="77777777" w:rsidR="00E82BAE" w:rsidRPr="00252E86" w:rsidRDefault="00E82BAE" w:rsidP="00E82BAE">
            <w:pPr>
              <w:widowControl w:val="0"/>
              <w:jc w:val="center"/>
              <w:outlineLvl w:val="0"/>
              <w:rPr>
                <w:kern w:val="32"/>
                <w:sz w:val="20"/>
                <w:szCs w:val="20"/>
              </w:rPr>
            </w:pPr>
            <w:r w:rsidRPr="00252E86">
              <w:rPr>
                <w:kern w:val="32"/>
                <w:sz w:val="20"/>
                <w:szCs w:val="20"/>
              </w:rPr>
              <w:t>Решение ситуационных задач, обсуждение проблемных ситуаций</w:t>
            </w:r>
          </w:p>
        </w:tc>
      </w:tr>
      <w:tr w:rsidR="00E82BAE" w:rsidRPr="003D0C62" w14:paraId="4595F16F" w14:textId="77777777" w:rsidTr="006E15AC">
        <w:trPr>
          <w:trHeight w:val="1130"/>
        </w:trPr>
        <w:tc>
          <w:tcPr>
            <w:tcW w:w="525" w:type="dxa"/>
            <w:vAlign w:val="center"/>
          </w:tcPr>
          <w:p w14:paraId="3DA7033A" w14:textId="77777777" w:rsidR="00E82BAE" w:rsidRPr="003D0C62" w:rsidRDefault="00E82BAE" w:rsidP="00E82BAE">
            <w:pPr>
              <w:widowControl w:val="0"/>
              <w:spacing w:before="240" w:after="60"/>
              <w:jc w:val="center"/>
              <w:outlineLvl w:val="0"/>
              <w:rPr>
                <w:kern w:val="32"/>
              </w:rPr>
            </w:pPr>
            <w:r w:rsidRPr="003D0C62">
              <w:rPr>
                <w:kern w:val="32"/>
              </w:rPr>
              <w:t>2</w:t>
            </w:r>
          </w:p>
        </w:tc>
        <w:tc>
          <w:tcPr>
            <w:tcW w:w="3291" w:type="dxa"/>
            <w:vAlign w:val="center"/>
          </w:tcPr>
          <w:p w14:paraId="4B33AD4C" w14:textId="77777777" w:rsidR="00E82BAE" w:rsidRPr="00252E86" w:rsidRDefault="00E82BAE" w:rsidP="00E82BAE">
            <w:pPr>
              <w:tabs>
                <w:tab w:val="left" w:pos="993"/>
              </w:tabs>
              <w:contextualSpacing/>
              <w:rPr>
                <w:iCs/>
              </w:rPr>
            </w:pPr>
            <w:r w:rsidRPr="00252E86">
              <w:rPr>
                <w:iCs/>
              </w:rPr>
              <w:t xml:space="preserve">Тема 2. Рыночная система: спрос, предложение </w:t>
            </w:r>
          </w:p>
          <w:p w14:paraId="188C25A9" w14:textId="77777777" w:rsidR="00E82BAE" w:rsidRPr="00252E86" w:rsidRDefault="00E82BAE" w:rsidP="00E82BAE">
            <w:pPr>
              <w:tabs>
                <w:tab w:val="left" w:pos="993"/>
              </w:tabs>
              <w:contextualSpacing/>
              <w:rPr>
                <w:iCs/>
              </w:rPr>
            </w:pPr>
            <w:r w:rsidRPr="00252E86">
              <w:rPr>
                <w:iCs/>
              </w:rPr>
              <w:t>и рыночное равновесие</w:t>
            </w:r>
          </w:p>
        </w:tc>
        <w:tc>
          <w:tcPr>
            <w:tcW w:w="862" w:type="dxa"/>
            <w:vAlign w:val="center"/>
          </w:tcPr>
          <w:p w14:paraId="538D9132" w14:textId="741353B5" w:rsidR="00E82BAE" w:rsidRPr="003D0C62" w:rsidRDefault="001F67CB" w:rsidP="00E82BAE">
            <w:pPr>
              <w:widowControl w:val="0"/>
              <w:jc w:val="center"/>
              <w:outlineLvl w:val="0"/>
              <w:rPr>
                <w:kern w:val="32"/>
              </w:rPr>
            </w:pPr>
            <w:r>
              <w:rPr>
                <w:kern w:val="32"/>
              </w:rPr>
              <w:t>22</w:t>
            </w:r>
          </w:p>
        </w:tc>
        <w:tc>
          <w:tcPr>
            <w:tcW w:w="709" w:type="dxa"/>
            <w:vAlign w:val="center"/>
          </w:tcPr>
          <w:p w14:paraId="79080BF8" w14:textId="6B02BE58" w:rsidR="00E82BAE" w:rsidRPr="003D0C62" w:rsidRDefault="00A320CC" w:rsidP="00E82BAE">
            <w:pPr>
              <w:widowControl w:val="0"/>
              <w:jc w:val="center"/>
              <w:outlineLvl w:val="0"/>
              <w:rPr>
                <w:kern w:val="32"/>
              </w:rPr>
            </w:pPr>
            <w:r>
              <w:rPr>
                <w:kern w:val="32"/>
              </w:rPr>
              <w:t>8</w:t>
            </w:r>
          </w:p>
        </w:tc>
        <w:tc>
          <w:tcPr>
            <w:tcW w:w="567" w:type="dxa"/>
            <w:vAlign w:val="center"/>
          </w:tcPr>
          <w:p w14:paraId="44C01D02" w14:textId="5C2B5433" w:rsidR="00E82BAE" w:rsidRPr="003D0C62" w:rsidRDefault="00A320CC" w:rsidP="00E82BAE">
            <w:pPr>
              <w:widowControl w:val="0"/>
              <w:jc w:val="center"/>
              <w:outlineLvl w:val="0"/>
              <w:rPr>
                <w:kern w:val="32"/>
              </w:rPr>
            </w:pPr>
            <w:r>
              <w:rPr>
                <w:kern w:val="32"/>
              </w:rPr>
              <w:t>4</w:t>
            </w:r>
          </w:p>
        </w:tc>
        <w:tc>
          <w:tcPr>
            <w:tcW w:w="568" w:type="dxa"/>
            <w:vAlign w:val="center"/>
          </w:tcPr>
          <w:p w14:paraId="1925AF91" w14:textId="2F9B41CB" w:rsidR="00E82BAE" w:rsidRPr="003D0C62" w:rsidRDefault="00A320CC" w:rsidP="00E82BAE">
            <w:pPr>
              <w:jc w:val="center"/>
            </w:pPr>
            <w:r>
              <w:t>4</w:t>
            </w:r>
          </w:p>
        </w:tc>
        <w:tc>
          <w:tcPr>
            <w:tcW w:w="709" w:type="dxa"/>
            <w:vAlign w:val="center"/>
          </w:tcPr>
          <w:p w14:paraId="55CD1F59" w14:textId="6B909229" w:rsidR="00E82BAE" w:rsidRPr="003D0C62" w:rsidRDefault="00A320CC" w:rsidP="00E82BAE">
            <w:pPr>
              <w:widowControl w:val="0"/>
              <w:jc w:val="center"/>
              <w:outlineLvl w:val="0"/>
              <w:rPr>
                <w:kern w:val="32"/>
              </w:rPr>
            </w:pPr>
            <w:r>
              <w:rPr>
                <w:kern w:val="32"/>
              </w:rPr>
              <w:t>14</w:t>
            </w:r>
          </w:p>
        </w:tc>
        <w:tc>
          <w:tcPr>
            <w:tcW w:w="2125" w:type="dxa"/>
            <w:vAlign w:val="center"/>
          </w:tcPr>
          <w:p w14:paraId="393872B9" w14:textId="77777777" w:rsidR="00E82BAE" w:rsidRPr="00252E86" w:rsidRDefault="00E82BAE" w:rsidP="00E82BAE">
            <w:pPr>
              <w:widowControl w:val="0"/>
              <w:jc w:val="center"/>
              <w:outlineLvl w:val="0"/>
              <w:rPr>
                <w:kern w:val="32"/>
                <w:sz w:val="20"/>
                <w:szCs w:val="20"/>
              </w:rPr>
            </w:pPr>
            <w:r w:rsidRPr="00252E86">
              <w:rPr>
                <w:kern w:val="32"/>
                <w:sz w:val="20"/>
                <w:szCs w:val="20"/>
              </w:rPr>
              <w:t>Тестирование, решение задач, обсуждение докладов и кейсов</w:t>
            </w:r>
          </w:p>
        </w:tc>
      </w:tr>
      <w:tr w:rsidR="00E82BAE" w:rsidRPr="003D0C62" w14:paraId="57B01FF1" w14:textId="77777777" w:rsidTr="006E15AC">
        <w:trPr>
          <w:trHeight w:val="1260"/>
        </w:trPr>
        <w:tc>
          <w:tcPr>
            <w:tcW w:w="525" w:type="dxa"/>
            <w:vAlign w:val="center"/>
          </w:tcPr>
          <w:p w14:paraId="245BFB14" w14:textId="77777777" w:rsidR="00E82BAE" w:rsidRPr="003D0C62" w:rsidRDefault="00E82BAE" w:rsidP="00E82BAE">
            <w:pPr>
              <w:widowControl w:val="0"/>
              <w:spacing w:before="240" w:after="60"/>
              <w:jc w:val="center"/>
              <w:outlineLvl w:val="0"/>
              <w:rPr>
                <w:kern w:val="32"/>
              </w:rPr>
            </w:pPr>
            <w:r w:rsidRPr="003D0C62">
              <w:rPr>
                <w:kern w:val="32"/>
              </w:rPr>
              <w:t>3</w:t>
            </w:r>
          </w:p>
        </w:tc>
        <w:tc>
          <w:tcPr>
            <w:tcW w:w="3291" w:type="dxa"/>
            <w:vAlign w:val="center"/>
          </w:tcPr>
          <w:p w14:paraId="77BBFA3D" w14:textId="77777777" w:rsidR="00E82BAE" w:rsidRPr="00252E86" w:rsidRDefault="00E82BAE" w:rsidP="00E82BAE">
            <w:pPr>
              <w:widowControl w:val="0"/>
              <w:ind w:right="-20"/>
              <w:rPr>
                <w:color w:val="000000"/>
              </w:rPr>
            </w:pPr>
            <w:r w:rsidRPr="00252E86">
              <w:rPr>
                <w:color w:val="000000"/>
              </w:rPr>
              <w:t>Тема 3. Поведение потребителя в рыночной экономике</w:t>
            </w:r>
          </w:p>
        </w:tc>
        <w:tc>
          <w:tcPr>
            <w:tcW w:w="862" w:type="dxa"/>
            <w:vAlign w:val="center"/>
          </w:tcPr>
          <w:p w14:paraId="017BFD69" w14:textId="3E8A9C84" w:rsidR="00E82BAE" w:rsidRPr="003D0C62" w:rsidRDefault="001F67CB" w:rsidP="00E82BAE">
            <w:pPr>
              <w:widowControl w:val="0"/>
              <w:jc w:val="center"/>
              <w:outlineLvl w:val="0"/>
              <w:rPr>
                <w:kern w:val="32"/>
              </w:rPr>
            </w:pPr>
            <w:r>
              <w:rPr>
                <w:kern w:val="32"/>
              </w:rPr>
              <w:t>22</w:t>
            </w:r>
          </w:p>
        </w:tc>
        <w:tc>
          <w:tcPr>
            <w:tcW w:w="709" w:type="dxa"/>
            <w:vAlign w:val="center"/>
          </w:tcPr>
          <w:p w14:paraId="0CB55361" w14:textId="634D2217" w:rsidR="00E82BAE" w:rsidRPr="003D0C62" w:rsidRDefault="00A320CC" w:rsidP="00E82BAE">
            <w:pPr>
              <w:widowControl w:val="0"/>
              <w:jc w:val="center"/>
              <w:outlineLvl w:val="0"/>
              <w:rPr>
                <w:kern w:val="32"/>
              </w:rPr>
            </w:pPr>
            <w:r>
              <w:rPr>
                <w:kern w:val="32"/>
              </w:rPr>
              <w:t>8</w:t>
            </w:r>
          </w:p>
        </w:tc>
        <w:tc>
          <w:tcPr>
            <w:tcW w:w="567" w:type="dxa"/>
            <w:vAlign w:val="center"/>
          </w:tcPr>
          <w:p w14:paraId="234C667D" w14:textId="0765B27E" w:rsidR="00E82BAE" w:rsidRPr="003D0C62" w:rsidRDefault="00A320CC" w:rsidP="00E82BAE">
            <w:pPr>
              <w:jc w:val="center"/>
            </w:pPr>
            <w:r>
              <w:t>4</w:t>
            </w:r>
          </w:p>
        </w:tc>
        <w:tc>
          <w:tcPr>
            <w:tcW w:w="568" w:type="dxa"/>
            <w:vAlign w:val="center"/>
          </w:tcPr>
          <w:p w14:paraId="45049BDE" w14:textId="43C98CB8" w:rsidR="00E82BAE" w:rsidRPr="003D0C62" w:rsidRDefault="00E82BAE" w:rsidP="00E82BAE">
            <w:pPr>
              <w:jc w:val="center"/>
            </w:pPr>
            <w:r>
              <w:t>4</w:t>
            </w:r>
          </w:p>
        </w:tc>
        <w:tc>
          <w:tcPr>
            <w:tcW w:w="709" w:type="dxa"/>
            <w:vAlign w:val="center"/>
          </w:tcPr>
          <w:p w14:paraId="5CDC7CA9" w14:textId="31A2D575" w:rsidR="00E82BAE" w:rsidRPr="003D0C62" w:rsidRDefault="00A320CC" w:rsidP="00E82BAE">
            <w:pPr>
              <w:widowControl w:val="0"/>
              <w:jc w:val="center"/>
              <w:outlineLvl w:val="0"/>
              <w:rPr>
                <w:kern w:val="32"/>
              </w:rPr>
            </w:pPr>
            <w:r>
              <w:rPr>
                <w:kern w:val="32"/>
              </w:rPr>
              <w:t>14</w:t>
            </w:r>
          </w:p>
        </w:tc>
        <w:tc>
          <w:tcPr>
            <w:tcW w:w="2125" w:type="dxa"/>
            <w:vAlign w:val="center"/>
          </w:tcPr>
          <w:p w14:paraId="11A73BDC" w14:textId="77777777" w:rsidR="00E82BAE" w:rsidRPr="00252E86" w:rsidRDefault="00E82BAE" w:rsidP="00E82BAE">
            <w:pPr>
              <w:widowControl w:val="0"/>
              <w:jc w:val="center"/>
              <w:outlineLvl w:val="0"/>
              <w:rPr>
                <w:kern w:val="32"/>
                <w:sz w:val="20"/>
                <w:szCs w:val="20"/>
              </w:rPr>
            </w:pPr>
            <w:r w:rsidRPr="00252E86">
              <w:rPr>
                <w:kern w:val="32"/>
                <w:sz w:val="20"/>
                <w:szCs w:val="20"/>
              </w:rPr>
              <w:t xml:space="preserve"> Составление и решение кейсов, обсуждение научных докладов, групповые дискуссии</w:t>
            </w:r>
          </w:p>
        </w:tc>
      </w:tr>
      <w:tr w:rsidR="00E82BAE" w:rsidRPr="003D0C62" w14:paraId="1132E3AA" w14:textId="77777777" w:rsidTr="006E15AC">
        <w:trPr>
          <w:trHeight w:val="991"/>
        </w:trPr>
        <w:tc>
          <w:tcPr>
            <w:tcW w:w="525" w:type="dxa"/>
            <w:vAlign w:val="center"/>
          </w:tcPr>
          <w:p w14:paraId="1AC64329" w14:textId="77777777" w:rsidR="00E82BAE" w:rsidRPr="003D0C62" w:rsidRDefault="00E82BAE" w:rsidP="00E82BAE">
            <w:pPr>
              <w:widowControl w:val="0"/>
              <w:spacing w:before="240" w:after="60"/>
              <w:jc w:val="center"/>
              <w:outlineLvl w:val="0"/>
              <w:rPr>
                <w:kern w:val="32"/>
              </w:rPr>
            </w:pPr>
            <w:r w:rsidRPr="003D0C62">
              <w:rPr>
                <w:kern w:val="32"/>
              </w:rPr>
              <w:t>4</w:t>
            </w:r>
          </w:p>
        </w:tc>
        <w:tc>
          <w:tcPr>
            <w:tcW w:w="3291" w:type="dxa"/>
            <w:vAlign w:val="center"/>
          </w:tcPr>
          <w:p w14:paraId="430B30DE" w14:textId="77777777" w:rsidR="00E82BAE" w:rsidRPr="00252E86" w:rsidRDefault="00E82BAE" w:rsidP="00E82BAE">
            <w:pPr>
              <w:widowControl w:val="0"/>
              <w:ind w:right="-20"/>
              <w:rPr>
                <w:color w:val="000000"/>
              </w:rPr>
            </w:pPr>
            <w:r w:rsidRPr="00252E86">
              <w:rPr>
                <w:color w:val="000000"/>
              </w:rPr>
              <w:t>Тема 4. Производство экономических благ. Издержки производства</w:t>
            </w:r>
          </w:p>
        </w:tc>
        <w:tc>
          <w:tcPr>
            <w:tcW w:w="862" w:type="dxa"/>
            <w:vAlign w:val="center"/>
          </w:tcPr>
          <w:p w14:paraId="1F5E9E99" w14:textId="1F42F512" w:rsidR="00E82BAE" w:rsidRPr="003D0C62" w:rsidRDefault="001F67CB" w:rsidP="00E82BAE">
            <w:pPr>
              <w:widowControl w:val="0"/>
              <w:jc w:val="center"/>
              <w:outlineLvl w:val="0"/>
              <w:rPr>
                <w:kern w:val="32"/>
              </w:rPr>
            </w:pPr>
            <w:r>
              <w:rPr>
                <w:kern w:val="32"/>
              </w:rPr>
              <w:t>24</w:t>
            </w:r>
          </w:p>
        </w:tc>
        <w:tc>
          <w:tcPr>
            <w:tcW w:w="709" w:type="dxa"/>
            <w:vAlign w:val="center"/>
          </w:tcPr>
          <w:p w14:paraId="0BF72748" w14:textId="23929699" w:rsidR="00E82BAE" w:rsidRPr="003D0C62" w:rsidRDefault="00A320CC" w:rsidP="00E82BAE">
            <w:pPr>
              <w:widowControl w:val="0"/>
              <w:jc w:val="center"/>
              <w:outlineLvl w:val="0"/>
              <w:rPr>
                <w:kern w:val="32"/>
              </w:rPr>
            </w:pPr>
            <w:r>
              <w:rPr>
                <w:kern w:val="32"/>
              </w:rPr>
              <w:t>10</w:t>
            </w:r>
          </w:p>
        </w:tc>
        <w:tc>
          <w:tcPr>
            <w:tcW w:w="567" w:type="dxa"/>
            <w:vAlign w:val="center"/>
          </w:tcPr>
          <w:p w14:paraId="23AAA483" w14:textId="550D61A6" w:rsidR="00E82BAE" w:rsidRPr="003D0C62" w:rsidRDefault="00A320CC" w:rsidP="00E82BAE">
            <w:pPr>
              <w:jc w:val="center"/>
            </w:pPr>
            <w:r>
              <w:t>6</w:t>
            </w:r>
          </w:p>
        </w:tc>
        <w:tc>
          <w:tcPr>
            <w:tcW w:w="568" w:type="dxa"/>
            <w:vAlign w:val="center"/>
          </w:tcPr>
          <w:p w14:paraId="647607A2" w14:textId="4A5F30F4" w:rsidR="00E82BAE" w:rsidRPr="003D0C62" w:rsidRDefault="00E82BAE" w:rsidP="00E82BAE">
            <w:pPr>
              <w:widowControl w:val="0"/>
              <w:jc w:val="center"/>
              <w:outlineLvl w:val="0"/>
              <w:rPr>
                <w:kern w:val="32"/>
              </w:rPr>
            </w:pPr>
            <w:r>
              <w:rPr>
                <w:kern w:val="32"/>
              </w:rPr>
              <w:t>4</w:t>
            </w:r>
          </w:p>
        </w:tc>
        <w:tc>
          <w:tcPr>
            <w:tcW w:w="709" w:type="dxa"/>
            <w:vAlign w:val="center"/>
          </w:tcPr>
          <w:p w14:paraId="1F0FCE16" w14:textId="2B6F3D68" w:rsidR="00E82BAE" w:rsidRPr="003D0C62" w:rsidRDefault="00A320CC" w:rsidP="00E82BAE">
            <w:pPr>
              <w:widowControl w:val="0"/>
              <w:jc w:val="center"/>
              <w:outlineLvl w:val="0"/>
              <w:rPr>
                <w:kern w:val="32"/>
              </w:rPr>
            </w:pPr>
            <w:r>
              <w:rPr>
                <w:kern w:val="32"/>
              </w:rPr>
              <w:t>14</w:t>
            </w:r>
          </w:p>
        </w:tc>
        <w:tc>
          <w:tcPr>
            <w:tcW w:w="2125" w:type="dxa"/>
            <w:vAlign w:val="center"/>
          </w:tcPr>
          <w:p w14:paraId="3C61DB9D" w14:textId="77777777" w:rsidR="00E82BAE" w:rsidRPr="00252E86" w:rsidRDefault="00E82BAE" w:rsidP="00E82BAE">
            <w:pPr>
              <w:widowControl w:val="0"/>
              <w:jc w:val="center"/>
              <w:outlineLvl w:val="0"/>
              <w:rPr>
                <w:kern w:val="32"/>
                <w:sz w:val="20"/>
                <w:szCs w:val="20"/>
              </w:rPr>
            </w:pPr>
            <w:r w:rsidRPr="00252E86">
              <w:rPr>
                <w:kern w:val="32"/>
                <w:sz w:val="20"/>
                <w:szCs w:val="20"/>
              </w:rPr>
              <w:t>Групповые дискуссии, решение задач и тестов</w:t>
            </w:r>
          </w:p>
        </w:tc>
      </w:tr>
      <w:tr w:rsidR="00E82BAE" w:rsidRPr="003D0C62" w14:paraId="1789BBDC" w14:textId="77777777" w:rsidTr="006E15AC">
        <w:trPr>
          <w:trHeight w:val="991"/>
        </w:trPr>
        <w:tc>
          <w:tcPr>
            <w:tcW w:w="525" w:type="dxa"/>
            <w:vAlign w:val="center"/>
          </w:tcPr>
          <w:p w14:paraId="6854AB20" w14:textId="77777777" w:rsidR="00E82BAE" w:rsidRPr="003D0C62" w:rsidRDefault="00E82BAE" w:rsidP="00E82BAE">
            <w:pPr>
              <w:widowControl w:val="0"/>
              <w:spacing w:before="240" w:after="60"/>
              <w:jc w:val="center"/>
              <w:outlineLvl w:val="0"/>
              <w:rPr>
                <w:kern w:val="32"/>
              </w:rPr>
            </w:pPr>
            <w:r>
              <w:rPr>
                <w:kern w:val="32"/>
              </w:rPr>
              <w:lastRenderedPageBreak/>
              <w:t>5</w:t>
            </w:r>
          </w:p>
        </w:tc>
        <w:tc>
          <w:tcPr>
            <w:tcW w:w="3291" w:type="dxa"/>
            <w:vAlign w:val="center"/>
          </w:tcPr>
          <w:p w14:paraId="1335D793" w14:textId="77777777" w:rsidR="00E82BAE" w:rsidRPr="00252E86" w:rsidRDefault="00E82BAE" w:rsidP="00E82BAE">
            <w:pPr>
              <w:widowControl w:val="0"/>
              <w:ind w:right="-20"/>
              <w:rPr>
                <w:color w:val="000000"/>
              </w:rPr>
            </w:pPr>
            <w:r w:rsidRPr="00252E86">
              <w:rPr>
                <w:color w:val="000000"/>
              </w:rPr>
              <w:t>Тема 5. Фирма как совершенный конкурент</w:t>
            </w:r>
          </w:p>
        </w:tc>
        <w:tc>
          <w:tcPr>
            <w:tcW w:w="862" w:type="dxa"/>
            <w:vAlign w:val="center"/>
          </w:tcPr>
          <w:p w14:paraId="139BD9ED" w14:textId="00CF1883" w:rsidR="00E82BAE" w:rsidRDefault="001F67CB" w:rsidP="00E82BAE">
            <w:pPr>
              <w:widowControl w:val="0"/>
              <w:jc w:val="center"/>
              <w:outlineLvl w:val="0"/>
              <w:rPr>
                <w:kern w:val="32"/>
              </w:rPr>
            </w:pPr>
            <w:r>
              <w:rPr>
                <w:kern w:val="32"/>
              </w:rPr>
              <w:t>22</w:t>
            </w:r>
          </w:p>
        </w:tc>
        <w:tc>
          <w:tcPr>
            <w:tcW w:w="709" w:type="dxa"/>
            <w:vAlign w:val="center"/>
          </w:tcPr>
          <w:p w14:paraId="5D04236D" w14:textId="49A81E02" w:rsidR="00E82BAE" w:rsidRDefault="00A320CC" w:rsidP="00E82BAE">
            <w:pPr>
              <w:widowControl w:val="0"/>
              <w:jc w:val="center"/>
              <w:outlineLvl w:val="0"/>
              <w:rPr>
                <w:kern w:val="32"/>
              </w:rPr>
            </w:pPr>
            <w:r>
              <w:rPr>
                <w:kern w:val="32"/>
              </w:rPr>
              <w:t>8</w:t>
            </w:r>
          </w:p>
        </w:tc>
        <w:tc>
          <w:tcPr>
            <w:tcW w:w="567" w:type="dxa"/>
            <w:vAlign w:val="center"/>
          </w:tcPr>
          <w:p w14:paraId="02CFEDA2" w14:textId="18B4D5CA" w:rsidR="00E82BAE" w:rsidRDefault="00A320CC" w:rsidP="00E82BAE">
            <w:pPr>
              <w:jc w:val="center"/>
            </w:pPr>
            <w:r>
              <w:t>4</w:t>
            </w:r>
          </w:p>
        </w:tc>
        <w:tc>
          <w:tcPr>
            <w:tcW w:w="568" w:type="dxa"/>
            <w:vAlign w:val="center"/>
          </w:tcPr>
          <w:p w14:paraId="7DDC1BF1" w14:textId="3C2CFBED" w:rsidR="00E82BAE" w:rsidRDefault="00E82BAE" w:rsidP="00E82BAE">
            <w:pPr>
              <w:widowControl w:val="0"/>
              <w:jc w:val="center"/>
              <w:outlineLvl w:val="0"/>
              <w:rPr>
                <w:kern w:val="32"/>
              </w:rPr>
            </w:pPr>
            <w:r>
              <w:rPr>
                <w:kern w:val="32"/>
              </w:rPr>
              <w:t>4</w:t>
            </w:r>
          </w:p>
        </w:tc>
        <w:tc>
          <w:tcPr>
            <w:tcW w:w="709" w:type="dxa"/>
            <w:vAlign w:val="center"/>
          </w:tcPr>
          <w:p w14:paraId="0028E052" w14:textId="25E361D9" w:rsidR="00E82BAE" w:rsidRDefault="00A320CC" w:rsidP="00E82BAE">
            <w:pPr>
              <w:widowControl w:val="0"/>
              <w:jc w:val="center"/>
              <w:outlineLvl w:val="0"/>
              <w:rPr>
                <w:kern w:val="32"/>
              </w:rPr>
            </w:pPr>
            <w:r>
              <w:rPr>
                <w:kern w:val="32"/>
              </w:rPr>
              <w:t>14</w:t>
            </w:r>
          </w:p>
        </w:tc>
        <w:tc>
          <w:tcPr>
            <w:tcW w:w="2125" w:type="dxa"/>
            <w:vAlign w:val="center"/>
          </w:tcPr>
          <w:p w14:paraId="3B326642" w14:textId="77777777" w:rsidR="00E82BAE" w:rsidRPr="00252E86" w:rsidRDefault="00E82BAE" w:rsidP="00E82BAE">
            <w:pPr>
              <w:widowControl w:val="0"/>
              <w:jc w:val="center"/>
              <w:outlineLvl w:val="0"/>
              <w:rPr>
                <w:kern w:val="32"/>
                <w:sz w:val="20"/>
                <w:szCs w:val="20"/>
              </w:rPr>
            </w:pPr>
            <w:r w:rsidRPr="00252E86">
              <w:rPr>
                <w:kern w:val="32"/>
                <w:sz w:val="20"/>
                <w:szCs w:val="20"/>
              </w:rPr>
              <w:t>Тестирование, решение задач, обсуждение докладов и кейсов</w:t>
            </w:r>
          </w:p>
        </w:tc>
      </w:tr>
      <w:tr w:rsidR="00E82BAE" w:rsidRPr="003D0C62" w14:paraId="5D576C8D" w14:textId="77777777" w:rsidTr="006E15AC">
        <w:trPr>
          <w:trHeight w:val="991"/>
        </w:trPr>
        <w:tc>
          <w:tcPr>
            <w:tcW w:w="525" w:type="dxa"/>
            <w:vAlign w:val="center"/>
          </w:tcPr>
          <w:p w14:paraId="19F8AC88" w14:textId="77777777" w:rsidR="00E82BAE" w:rsidRPr="003D0C62" w:rsidRDefault="00E82BAE" w:rsidP="00E82BAE">
            <w:pPr>
              <w:widowControl w:val="0"/>
              <w:spacing w:before="240" w:after="60"/>
              <w:jc w:val="center"/>
              <w:outlineLvl w:val="0"/>
              <w:rPr>
                <w:kern w:val="32"/>
              </w:rPr>
            </w:pPr>
            <w:r>
              <w:rPr>
                <w:kern w:val="32"/>
              </w:rPr>
              <w:t>6</w:t>
            </w:r>
          </w:p>
        </w:tc>
        <w:tc>
          <w:tcPr>
            <w:tcW w:w="3291" w:type="dxa"/>
            <w:vAlign w:val="center"/>
          </w:tcPr>
          <w:p w14:paraId="73FFAD6D" w14:textId="77777777" w:rsidR="00E82BAE" w:rsidRPr="00252E86" w:rsidRDefault="00E82BAE" w:rsidP="00E82BAE">
            <w:pPr>
              <w:widowControl w:val="0"/>
              <w:ind w:right="-20"/>
              <w:rPr>
                <w:color w:val="000000"/>
              </w:rPr>
            </w:pPr>
            <w:r w:rsidRPr="00252E86">
              <w:rPr>
                <w:color w:val="000000"/>
              </w:rPr>
              <w:t>Тема 6. Модели несовершенной конкуренции</w:t>
            </w:r>
          </w:p>
        </w:tc>
        <w:tc>
          <w:tcPr>
            <w:tcW w:w="862" w:type="dxa"/>
            <w:vAlign w:val="center"/>
          </w:tcPr>
          <w:p w14:paraId="32AD2E80" w14:textId="33FA1D1D" w:rsidR="00E82BAE" w:rsidRDefault="001F67CB" w:rsidP="00E82BAE">
            <w:pPr>
              <w:widowControl w:val="0"/>
              <w:jc w:val="center"/>
              <w:outlineLvl w:val="0"/>
              <w:rPr>
                <w:kern w:val="32"/>
              </w:rPr>
            </w:pPr>
            <w:r>
              <w:rPr>
                <w:kern w:val="32"/>
              </w:rPr>
              <w:t>22</w:t>
            </w:r>
          </w:p>
        </w:tc>
        <w:tc>
          <w:tcPr>
            <w:tcW w:w="709" w:type="dxa"/>
            <w:vAlign w:val="center"/>
          </w:tcPr>
          <w:p w14:paraId="38DDC0BD" w14:textId="519415EE" w:rsidR="00E82BAE" w:rsidRDefault="00A320CC" w:rsidP="00E82BAE">
            <w:pPr>
              <w:widowControl w:val="0"/>
              <w:jc w:val="center"/>
              <w:outlineLvl w:val="0"/>
              <w:rPr>
                <w:kern w:val="32"/>
              </w:rPr>
            </w:pPr>
            <w:r>
              <w:rPr>
                <w:kern w:val="32"/>
              </w:rPr>
              <w:t>8</w:t>
            </w:r>
          </w:p>
        </w:tc>
        <w:tc>
          <w:tcPr>
            <w:tcW w:w="567" w:type="dxa"/>
            <w:vAlign w:val="center"/>
          </w:tcPr>
          <w:p w14:paraId="2E37DD24" w14:textId="6C7A5BF4" w:rsidR="00E82BAE" w:rsidRDefault="00E82BAE" w:rsidP="00E82BAE">
            <w:pPr>
              <w:jc w:val="center"/>
            </w:pPr>
            <w:r>
              <w:t>4</w:t>
            </w:r>
          </w:p>
        </w:tc>
        <w:tc>
          <w:tcPr>
            <w:tcW w:w="568" w:type="dxa"/>
            <w:vAlign w:val="center"/>
          </w:tcPr>
          <w:p w14:paraId="302B76AF" w14:textId="4405C95D" w:rsidR="00E82BAE" w:rsidRDefault="00E82BAE" w:rsidP="00E82BAE">
            <w:pPr>
              <w:widowControl w:val="0"/>
              <w:jc w:val="center"/>
              <w:outlineLvl w:val="0"/>
              <w:rPr>
                <w:kern w:val="32"/>
              </w:rPr>
            </w:pPr>
            <w:r>
              <w:rPr>
                <w:kern w:val="32"/>
              </w:rPr>
              <w:t>4</w:t>
            </w:r>
          </w:p>
        </w:tc>
        <w:tc>
          <w:tcPr>
            <w:tcW w:w="709" w:type="dxa"/>
            <w:vAlign w:val="center"/>
          </w:tcPr>
          <w:p w14:paraId="0E74F1CB" w14:textId="683F4793" w:rsidR="00E82BAE" w:rsidRDefault="00A320CC" w:rsidP="00E82BAE">
            <w:pPr>
              <w:widowControl w:val="0"/>
              <w:jc w:val="center"/>
              <w:outlineLvl w:val="0"/>
              <w:rPr>
                <w:kern w:val="32"/>
              </w:rPr>
            </w:pPr>
            <w:r>
              <w:rPr>
                <w:kern w:val="32"/>
              </w:rPr>
              <w:t>14</w:t>
            </w:r>
          </w:p>
        </w:tc>
        <w:tc>
          <w:tcPr>
            <w:tcW w:w="2125" w:type="dxa"/>
            <w:vAlign w:val="center"/>
          </w:tcPr>
          <w:p w14:paraId="376CA089" w14:textId="77777777" w:rsidR="00E82BAE" w:rsidRPr="00252E86" w:rsidRDefault="00E82BAE" w:rsidP="00E82BAE">
            <w:pPr>
              <w:widowControl w:val="0"/>
              <w:jc w:val="center"/>
              <w:outlineLvl w:val="0"/>
              <w:rPr>
                <w:kern w:val="32"/>
                <w:sz w:val="20"/>
                <w:szCs w:val="20"/>
              </w:rPr>
            </w:pPr>
            <w:r w:rsidRPr="00252E86">
              <w:rPr>
                <w:kern w:val="32"/>
                <w:sz w:val="20"/>
                <w:szCs w:val="20"/>
              </w:rPr>
              <w:t>Тестирование, решение задач, обсуждение докладов и кейсов</w:t>
            </w:r>
          </w:p>
        </w:tc>
      </w:tr>
      <w:tr w:rsidR="00E82BAE" w:rsidRPr="003D0C62" w14:paraId="25A40F3E" w14:textId="77777777" w:rsidTr="006E15AC">
        <w:trPr>
          <w:trHeight w:val="991"/>
        </w:trPr>
        <w:tc>
          <w:tcPr>
            <w:tcW w:w="525" w:type="dxa"/>
            <w:vAlign w:val="center"/>
          </w:tcPr>
          <w:p w14:paraId="7DEC53AE" w14:textId="77777777" w:rsidR="00E82BAE" w:rsidRPr="003D0C62" w:rsidRDefault="00E82BAE" w:rsidP="00E82BAE">
            <w:pPr>
              <w:widowControl w:val="0"/>
              <w:spacing w:before="240" w:after="60"/>
              <w:jc w:val="center"/>
              <w:outlineLvl w:val="0"/>
              <w:rPr>
                <w:kern w:val="32"/>
              </w:rPr>
            </w:pPr>
            <w:r>
              <w:rPr>
                <w:kern w:val="32"/>
              </w:rPr>
              <w:t>7</w:t>
            </w:r>
          </w:p>
        </w:tc>
        <w:tc>
          <w:tcPr>
            <w:tcW w:w="3291" w:type="dxa"/>
            <w:vAlign w:val="center"/>
          </w:tcPr>
          <w:p w14:paraId="6E534114" w14:textId="77777777" w:rsidR="00E82BAE" w:rsidRPr="00252E86" w:rsidRDefault="00E82BAE" w:rsidP="00E82BAE">
            <w:pPr>
              <w:widowControl w:val="0"/>
              <w:ind w:right="-20"/>
              <w:rPr>
                <w:color w:val="000000"/>
              </w:rPr>
            </w:pPr>
            <w:r w:rsidRPr="00252E86">
              <w:rPr>
                <w:color w:val="000000"/>
              </w:rPr>
              <w:t>Тема 7. Рынки факторов производства</w:t>
            </w:r>
          </w:p>
        </w:tc>
        <w:tc>
          <w:tcPr>
            <w:tcW w:w="862" w:type="dxa"/>
            <w:vAlign w:val="center"/>
          </w:tcPr>
          <w:p w14:paraId="0AF49AAC" w14:textId="170D596F" w:rsidR="00E82BAE" w:rsidRDefault="001F67CB" w:rsidP="00E82BAE">
            <w:pPr>
              <w:widowControl w:val="0"/>
              <w:jc w:val="center"/>
              <w:outlineLvl w:val="0"/>
              <w:rPr>
                <w:kern w:val="32"/>
              </w:rPr>
            </w:pPr>
            <w:r>
              <w:rPr>
                <w:kern w:val="32"/>
              </w:rPr>
              <w:t>24</w:t>
            </w:r>
          </w:p>
        </w:tc>
        <w:tc>
          <w:tcPr>
            <w:tcW w:w="709" w:type="dxa"/>
            <w:vAlign w:val="center"/>
          </w:tcPr>
          <w:p w14:paraId="64DE7C71" w14:textId="3DEA2C0E" w:rsidR="00E82BAE" w:rsidRDefault="00A320CC" w:rsidP="00E82BAE">
            <w:pPr>
              <w:widowControl w:val="0"/>
              <w:jc w:val="center"/>
              <w:outlineLvl w:val="0"/>
              <w:rPr>
                <w:kern w:val="32"/>
              </w:rPr>
            </w:pPr>
            <w:r>
              <w:rPr>
                <w:kern w:val="32"/>
              </w:rPr>
              <w:t>10</w:t>
            </w:r>
          </w:p>
        </w:tc>
        <w:tc>
          <w:tcPr>
            <w:tcW w:w="567" w:type="dxa"/>
            <w:vAlign w:val="center"/>
          </w:tcPr>
          <w:p w14:paraId="4658F196" w14:textId="2D269AF9" w:rsidR="00E82BAE" w:rsidRDefault="00E82BAE" w:rsidP="00E82BAE">
            <w:pPr>
              <w:jc w:val="center"/>
            </w:pPr>
            <w:r>
              <w:t>4</w:t>
            </w:r>
          </w:p>
        </w:tc>
        <w:tc>
          <w:tcPr>
            <w:tcW w:w="568" w:type="dxa"/>
            <w:vAlign w:val="center"/>
          </w:tcPr>
          <w:p w14:paraId="5D38EEF7" w14:textId="0B5230B9" w:rsidR="00E82BAE" w:rsidRDefault="00E82BAE" w:rsidP="00E82BAE">
            <w:pPr>
              <w:widowControl w:val="0"/>
              <w:jc w:val="center"/>
              <w:outlineLvl w:val="0"/>
              <w:rPr>
                <w:kern w:val="32"/>
              </w:rPr>
            </w:pPr>
            <w:r>
              <w:rPr>
                <w:kern w:val="32"/>
              </w:rPr>
              <w:t>6</w:t>
            </w:r>
          </w:p>
        </w:tc>
        <w:tc>
          <w:tcPr>
            <w:tcW w:w="709" w:type="dxa"/>
            <w:vAlign w:val="center"/>
          </w:tcPr>
          <w:p w14:paraId="6C347403" w14:textId="0169D1CE" w:rsidR="00E82BAE" w:rsidRDefault="00A320CC" w:rsidP="00E82BAE">
            <w:pPr>
              <w:widowControl w:val="0"/>
              <w:jc w:val="center"/>
              <w:outlineLvl w:val="0"/>
              <w:rPr>
                <w:kern w:val="32"/>
              </w:rPr>
            </w:pPr>
            <w:r>
              <w:rPr>
                <w:kern w:val="32"/>
              </w:rPr>
              <w:t>14</w:t>
            </w:r>
          </w:p>
        </w:tc>
        <w:tc>
          <w:tcPr>
            <w:tcW w:w="2125" w:type="dxa"/>
            <w:vAlign w:val="center"/>
          </w:tcPr>
          <w:p w14:paraId="335381B7" w14:textId="77777777" w:rsidR="00E82BAE" w:rsidRPr="00252E86" w:rsidRDefault="00E82BAE" w:rsidP="00E82BAE">
            <w:pPr>
              <w:widowControl w:val="0"/>
              <w:jc w:val="center"/>
              <w:outlineLvl w:val="0"/>
              <w:rPr>
                <w:kern w:val="32"/>
                <w:sz w:val="20"/>
                <w:szCs w:val="20"/>
              </w:rPr>
            </w:pPr>
            <w:r w:rsidRPr="00252E86">
              <w:rPr>
                <w:kern w:val="32"/>
                <w:sz w:val="20"/>
                <w:szCs w:val="20"/>
              </w:rPr>
              <w:t>Тестирование, решение задач, обсуждение докладов и кейсов</w:t>
            </w:r>
          </w:p>
        </w:tc>
      </w:tr>
      <w:tr w:rsidR="00E82BAE" w:rsidRPr="003D0C62" w14:paraId="3E28344E" w14:textId="77777777" w:rsidTr="006E15AC">
        <w:trPr>
          <w:trHeight w:val="991"/>
        </w:trPr>
        <w:tc>
          <w:tcPr>
            <w:tcW w:w="525" w:type="dxa"/>
            <w:vAlign w:val="center"/>
          </w:tcPr>
          <w:p w14:paraId="21E9751F" w14:textId="77777777" w:rsidR="00E82BAE" w:rsidRPr="003D0C62" w:rsidRDefault="00E82BAE" w:rsidP="00E82BAE">
            <w:pPr>
              <w:widowControl w:val="0"/>
              <w:spacing w:before="240" w:after="60"/>
              <w:jc w:val="center"/>
              <w:outlineLvl w:val="0"/>
              <w:rPr>
                <w:kern w:val="32"/>
              </w:rPr>
            </w:pPr>
            <w:r>
              <w:rPr>
                <w:kern w:val="32"/>
              </w:rPr>
              <w:t>8</w:t>
            </w:r>
          </w:p>
        </w:tc>
        <w:tc>
          <w:tcPr>
            <w:tcW w:w="3291" w:type="dxa"/>
            <w:vAlign w:val="center"/>
          </w:tcPr>
          <w:p w14:paraId="143EF790" w14:textId="77777777" w:rsidR="00E82BAE" w:rsidRPr="00252E86" w:rsidRDefault="00E82BAE" w:rsidP="00E82BAE">
            <w:pPr>
              <w:widowControl w:val="0"/>
              <w:ind w:right="-20"/>
              <w:rPr>
                <w:color w:val="000000"/>
              </w:rPr>
            </w:pPr>
            <w:r w:rsidRPr="00252E86">
              <w:rPr>
                <w:color w:val="000000"/>
              </w:rPr>
              <w:t xml:space="preserve">Тема 8. </w:t>
            </w:r>
            <w:r w:rsidRPr="00252E86">
              <w:rPr>
                <w:bCs/>
                <w:iCs/>
              </w:rPr>
              <w:t>Рыночное фиаско: производство общественных благ, экстерналии и асимметрия информации. Трансакционные издержки</w:t>
            </w:r>
          </w:p>
        </w:tc>
        <w:tc>
          <w:tcPr>
            <w:tcW w:w="862" w:type="dxa"/>
            <w:vAlign w:val="center"/>
          </w:tcPr>
          <w:p w14:paraId="4EAC05DC" w14:textId="2CCAA340" w:rsidR="00E82BAE" w:rsidRDefault="001F67CB" w:rsidP="00E82BAE">
            <w:pPr>
              <w:widowControl w:val="0"/>
              <w:jc w:val="center"/>
              <w:outlineLvl w:val="0"/>
              <w:rPr>
                <w:kern w:val="32"/>
              </w:rPr>
            </w:pPr>
            <w:r>
              <w:rPr>
                <w:kern w:val="32"/>
              </w:rPr>
              <w:t>22</w:t>
            </w:r>
          </w:p>
        </w:tc>
        <w:tc>
          <w:tcPr>
            <w:tcW w:w="709" w:type="dxa"/>
            <w:vAlign w:val="center"/>
          </w:tcPr>
          <w:p w14:paraId="3869ABC1" w14:textId="3078B71B" w:rsidR="00E82BAE" w:rsidRDefault="001F67CB" w:rsidP="00E82BAE">
            <w:pPr>
              <w:widowControl w:val="0"/>
              <w:jc w:val="center"/>
              <w:outlineLvl w:val="0"/>
              <w:rPr>
                <w:kern w:val="32"/>
              </w:rPr>
            </w:pPr>
            <w:r>
              <w:rPr>
                <w:kern w:val="32"/>
              </w:rPr>
              <w:t>8</w:t>
            </w:r>
          </w:p>
        </w:tc>
        <w:tc>
          <w:tcPr>
            <w:tcW w:w="567" w:type="dxa"/>
            <w:vAlign w:val="center"/>
          </w:tcPr>
          <w:p w14:paraId="48EED4FE" w14:textId="3D141BB2" w:rsidR="00E82BAE" w:rsidRDefault="00E82BAE" w:rsidP="00E82BAE">
            <w:pPr>
              <w:jc w:val="center"/>
            </w:pPr>
            <w:r>
              <w:t>4</w:t>
            </w:r>
          </w:p>
        </w:tc>
        <w:tc>
          <w:tcPr>
            <w:tcW w:w="568" w:type="dxa"/>
            <w:vAlign w:val="center"/>
          </w:tcPr>
          <w:p w14:paraId="0D6DF1DD" w14:textId="6B77AB13" w:rsidR="00E82BAE" w:rsidRDefault="00E82BAE" w:rsidP="00E82BAE">
            <w:pPr>
              <w:widowControl w:val="0"/>
              <w:jc w:val="center"/>
              <w:outlineLvl w:val="0"/>
              <w:rPr>
                <w:kern w:val="32"/>
              </w:rPr>
            </w:pPr>
            <w:r>
              <w:rPr>
                <w:kern w:val="32"/>
              </w:rPr>
              <w:t>4</w:t>
            </w:r>
          </w:p>
        </w:tc>
        <w:tc>
          <w:tcPr>
            <w:tcW w:w="709" w:type="dxa"/>
            <w:vAlign w:val="center"/>
          </w:tcPr>
          <w:p w14:paraId="4DE459BD" w14:textId="65B17445" w:rsidR="00E82BAE" w:rsidRDefault="00A320CC" w:rsidP="00E82BAE">
            <w:pPr>
              <w:widowControl w:val="0"/>
              <w:jc w:val="center"/>
              <w:outlineLvl w:val="0"/>
              <w:rPr>
                <w:kern w:val="32"/>
              </w:rPr>
            </w:pPr>
            <w:r>
              <w:rPr>
                <w:kern w:val="32"/>
              </w:rPr>
              <w:t>14</w:t>
            </w:r>
          </w:p>
        </w:tc>
        <w:tc>
          <w:tcPr>
            <w:tcW w:w="2125" w:type="dxa"/>
            <w:vAlign w:val="center"/>
          </w:tcPr>
          <w:p w14:paraId="4C53992D" w14:textId="77777777" w:rsidR="00E82BAE" w:rsidRPr="00252E86" w:rsidRDefault="00E82BAE" w:rsidP="00E82BAE">
            <w:pPr>
              <w:widowControl w:val="0"/>
              <w:jc w:val="center"/>
              <w:outlineLvl w:val="0"/>
              <w:rPr>
                <w:kern w:val="32"/>
                <w:sz w:val="20"/>
                <w:szCs w:val="20"/>
              </w:rPr>
            </w:pPr>
            <w:r w:rsidRPr="00252E86">
              <w:rPr>
                <w:kern w:val="32"/>
                <w:sz w:val="20"/>
                <w:szCs w:val="20"/>
              </w:rPr>
              <w:t>Составление и решение кейсов, обсуждение научных докладов, групповые дискуссии</w:t>
            </w:r>
          </w:p>
        </w:tc>
      </w:tr>
      <w:tr w:rsidR="00E82BAE" w:rsidRPr="003D0C62" w14:paraId="2E962AED" w14:textId="77777777" w:rsidTr="006E15AC">
        <w:trPr>
          <w:trHeight w:val="1360"/>
        </w:trPr>
        <w:tc>
          <w:tcPr>
            <w:tcW w:w="525" w:type="dxa"/>
            <w:vAlign w:val="center"/>
          </w:tcPr>
          <w:p w14:paraId="276B6FD3" w14:textId="77777777" w:rsidR="00E82BAE" w:rsidRPr="003D0C62" w:rsidRDefault="00E82BAE" w:rsidP="00E82BAE">
            <w:pPr>
              <w:widowControl w:val="0"/>
              <w:spacing w:before="240" w:after="60"/>
              <w:jc w:val="center"/>
              <w:outlineLvl w:val="0"/>
              <w:rPr>
                <w:kern w:val="32"/>
              </w:rPr>
            </w:pPr>
          </w:p>
        </w:tc>
        <w:tc>
          <w:tcPr>
            <w:tcW w:w="3291" w:type="dxa"/>
            <w:vAlign w:val="center"/>
          </w:tcPr>
          <w:p w14:paraId="5FADC32C" w14:textId="77777777" w:rsidR="00E82BAE" w:rsidRPr="00252E86" w:rsidRDefault="00E82BAE" w:rsidP="00E82BAE">
            <w:pPr>
              <w:widowControl w:val="0"/>
              <w:ind w:right="-20"/>
              <w:rPr>
                <w:i/>
                <w:iCs/>
                <w:color w:val="000000"/>
              </w:rPr>
            </w:pPr>
            <w:r w:rsidRPr="00252E86">
              <w:rPr>
                <w:i/>
                <w:iCs/>
                <w:color w:val="000000"/>
              </w:rPr>
              <w:t>Всего за 1-й семестр</w:t>
            </w:r>
          </w:p>
        </w:tc>
        <w:tc>
          <w:tcPr>
            <w:tcW w:w="862" w:type="dxa"/>
            <w:vAlign w:val="center"/>
          </w:tcPr>
          <w:p w14:paraId="282560CD" w14:textId="153AC88A" w:rsidR="00E82BAE" w:rsidRPr="003D0C62" w:rsidRDefault="006E03AA" w:rsidP="00E82BAE">
            <w:pPr>
              <w:widowControl w:val="0"/>
              <w:jc w:val="center"/>
              <w:outlineLvl w:val="0"/>
              <w:rPr>
                <w:kern w:val="32"/>
              </w:rPr>
            </w:pPr>
            <w:r>
              <w:rPr>
                <w:kern w:val="32"/>
              </w:rPr>
              <w:t>180</w:t>
            </w:r>
          </w:p>
        </w:tc>
        <w:tc>
          <w:tcPr>
            <w:tcW w:w="709" w:type="dxa"/>
            <w:vAlign w:val="center"/>
          </w:tcPr>
          <w:p w14:paraId="3CFF6EF1" w14:textId="590EAB7D" w:rsidR="00E82BAE" w:rsidRDefault="00A320CC" w:rsidP="00E82BAE">
            <w:pPr>
              <w:widowControl w:val="0"/>
              <w:jc w:val="center"/>
              <w:outlineLvl w:val="0"/>
              <w:rPr>
                <w:kern w:val="32"/>
              </w:rPr>
            </w:pPr>
            <w:r>
              <w:rPr>
                <w:kern w:val="32"/>
              </w:rPr>
              <w:t>68</w:t>
            </w:r>
          </w:p>
        </w:tc>
        <w:tc>
          <w:tcPr>
            <w:tcW w:w="567" w:type="dxa"/>
            <w:vAlign w:val="center"/>
          </w:tcPr>
          <w:p w14:paraId="2E4FDE8E" w14:textId="7EFD240D" w:rsidR="00E82BAE" w:rsidRDefault="00A320CC" w:rsidP="00E82BAE">
            <w:pPr>
              <w:jc w:val="center"/>
            </w:pPr>
            <w:r>
              <w:t>34</w:t>
            </w:r>
          </w:p>
        </w:tc>
        <w:tc>
          <w:tcPr>
            <w:tcW w:w="568" w:type="dxa"/>
            <w:vAlign w:val="center"/>
          </w:tcPr>
          <w:p w14:paraId="4919C09B" w14:textId="1C1EC100" w:rsidR="00E82BAE" w:rsidRDefault="00A320CC" w:rsidP="00E82BAE">
            <w:pPr>
              <w:widowControl w:val="0"/>
              <w:jc w:val="center"/>
              <w:outlineLvl w:val="0"/>
              <w:rPr>
                <w:kern w:val="32"/>
              </w:rPr>
            </w:pPr>
            <w:r>
              <w:rPr>
                <w:kern w:val="32"/>
              </w:rPr>
              <w:t>34</w:t>
            </w:r>
          </w:p>
        </w:tc>
        <w:tc>
          <w:tcPr>
            <w:tcW w:w="709" w:type="dxa"/>
            <w:vAlign w:val="center"/>
          </w:tcPr>
          <w:p w14:paraId="7BFEDE09" w14:textId="4B4F2382" w:rsidR="00E82BAE" w:rsidRPr="003D0C62" w:rsidRDefault="00A320CC" w:rsidP="00E82BAE">
            <w:pPr>
              <w:widowControl w:val="0"/>
              <w:jc w:val="center"/>
              <w:outlineLvl w:val="0"/>
              <w:rPr>
                <w:kern w:val="32"/>
              </w:rPr>
            </w:pPr>
            <w:r>
              <w:rPr>
                <w:kern w:val="32"/>
              </w:rPr>
              <w:t>112</w:t>
            </w:r>
          </w:p>
        </w:tc>
        <w:tc>
          <w:tcPr>
            <w:tcW w:w="2125" w:type="dxa"/>
            <w:vAlign w:val="center"/>
          </w:tcPr>
          <w:p w14:paraId="7B98F667" w14:textId="77777777" w:rsidR="00E82BAE" w:rsidRPr="00252E86" w:rsidRDefault="00E82BAE" w:rsidP="00E82BAE">
            <w:pPr>
              <w:widowControl w:val="0"/>
              <w:jc w:val="center"/>
              <w:outlineLvl w:val="0"/>
              <w:rPr>
                <w:kern w:val="32"/>
                <w:sz w:val="20"/>
                <w:szCs w:val="20"/>
              </w:rPr>
            </w:pPr>
            <w:r w:rsidRPr="00252E86">
              <w:rPr>
                <w:kern w:val="32"/>
                <w:sz w:val="20"/>
                <w:szCs w:val="20"/>
              </w:rPr>
              <w:t>Текущий контроль в соответствии с учебным планом. Контрольная работа</w:t>
            </w:r>
          </w:p>
          <w:p w14:paraId="3631C66E" w14:textId="77777777" w:rsidR="00E82BAE" w:rsidRPr="00252E86" w:rsidRDefault="00E82BAE" w:rsidP="00E82BAE">
            <w:pPr>
              <w:widowControl w:val="0"/>
              <w:outlineLvl w:val="0"/>
              <w:rPr>
                <w:kern w:val="32"/>
                <w:sz w:val="20"/>
                <w:szCs w:val="20"/>
              </w:rPr>
            </w:pPr>
          </w:p>
        </w:tc>
      </w:tr>
      <w:tr w:rsidR="00E82BAE" w:rsidRPr="003D0C62" w14:paraId="6D7FCE21" w14:textId="77777777" w:rsidTr="006E15AC">
        <w:trPr>
          <w:trHeight w:val="575"/>
        </w:trPr>
        <w:tc>
          <w:tcPr>
            <w:tcW w:w="9356" w:type="dxa"/>
            <w:gridSpan w:val="8"/>
            <w:vAlign w:val="center"/>
          </w:tcPr>
          <w:p w14:paraId="51F98C14" w14:textId="77777777" w:rsidR="00E82BAE" w:rsidRPr="00252E86" w:rsidRDefault="00E82BAE" w:rsidP="00E82BAE">
            <w:pPr>
              <w:widowControl w:val="0"/>
              <w:jc w:val="center"/>
              <w:outlineLvl w:val="0"/>
              <w:rPr>
                <w:kern w:val="32"/>
              </w:rPr>
            </w:pPr>
            <w:r w:rsidRPr="00252E86">
              <w:rPr>
                <w:kern w:val="32"/>
              </w:rPr>
              <w:t>2-й семестр</w:t>
            </w:r>
          </w:p>
        </w:tc>
      </w:tr>
      <w:tr w:rsidR="00006401" w:rsidRPr="003D0C62" w14:paraId="4F75FB89" w14:textId="77777777" w:rsidTr="00006401">
        <w:trPr>
          <w:trHeight w:val="1975"/>
        </w:trPr>
        <w:tc>
          <w:tcPr>
            <w:tcW w:w="525" w:type="dxa"/>
            <w:vAlign w:val="center"/>
          </w:tcPr>
          <w:p w14:paraId="5B13B349" w14:textId="77777777" w:rsidR="00006401" w:rsidRPr="003D0C62" w:rsidRDefault="00006401" w:rsidP="00006401">
            <w:pPr>
              <w:widowControl w:val="0"/>
              <w:spacing w:before="240" w:after="60"/>
              <w:jc w:val="center"/>
              <w:outlineLvl w:val="0"/>
              <w:rPr>
                <w:kern w:val="32"/>
              </w:rPr>
            </w:pPr>
            <w:r>
              <w:rPr>
                <w:kern w:val="32"/>
              </w:rPr>
              <w:t>9</w:t>
            </w:r>
          </w:p>
        </w:tc>
        <w:tc>
          <w:tcPr>
            <w:tcW w:w="3291" w:type="dxa"/>
            <w:vAlign w:val="center"/>
          </w:tcPr>
          <w:p w14:paraId="1DD1D58F" w14:textId="77777777" w:rsidR="00006401" w:rsidRPr="00252E86" w:rsidRDefault="00006401" w:rsidP="00006401">
            <w:pPr>
              <w:widowControl w:val="0"/>
              <w:ind w:right="-20"/>
            </w:pPr>
            <w:r w:rsidRPr="00252E86">
              <w:t>Тема 9. Введение в макроэкономику: предмет и метод. Национальное хозяйство как объект макроэкономического анализа. Основные макроэкономические показатели</w:t>
            </w:r>
          </w:p>
        </w:tc>
        <w:tc>
          <w:tcPr>
            <w:tcW w:w="862" w:type="dxa"/>
            <w:shd w:val="clear" w:color="auto" w:fill="auto"/>
            <w:vAlign w:val="center"/>
          </w:tcPr>
          <w:p w14:paraId="15FA80DB" w14:textId="2789BE1B" w:rsidR="00006401" w:rsidRPr="00BC256A" w:rsidRDefault="00006401" w:rsidP="00006401">
            <w:pPr>
              <w:widowControl w:val="0"/>
              <w:jc w:val="center"/>
              <w:outlineLvl w:val="0"/>
              <w:rPr>
                <w:kern w:val="32"/>
                <w:highlight w:val="yellow"/>
              </w:rPr>
            </w:pPr>
            <w:r>
              <w:rPr>
                <w:kern w:val="32"/>
              </w:rPr>
              <w:t>22</w:t>
            </w:r>
          </w:p>
        </w:tc>
        <w:tc>
          <w:tcPr>
            <w:tcW w:w="709" w:type="dxa"/>
            <w:shd w:val="clear" w:color="auto" w:fill="auto"/>
            <w:vAlign w:val="center"/>
          </w:tcPr>
          <w:p w14:paraId="462E03FC" w14:textId="6A4ED70A" w:rsidR="00006401" w:rsidRPr="00BC256A" w:rsidRDefault="00006401" w:rsidP="00006401">
            <w:pPr>
              <w:widowControl w:val="0"/>
              <w:jc w:val="center"/>
              <w:outlineLvl w:val="0"/>
              <w:rPr>
                <w:kern w:val="32"/>
                <w:highlight w:val="yellow"/>
              </w:rPr>
            </w:pPr>
            <w:r>
              <w:rPr>
                <w:kern w:val="32"/>
              </w:rPr>
              <w:t>8</w:t>
            </w:r>
          </w:p>
        </w:tc>
        <w:tc>
          <w:tcPr>
            <w:tcW w:w="567" w:type="dxa"/>
            <w:vAlign w:val="center"/>
          </w:tcPr>
          <w:p w14:paraId="6E5BBDC0" w14:textId="2AFB6047" w:rsidR="00006401" w:rsidRPr="00EA016A" w:rsidRDefault="00006401" w:rsidP="00006401">
            <w:pPr>
              <w:widowControl w:val="0"/>
              <w:jc w:val="center"/>
              <w:outlineLvl w:val="0"/>
              <w:rPr>
                <w:kern w:val="32"/>
              </w:rPr>
            </w:pPr>
            <w:r>
              <w:rPr>
                <w:kern w:val="32"/>
              </w:rPr>
              <w:t>4</w:t>
            </w:r>
          </w:p>
        </w:tc>
        <w:tc>
          <w:tcPr>
            <w:tcW w:w="568" w:type="dxa"/>
            <w:vAlign w:val="center"/>
          </w:tcPr>
          <w:p w14:paraId="508B5B78" w14:textId="6490E07D" w:rsidR="00006401" w:rsidRPr="00EA016A" w:rsidRDefault="00006401" w:rsidP="00006401">
            <w:pPr>
              <w:jc w:val="center"/>
            </w:pPr>
            <w:r>
              <w:t>4</w:t>
            </w:r>
          </w:p>
        </w:tc>
        <w:tc>
          <w:tcPr>
            <w:tcW w:w="709" w:type="dxa"/>
            <w:vAlign w:val="center"/>
          </w:tcPr>
          <w:p w14:paraId="0D40FA04" w14:textId="2500FA32" w:rsidR="00006401" w:rsidRPr="00EA016A" w:rsidRDefault="00006401" w:rsidP="00006401">
            <w:pPr>
              <w:widowControl w:val="0"/>
              <w:jc w:val="center"/>
              <w:outlineLvl w:val="0"/>
              <w:rPr>
                <w:kern w:val="32"/>
              </w:rPr>
            </w:pPr>
            <w:r>
              <w:rPr>
                <w:kern w:val="32"/>
              </w:rPr>
              <w:t>14</w:t>
            </w:r>
          </w:p>
        </w:tc>
        <w:tc>
          <w:tcPr>
            <w:tcW w:w="2125" w:type="dxa"/>
            <w:vAlign w:val="center"/>
          </w:tcPr>
          <w:p w14:paraId="10C422C1" w14:textId="418CA8E8" w:rsidR="00006401" w:rsidRPr="00252E86" w:rsidRDefault="00006401" w:rsidP="00006401">
            <w:pPr>
              <w:widowControl w:val="0"/>
              <w:jc w:val="center"/>
              <w:outlineLvl w:val="0"/>
              <w:rPr>
                <w:kern w:val="32"/>
                <w:sz w:val="20"/>
                <w:szCs w:val="20"/>
              </w:rPr>
            </w:pPr>
            <w:r w:rsidRPr="00252E86">
              <w:rPr>
                <w:kern w:val="32"/>
                <w:sz w:val="20"/>
                <w:szCs w:val="20"/>
              </w:rPr>
              <w:t>Устный опрос, тестирование, решение задач и кейсов</w:t>
            </w:r>
          </w:p>
        </w:tc>
      </w:tr>
      <w:tr w:rsidR="00006401" w:rsidRPr="003D0C62" w14:paraId="300F5FEC" w14:textId="77777777" w:rsidTr="00006401">
        <w:trPr>
          <w:trHeight w:val="1020"/>
        </w:trPr>
        <w:tc>
          <w:tcPr>
            <w:tcW w:w="525" w:type="dxa"/>
            <w:vAlign w:val="center"/>
          </w:tcPr>
          <w:p w14:paraId="7C3FA429" w14:textId="77777777" w:rsidR="00006401" w:rsidRPr="003D0C62" w:rsidRDefault="00006401" w:rsidP="00006401">
            <w:pPr>
              <w:widowControl w:val="0"/>
              <w:spacing w:before="240" w:after="60"/>
              <w:jc w:val="center"/>
              <w:outlineLvl w:val="0"/>
              <w:rPr>
                <w:kern w:val="32"/>
              </w:rPr>
            </w:pPr>
            <w:r>
              <w:rPr>
                <w:kern w:val="32"/>
              </w:rPr>
              <w:t>10</w:t>
            </w:r>
          </w:p>
        </w:tc>
        <w:tc>
          <w:tcPr>
            <w:tcW w:w="3291" w:type="dxa"/>
            <w:vAlign w:val="center"/>
          </w:tcPr>
          <w:p w14:paraId="3089C097" w14:textId="77777777" w:rsidR="00006401" w:rsidRPr="00252E86" w:rsidRDefault="00006401" w:rsidP="00006401">
            <w:pPr>
              <w:widowControl w:val="0"/>
              <w:ind w:right="-20"/>
              <w:rPr>
                <w:color w:val="000000"/>
              </w:rPr>
            </w:pPr>
            <w:r w:rsidRPr="00252E86">
              <w:t>Тема 10. Теории макроэкономического равновесия</w:t>
            </w:r>
          </w:p>
        </w:tc>
        <w:tc>
          <w:tcPr>
            <w:tcW w:w="862" w:type="dxa"/>
            <w:shd w:val="clear" w:color="auto" w:fill="auto"/>
            <w:vAlign w:val="center"/>
          </w:tcPr>
          <w:p w14:paraId="2FAE38E6" w14:textId="4C38B33B" w:rsidR="00006401" w:rsidRPr="00BC256A" w:rsidRDefault="00006401" w:rsidP="00006401">
            <w:pPr>
              <w:widowControl w:val="0"/>
              <w:jc w:val="center"/>
              <w:outlineLvl w:val="0"/>
              <w:rPr>
                <w:kern w:val="32"/>
                <w:highlight w:val="yellow"/>
              </w:rPr>
            </w:pPr>
            <w:r>
              <w:rPr>
                <w:kern w:val="32"/>
              </w:rPr>
              <w:t>22</w:t>
            </w:r>
          </w:p>
        </w:tc>
        <w:tc>
          <w:tcPr>
            <w:tcW w:w="709" w:type="dxa"/>
            <w:shd w:val="clear" w:color="auto" w:fill="auto"/>
            <w:vAlign w:val="center"/>
          </w:tcPr>
          <w:p w14:paraId="49C99370" w14:textId="3640CE4D" w:rsidR="00006401" w:rsidRPr="00BC256A" w:rsidRDefault="00006401" w:rsidP="00006401">
            <w:pPr>
              <w:widowControl w:val="0"/>
              <w:jc w:val="center"/>
              <w:outlineLvl w:val="0"/>
              <w:rPr>
                <w:kern w:val="32"/>
                <w:highlight w:val="yellow"/>
              </w:rPr>
            </w:pPr>
            <w:r>
              <w:rPr>
                <w:kern w:val="32"/>
              </w:rPr>
              <w:t>8</w:t>
            </w:r>
          </w:p>
        </w:tc>
        <w:tc>
          <w:tcPr>
            <w:tcW w:w="567" w:type="dxa"/>
            <w:vAlign w:val="center"/>
          </w:tcPr>
          <w:p w14:paraId="552A1F41" w14:textId="35C885B1" w:rsidR="00006401" w:rsidRPr="00EA016A" w:rsidRDefault="00006401" w:rsidP="00006401">
            <w:pPr>
              <w:jc w:val="center"/>
            </w:pPr>
            <w:r>
              <w:t>6</w:t>
            </w:r>
          </w:p>
        </w:tc>
        <w:tc>
          <w:tcPr>
            <w:tcW w:w="568" w:type="dxa"/>
            <w:vAlign w:val="center"/>
          </w:tcPr>
          <w:p w14:paraId="4BFDEC36" w14:textId="4DC92033" w:rsidR="00006401" w:rsidRPr="00EA016A" w:rsidRDefault="00006401" w:rsidP="00006401">
            <w:pPr>
              <w:widowControl w:val="0"/>
              <w:jc w:val="center"/>
              <w:outlineLvl w:val="0"/>
              <w:rPr>
                <w:kern w:val="32"/>
              </w:rPr>
            </w:pPr>
            <w:r>
              <w:rPr>
                <w:kern w:val="32"/>
              </w:rPr>
              <w:t>4</w:t>
            </w:r>
          </w:p>
        </w:tc>
        <w:tc>
          <w:tcPr>
            <w:tcW w:w="709" w:type="dxa"/>
            <w:vAlign w:val="center"/>
          </w:tcPr>
          <w:p w14:paraId="675BA729" w14:textId="37E53632" w:rsidR="00006401" w:rsidRPr="00EA016A" w:rsidRDefault="00006401" w:rsidP="00006401">
            <w:pPr>
              <w:widowControl w:val="0"/>
              <w:jc w:val="center"/>
              <w:outlineLvl w:val="0"/>
              <w:rPr>
                <w:kern w:val="32"/>
              </w:rPr>
            </w:pPr>
            <w:r>
              <w:rPr>
                <w:kern w:val="32"/>
              </w:rPr>
              <w:t>14</w:t>
            </w:r>
          </w:p>
        </w:tc>
        <w:tc>
          <w:tcPr>
            <w:tcW w:w="2125" w:type="dxa"/>
            <w:vAlign w:val="center"/>
          </w:tcPr>
          <w:p w14:paraId="4228BE0A" w14:textId="59BE53E8" w:rsidR="00006401" w:rsidRPr="00252E86" w:rsidRDefault="00006401" w:rsidP="00006401">
            <w:pPr>
              <w:widowControl w:val="0"/>
              <w:jc w:val="center"/>
              <w:outlineLvl w:val="0"/>
              <w:rPr>
                <w:kern w:val="32"/>
                <w:sz w:val="20"/>
                <w:szCs w:val="20"/>
              </w:rPr>
            </w:pPr>
            <w:r w:rsidRPr="00252E86">
              <w:rPr>
                <w:kern w:val="32"/>
                <w:sz w:val="20"/>
                <w:szCs w:val="20"/>
              </w:rPr>
              <w:t>Решение ситуационных задач, кейсов</w:t>
            </w:r>
          </w:p>
        </w:tc>
      </w:tr>
      <w:tr w:rsidR="00006401" w:rsidRPr="003D0C62" w14:paraId="31AFFF81" w14:textId="77777777" w:rsidTr="00006401">
        <w:trPr>
          <w:trHeight w:val="1262"/>
        </w:trPr>
        <w:tc>
          <w:tcPr>
            <w:tcW w:w="525" w:type="dxa"/>
            <w:vAlign w:val="center"/>
          </w:tcPr>
          <w:p w14:paraId="58DFB5DA" w14:textId="77777777" w:rsidR="00006401" w:rsidRPr="003D0C62" w:rsidRDefault="00006401" w:rsidP="00006401">
            <w:pPr>
              <w:widowControl w:val="0"/>
              <w:spacing w:before="240" w:after="60"/>
              <w:jc w:val="center"/>
              <w:outlineLvl w:val="0"/>
              <w:rPr>
                <w:kern w:val="32"/>
              </w:rPr>
            </w:pPr>
            <w:r>
              <w:rPr>
                <w:kern w:val="32"/>
              </w:rPr>
              <w:t>11</w:t>
            </w:r>
          </w:p>
        </w:tc>
        <w:tc>
          <w:tcPr>
            <w:tcW w:w="3291" w:type="dxa"/>
            <w:vAlign w:val="center"/>
          </w:tcPr>
          <w:p w14:paraId="19505339" w14:textId="77777777" w:rsidR="00006401" w:rsidRPr="00252E86" w:rsidRDefault="00006401" w:rsidP="00006401">
            <w:pPr>
              <w:rPr>
                <w:caps/>
                <w:highlight w:val="yellow"/>
              </w:rPr>
            </w:pPr>
            <w:r w:rsidRPr="00252E86">
              <w:t>Тема 11. Экономический рост и социально-экономическое развитие. Циклическое развитие экономики</w:t>
            </w:r>
          </w:p>
        </w:tc>
        <w:tc>
          <w:tcPr>
            <w:tcW w:w="862" w:type="dxa"/>
            <w:shd w:val="clear" w:color="auto" w:fill="auto"/>
            <w:vAlign w:val="center"/>
          </w:tcPr>
          <w:p w14:paraId="3995822E" w14:textId="75A5E3FD" w:rsidR="00006401" w:rsidRPr="00BC256A" w:rsidRDefault="00006401" w:rsidP="00006401">
            <w:pPr>
              <w:widowControl w:val="0"/>
              <w:jc w:val="center"/>
              <w:outlineLvl w:val="0"/>
              <w:rPr>
                <w:kern w:val="32"/>
                <w:highlight w:val="yellow"/>
              </w:rPr>
            </w:pPr>
            <w:r>
              <w:rPr>
                <w:kern w:val="32"/>
              </w:rPr>
              <w:t>24</w:t>
            </w:r>
          </w:p>
        </w:tc>
        <w:tc>
          <w:tcPr>
            <w:tcW w:w="709" w:type="dxa"/>
            <w:shd w:val="clear" w:color="auto" w:fill="auto"/>
            <w:vAlign w:val="center"/>
          </w:tcPr>
          <w:p w14:paraId="37AFFBB3" w14:textId="782852A6" w:rsidR="00006401" w:rsidRPr="00BC256A" w:rsidRDefault="00006401" w:rsidP="00006401">
            <w:pPr>
              <w:widowControl w:val="0"/>
              <w:jc w:val="center"/>
              <w:outlineLvl w:val="0"/>
              <w:rPr>
                <w:kern w:val="32"/>
                <w:highlight w:val="yellow"/>
              </w:rPr>
            </w:pPr>
            <w:r>
              <w:rPr>
                <w:kern w:val="32"/>
              </w:rPr>
              <w:t>10</w:t>
            </w:r>
          </w:p>
        </w:tc>
        <w:tc>
          <w:tcPr>
            <w:tcW w:w="567" w:type="dxa"/>
            <w:vAlign w:val="center"/>
          </w:tcPr>
          <w:p w14:paraId="7557C576" w14:textId="5FCE208F" w:rsidR="00006401" w:rsidRPr="00EA016A" w:rsidRDefault="00006401" w:rsidP="00006401">
            <w:pPr>
              <w:jc w:val="center"/>
            </w:pPr>
            <w:r>
              <w:t>4</w:t>
            </w:r>
          </w:p>
        </w:tc>
        <w:tc>
          <w:tcPr>
            <w:tcW w:w="568" w:type="dxa"/>
            <w:vAlign w:val="center"/>
          </w:tcPr>
          <w:p w14:paraId="433F2BFD" w14:textId="581AEE74" w:rsidR="00006401" w:rsidRPr="00EA016A" w:rsidRDefault="00006401" w:rsidP="00006401">
            <w:pPr>
              <w:widowControl w:val="0"/>
              <w:jc w:val="center"/>
              <w:outlineLvl w:val="0"/>
              <w:rPr>
                <w:kern w:val="32"/>
              </w:rPr>
            </w:pPr>
            <w:r>
              <w:rPr>
                <w:kern w:val="32"/>
              </w:rPr>
              <w:t>6</w:t>
            </w:r>
          </w:p>
        </w:tc>
        <w:tc>
          <w:tcPr>
            <w:tcW w:w="709" w:type="dxa"/>
            <w:vAlign w:val="center"/>
          </w:tcPr>
          <w:p w14:paraId="698766F1" w14:textId="1C3AB6DB" w:rsidR="00006401" w:rsidRPr="00EA016A" w:rsidRDefault="00006401" w:rsidP="00006401">
            <w:pPr>
              <w:widowControl w:val="0"/>
              <w:jc w:val="center"/>
              <w:outlineLvl w:val="0"/>
              <w:rPr>
                <w:kern w:val="32"/>
              </w:rPr>
            </w:pPr>
            <w:r>
              <w:rPr>
                <w:kern w:val="32"/>
              </w:rPr>
              <w:t>14</w:t>
            </w:r>
          </w:p>
        </w:tc>
        <w:tc>
          <w:tcPr>
            <w:tcW w:w="2125" w:type="dxa"/>
            <w:vAlign w:val="center"/>
          </w:tcPr>
          <w:p w14:paraId="0A852A2F" w14:textId="09E8F524" w:rsidR="00006401" w:rsidRPr="00252E86" w:rsidRDefault="00006401" w:rsidP="00006401">
            <w:pPr>
              <w:widowControl w:val="0"/>
              <w:jc w:val="center"/>
              <w:outlineLvl w:val="0"/>
              <w:rPr>
                <w:kern w:val="32"/>
                <w:sz w:val="20"/>
                <w:szCs w:val="20"/>
              </w:rPr>
            </w:pPr>
            <w:r w:rsidRPr="00252E86">
              <w:rPr>
                <w:kern w:val="32"/>
                <w:sz w:val="20"/>
                <w:szCs w:val="20"/>
              </w:rPr>
              <w:t>Устный опрос, тестирование, решение задач</w:t>
            </w:r>
          </w:p>
        </w:tc>
      </w:tr>
      <w:tr w:rsidR="00006401" w:rsidRPr="003D0C62" w14:paraId="3E6BFDE4" w14:textId="77777777" w:rsidTr="00006401">
        <w:trPr>
          <w:trHeight w:val="1266"/>
        </w:trPr>
        <w:tc>
          <w:tcPr>
            <w:tcW w:w="525" w:type="dxa"/>
            <w:vAlign w:val="center"/>
          </w:tcPr>
          <w:p w14:paraId="47E9B4B4" w14:textId="77777777" w:rsidR="00006401" w:rsidRPr="003D0C62" w:rsidRDefault="00006401" w:rsidP="00006401">
            <w:pPr>
              <w:widowControl w:val="0"/>
              <w:spacing w:before="240" w:after="60"/>
              <w:jc w:val="center"/>
              <w:outlineLvl w:val="0"/>
              <w:rPr>
                <w:kern w:val="32"/>
              </w:rPr>
            </w:pPr>
            <w:r>
              <w:rPr>
                <w:kern w:val="32"/>
              </w:rPr>
              <w:t>12</w:t>
            </w:r>
          </w:p>
        </w:tc>
        <w:tc>
          <w:tcPr>
            <w:tcW w:w="3291" w:type="dxa"/>
            <w:vAlign w:val="center"/>
          </w:tcPr>
          <w:p w14:paraId="6BC64A1C" w14:textId="77777777" w:rsidR="00006401" w:rsidRPr="00252E86" w:rsidRDefault="00006401" w:rsidP="00006401">
            <w:pPr>
              <w:widowControl w:val="0"/>
              <w:ind w:right="-20"/>
              <w:rPr>
                <w:color w:val="000000"/>
              </w:rPr>
            </w:pPr>
            <w:r w:rsidRPr="00252E86">
              <w:t>Тема 12. Макроэкономическая нестабильность: инфляция и безработица</w:t>
            </w:r>
          </w:p>
        </w:tc>
        <w:tc>
          <w:tcPr>
            <w:tcW w:w="862" w:type="dxa"/>
            <w:shd w:val="clear" w:color="auto" w:fill="auto"/>
            <w:vAlign w:val="center"/>
          </w:tcPr>
          <w:p w14:paraId="31160384" w14:textId="4911271E" w:rsidR="00006401" w:rsidRPr="00BC256A" w:rsidRDefault="00006401" w:rsidP="00006401">
            <w:pPr>
              <w:widowControl w:val="0"/>
              <w:jc w:val="center"/>
              <w:outlineLvl w:val="0"/>
              <w:rPr>
                <w:kern w:val="32"/>
                <w:highlight w:val="yellow"/>
              </w:rPr>
            </w:pPr>
            <w:r>
              <w:rPr>
                <w:kern w:val="32"/>
              </w:rPr>
              <w:t>24</w:t>
            </w:r>
          </w:p>
        </w:tc>
        <w:tc>
          <w:tcPr>
            <w:tcW w:w="709" w:type="dxa"/>
            <w:shd w:val="clear" w:color="auto" w:fill="auto"/>
            <w:vAlign w:val="center"/>
          </w:tcPr>
          <w:p w14:paraId="3491B5CC" w14:textId="321676DA" w:rsidR="00006401" w:rsidRPr="00BC256A" w:rsidRDefault="00006401" w:rsidP="00006401">
            <w:pPr>
              <w:widowControl w:val="0"/>
              <w:jc w:val="center"/>
              <w:outlineLvl w:val="0"/>
              <w:rPr>
                <w:kern w:val="32"/>
                <w:highlight w:val="yellow"/>
              </w:rPr>
            </w:pPr>
            <w:r>
              <w:rPr>
                <w:kern w:val="32"/>
              </w:rPr>
              <w:t>10</w:t>
            </w:r>
          </w:p>
        </w:tc>
        <w:tc>
          <w:tcPr>
            <w:tcW w:w="567" w:type="dxa"/>
            <w:vAlign w:val="center"/>
          </w:tcPr>
          <w:p w14:paraId="54F81A97" w14:textId="2C786013" w:rsidR="00006401" w:rsidRPr="00EA016A" w:rsidRDefault="00006401" w:rsidP="00006401">
            <w:pPr>
              <w:jc w:val="center"/>
            </w:pPr>
            <w:r>
              <w:t>4</w:t>
            </w:r>
          </w:p>
        </w:tc>
        <w:tc>
          <w:tcPr>
            <w:tcW w:w="568" w:type="dxa"/>
            <w:vAlign w:val="center"/>
          </w:tcPr>
          <w:p w14:paraId="4D20F7A2" w14:textId="2DC63388" w:rsidR="00006401" w:rsidRPr="00EA016A" w:rsidRDefault="00006401" w:rsidP="00006401">
            <w:pPr>
              <w:widowControl w:val="0"/>
              <w:jc w:val="center"/>
              <w:outlineLvl w:val="0"/>
              <w:rPr>
                <w:kern w:val="32"/>
              </w:rPr>
            </w:pPr>
            <w:r>
              <w:rPr>
                <w:kern w:val="32"/>
              </w:rPr>
              <w:t>4</w:t>
            </w:r>
          </w:p>
        </w:tc>
        <w:tc>
          <w:tcPr>
            <w:tcW w:w="709" w:type="dxa"/>
            <w:vAlign w:val="center"/>
          </w:tcPr>
          <w:p w14:paraId="04C8E775" w14:textId="27B3C312" w:rsidR="00006401" w:rsidRPr="00EA016A" w:rsidRDefault="00006401" w:rsidP="00006401">
            <w:pPr>
              <w:widowControl w:val="0"/>
              <w:jc w:val="center"/>
              <w:outlineLvl w:val="0"/>
              <w:rPr>
                <w:kern w:val="32"/>
              </w:rPr>
            </w:pPr>
            <w:r>
              <w:rPr>
                <w:kern w:val="32"/>
              </w:rPr>
              <w:t>14</w:t>
            </w:r>
          </w:p>
        </w:tc>
        <w:tc>
          <w:tcPr>
            <w:tcW w:w="2125" w:type="dxa"/>
            <w:vAlign w:val="center"/>
          </w:tcPr>
          <w:p w14:paraId="1D682023" w14:textId="77777777" w:rsidR="00006401" w:rsidRPr="00252E86" w:rsidRDefault="00006401" w:rsidP="00006401">
            <w:pPr>
              <w:widowControl w:val="0"/>
              <w:jc w:val="center"/>
              <w:outlineLvl w:val="0"/>
              <w:rPr>
                <w:kern w:val="32"/>
                <w:sz w:val="20"/>
                <w:szCs w:val="20"/>
              </w:rPr>
            </w:pPr>
            <w:r w:rsidRPr="00252E86">
              <w:rPr>
                <w:kern w:val="32"/>
                <w:sz w:val="20"/>
                <w:szCs w:val="20"/>
              </w:rPr>
              <w:t>Решение ситуационных задач, кейсов</w:t>
            </w:r>
          </w:p>
          <w:p w14:paraId="60F8A8AE" w14:textId="3EA5B110" w:rsidR="00006401" w:rsidRPr="00252E86" w:rsidRDefault="00006401" w:rsidP="00006401">
            <w:pPr>
              <w:widowControl w:val="0"/>
              <w:jc w:val="center"/>
              <w:outlineLvl w:val="0"/>
              <w:rPr>
                <w:kern w:val="32"/>
                <w:sz w:val="20"/>
                <w:szCs w:val="20"/>
              </w:rPr>
            </w:pPr>
            <w:r w:rsidRPr="00252E86">
              <w:rPr>
                <w:kern w:val="32"/>
                <w:sz w:val="20"/>
                <w:szCs w:val="20"/>
              </w:rPr>
              <w:t>Презентации докладов</w:t>
            </w:r>
          </w:p>
        </w:tc>
      </w:tr>
      <w:tr w:rsidR="00006401" w:rsidRPr="003D0C62" w14:paraId="3FD43A07" w14:textId="77777777" w:rsidTr="00006401">
        <w:trPr>
          <w:trHeight w:val="1540"/>
        </w:trPr>
        <w:tc>
          <w:tcPr>
            <w:tcW w:w="525" w:type="dxa"/>
            <w:vAlign w:val="center"/>
          </w:tcPr>
          <w:p w14:paraId="4FF7F622" w14:textId="77777777" w:rsidR="00006401" w:rsidRDefault="00006401" w:rsidP="00006401">
            <w:pPr>
              <w:widowControl w:val="0"/>
              <w:spacing w:before="240" w:after="60"/>
              <w:jc w:val="center"/>
              <w:outlineLvl w:val="0"/>
              <w:rPr>
                <w:kern w:val="32"/>
              </w:rPr>
            </w:pPr>
            <w:r>
              <w:rPr>
                <w:kern w:val="32"/>
              </w:rPr>
              <w:t>13</w:t>
            </w:r>
          </w:p>
        </w:tc>
        <w:tc>
          <w:tcPr>
            <w:tcW w:w="3291" w:type="dxa"/>
            <w:vAlign w:val="center"/>
          </w:tcPr>
          <w:p w14:paraId="76AA5C2D" w14:textId="77777777" w:rsidR="00006401" w:rsidRPr="00252E86" w:rsidRDefault="00006401" w:rsidP="00006401">
            <w:pPr>
              <w:widowControl w:val="0"/>
              <w:ind w:right="-20"/>
              <w:rPr>
                <w:i/>
                <w:iCs/>
                <w:color w:val="000000"/>
              </w:rPr>
            </w:pPr>
            <w:r w:rsidRPr="00252E86">
              <w:t>Тема 13. Государство и его роль в воспроизводственном процессе на национальном уровне. Государственное регулирование экономики</w:t>
            </w:r>
          </w:p>
        </w:tc>
        <w:tc>
          <w:tcPr>
            <w:tcW w:w="862" w:type="dxa"/>
            <w:shd w:val="clear" w:color="auto" w:fill="auto"/>
            <w:vAlign w:val="center"/>
          </w:tcPr>
          <w:p w14:paraId="009F24C9" w14:textId="75867E30" w:rsidR="00006401" w:rsidRPr="00BC256A" w:rsidRDefault="00006401" w:rsidP="00006401">
            <w:pPr>
              <w:widowControl w:val="0"/>
              <w:jc w:val="center"/>
              <w:outlineLvl w:val="0"/>
              <w:rPr>
                <w:kern w:val="32"/>
                <w:highlight w:val="yellow"/>
              </w:rPr>
            </w:pPr>
            <w:r>
              <w:rPr>
                <w:kern w:val="32"/>
              </w:rPr>
              <w:t>22</w:t>
            </w:r>
          </w:p>
        </w:tc>
        <w:tc>
          <w:tcPr>
            <w:tcW w:w="709" w:type="dxa"/>
            <w:shd w:val="clear" w:color="auto" w:fill="auto"/>
            <w:vAlign w:val="center"/>
          </w:tcPr>
          <w:p w14:paraId="7452DF00" w14:textId="43A3ED4D" w:rsidR="00006401" w:rsidRPr="00BC256A" w:rsidRDefault="00006401" w:rsidP="00006401">
            <w:pPr>
              <w:widowControl w:val="0"/>
              <w:jc w:val="center"/>
              <w:outlineLvl w:val="0"/>
              <w:rPr>
                <w:kern w:val="32"/>
                <w:highlight w:val="yellow"/>
              </w:rPr>
            </w:pPr>
            <w:r>
              <w:rPr>
                <w:kern w:val="32"/>
              </w:rPr>
              <w:t>8</w:t>
            </w:r>
          </w:p>
        </w:tc>
        <w:tc>
          <w:tcPr>
            <w:tcW w:w="567" w:type="dxa"/>
            <w:vAlign w:val="center"/>
          </w:tcPr>
          <w:p w14:paraId="2A41F4BE" w14:textId="04CFDB9A" w:rsidR="00006401" w:rsidRPr="001F67CB" w:rsidRDefault="00006401" w:rsidP="00006401">
            <w:pPr>
              <w:jc w:val="center"/>
            </w:pPr>
            <w:r w:rsidRPr="001F67CB">
              <w:t>4</w:t>
            </w:r>
          </w:p>
        </w:tc>
        <w:tc>
          <w:tcPr>
            <w:tcW w:w="568" w:type="dxa"/>
            <w:vAlign w:val="center"/>
          </w:tcPr>
          <w:p w14:paraId="3F56F810" w14:textId="68ECC5DC" w:rsidR="00006401" w:rsidRDefault="00006401" w:rsidP="00006401">
            <w:pPr>
              <w:widowControl w:val="0"/>
              <w:jc w:val="center"/>
              <w:outlineLvl w:val="0"/>
              <w:rPr>
                <w:kern w:val="32"/>
              </w:rPr>
            </w:pPr>
            <w:r>
              <w:rPr>
                <w:kern w:val="32"/>
              </w:rPr>
              <w:t>4</w:t>
            </w:r>
          </w:p>
        </w:tc>
        <w:tc>
          <w:tcPr>
            <w:tcW w:w="709" w:type="dxa"/>
            <w:vAlign w:val="center"/>
          </w:tcPr>
          <w:p w14:paraId="06774BE4" w14:textId="5E6F8A6F" w:rsidR="00006401" w:rsidRPr="003D0C62" w:rsidRDefault="00006401" w:rsidP="00006401">
            <w:pPr>
              <w:widowControl w:val="0"/>
              <w:jc w:val="center"/>
              <w:outlineLvl w:val="0"/>
              <w:rPr>
                <w:kern w:val="32"/>
              </w:rPr>
            </w:pPr>
            <w:r>
              <w:rPr>
                <w:kern w:val="32"/>
              </w:rPr>
              <w:t>14</w:t>
            </w:r>
          </w:p>
        </w:tc>
        <w:tc>
          <w:tcPr>
            <w:tcW w:w="2125" w:type="dxa"/>
            <w:vAlign w:val="center"/>
          </w:tcPr>
          <w:p w14:paraId="4C558405" w14:textId="77777777" w:rsidR="00006401" w:rsidRPr="00252E86" w:rsidRDefault="00006401" w:rsidP="00006401">
            <w:pPr>
              <w:widowControl w:val="0"/>
              <w:jc w:val="center"/>
              <w:outlineLvl w:val="0"/>
              <w:rPr>
                <w:kern w:val="32"/>
                <w:sz w:val="20"/>
                <w:szCs w:val="20"/>
              </w:rPr>
            </w:pPr>
            <w:r w:rsidRPr="00252E86">
              <w:rPr>
                <w:kern w:val="32"/>
                <w:sz w:val="20"/>
                <w:szCs w:val="20"/>
              </w:rPr>
              <w:t xml:space="preserve">Устный опрос, тестирование, решение задач </w:t>
            </w:r>
          </w:p>
          <w:p w14:paraId="0CA8B92A" w14:textId="07B699CC" w:rsidR="00006401" w:rsidRPr="00252E86" w:rsidRDefault="00006401" w:rsidP="00006401">
            <w:pPr>
              <w:widowControl w:val="0"/>
              <w:jc w:val="center"/>
              <w:outlineLvl w:val="0"/>
              <w:rPr>
                <w:kern w:val="32"/>
                <w:sz w:val="20"/>
                <w:szCs w:val="20"/>
              </w:rPr>
            </w:pPr>
            <w:r w:rsidRPr="00252E86">
              <w:rPr>
                <w:kern w:val="32"/>
                <w:sz w:val="20"/>
                <w:szCs w:val="20"/>
              </w:rPr>
              <w:t>Презентации докладов</w:t>
            </w:r>
          </w:p>
        </w:tc>
      </w:tr>
      <w:tr w:rsidR="00006401" w:rsidRPr="003D0C62" w14:paraId="738D7BA9" w14:textId="77777777" w:rsidTr="00006401">
        <w:trPr>
          <w:trHeight w:val="1277"/>
        </w:trPr>
        <w:tc>
          <w:tcPr>
            <w:tcW w:w="525" w:type="dxa"/>
            <w:vAlign w:val="center"/>
          </w:tcPr>
          <w:p w14:paraId="4BC2FA1B" w14:textId="77777777" w:rsidR="00006401" w:rsidRDefault="00006401" w:rsidP="00006401">
            <w:pPr>
              <w:widowControl w:val="0"/>
              <w:spacing w:before="240" w:after="60"/>
              <w:jc w:val="center"/>
              <w:outlineLvl w:val="0"/>
              <w:rPr>
                <w:bCs/>
                <w:color w:val="000000"/>
                <w:kern w:val="32"/>
              </w:rPr>
            </w:pPr>
            <w:r>
              <w:rPr>
                <w:bCs/>
                <w:color w:val="000000"/>
                <w:kern w:val="32"/>
              </w:rPr>
              <w:lastRenderedPageBreak/>
              <w:t>14</w:t>
            </w:r>
          </w:p>
        </w:tc>
        <w:tc>
          <w:tcPr>
            <w:tcW w:w="3291" w:type="dxa"/>
            <w:vAlign w:val="center"/>
          </w:tcPr>
          <w:p w14:paraId="1201B64D" w14:textId="77777777" w:rsidR="00006401" w:rsidRPr="00252E86" w:rsidRDefault="00006401" w:rsidP="00006401">
            <w:pPr>
              <w:contextualSpacing/>
              <w:rPr>
                <w:b/>
              </w:rPr>
            </w:pPr>
            <w:r w:rsidRPr="00252E86">
              <w:t>Тема 14. Денежно-кредитная система. Теоретические основы денежно-кредитной политики государства</w:t>
            </w:r>
          </w:p>
        </w:tc>
        <w:tc>
          <w:tcPr>
            <w:tcW w:w="862" w:type="dxa"/>
            <w:shd w:val="clear" w:color="auto" w:fill="auto"/>
            <w:vAlign w:val="center"/>
          </w:tcPr>
          <w:p w14:paraId="66BB6F4D" w14:textId="0336E2C2" w:rsidR="00006401" w:rsidRPr="00BC256A" w:rsidRDefault="00006401" w:rsidP="00006401">
            <w:pPr>
              <w:widowControl w:val="0"/>
              <w:jc w:val="center"/>
              <w:outlineLvl w:val="0"/>
              <w:rPr>
                <w:b/>
                <w:kern w:val="32"/>
                <w:highlight w:val="yellow"/>
              </w:rPr>
            </w:pPr>
            <w:r w:rsidRPr="00A03913">
              <w:rPr>
                <w:bCs/>
                <w:kern w:val="32"/>
              </w:rPr>
              <w:t>22</w:t>
            </w:r>
          </w:p>
        </w:tc>
        <w:tc>
          <w:tcPr>
            <w:tcW w:w="709" w:type="dxa"/>
            <w:shd w:val="clear" w:color="auto" w:fill="auto"/>
            <w:vAlign w:val="center"/>
          </w:tcPr>
          <w:p w14:paraId="3FA9DA2E" w14:textId="6BA5D011" w:rsidR="00006401" w:rsidRPr="00BC256A" w:rsidRDefault="00006401" w:rsidP="00006401">
            <w:pPr>
              <w:widowControl w:val="0"/>
              <w:jc w:val="center"/>
              <w:outlineLvl w:val="0"/>
              <w:rPr>
                <w:b/>
                <w:kern w:val="32"/>
                <w:highlight w:val="yellow"/>
              </w:rPr>
            </w:pPr>
            <w:r w:rsidRPr="00A03913">
              <w:rPr>
                <w:bCs/>
                <w:kern w:val="32"/>
              </w:rPr>
              <w:t>8</w:t>
            </w:r>
          </w:p>
        </w:tc>
        <w:tc>
          <w:tcPr>
            <w:tcW w:w="567" w:type="dxa"/>
            <w:vAlign w:val="center"/>
          </w:tcPr>
          <w:p w14:paraId="7223DE31" w14:textId="5A24EDB5" w:rsidR="00006401" w:rsidRPr="001F67CB" w:rsidRDefault="00006401" w:rsidP="00006401">
            <w:pPr>
              <w:jc w:val="center"/>
              <w:rPr>
                <w:bCs/>
              </w:rPr>
            </w:pPr>
            <w:r w:rsidRPr="001F67CB">
              <w:rPr>
                <w:bCs/>
              </w:rPr>
              <w:t>4</w:t>
            </w:r>
          </w:p>
        </w:tc>
        <w:tc>
          <w:tcPr>
            <w:tcW w:w="568" w:type="dxa"/>
            <w:vAlign w:val="center"/>
          </w:tcPr>
          <w:p w14:paraId="650FE294" w14:textId="47E05CFF" w:rsidR="00006401" w:rsidRPr="001F67CB" w:rsidRDefault="00006401" w:rsidP="00006401">
            <w:pPr>
              <w:jc w:val="center"/>
              <w:rPr>
                <w:bCs/>
              </w:rPr>
            </w:pPr>
            <w:r w:rsidRPr="001F67CB">
              <w:rPr>
                <w:bCs/>
              </w:rPr>
              <w:t>4</w:t>
            </w:r>
          </w:p>
        </w:tc>
        <w:tc>
          <w:tcPr>
            <w:tcW w:w="709" w:type="dxa"/>
            <w:vAlign w:val="center"/>
          </w:tcPr>
          <w:p w14:paraId="2D742D72" w14:textId="055C9030" w:rsidR="00006401" w:rsidRPr="003D0C62" w:rsidRDefault="00006401" w:rsidP="00006401">
            <w:pPr>
              <w:widowControl w:val="0"/>
              <w:jc w:val="center"/>
              <w:outlineLvl w:val="0"/>
              <w:rPr>
                <w:b/>
                <w:kern w:val="32"/>
              </w:rPr>
            </w:pPr>
            <w:r w:rsidRPr="00A03913">
              <w:rPr>
                <w:bCs/>
                <w:kern w:val="32"/>
              </w:rPr>
              <w:t>14</w:t>
            </w:r>
          </w:p>
        </w:tc>
        <w:tc>
          <w:tcPr>
            <w:tcW w:w="2125" w:type="dxa"/>
            <w:vAlign w:val="center"/>
          </w:tcPr>
          <w:p w14:paraId="5EB523E8" w14:textId="77777777" w:rsidR="00006401" w:rsidRPr="00252E86" w:rsidRDefault="00006401" w:rsidP="00006401">
            <w:pPr>
              <w:widowControl w:val="0"/>
              <w:jc w:val="center"/>
              <w:outlineLvl w:val="0"/>
              <w:rPr>
                <w:kern w:val="32"/>
                <w:sz w:val="20"/>
                <w:szCs w:val="20"/>
              </w:rPr>
            </w:pPr>
            <w:r w:rsidRPr="00252E86">
              <w:rPr>
                <w:kern w:val="32"/>
                <w:sz w:val="20"/>
                <w:szCs w:val="20"/>
              </w:rPr>
              <w:t>Решение ситуационных задач</w:t>
            </w:r>
          </w:p>
          <w:p w14:paraId="6BECB94C" w14:textId="662F5F4F" w:rsidR="00006401" w:rsidRPr="00252E86" w:rsidRDefault="00006401" w:rsidP="00006401">
            <w:pPr>
              <w:widowControl w:val="0"/>
              <w:jc w:val="center"/>
              <w:outlineLvl w:val="0"/>
              <w:rPr>
                <w:kern w:val="32"/>
                <w:sz w:val="20"/>
                <w:szCs w:val="20"/>
              </w:rPr>
            </w:pPr>
            <w:r w:rsidRPr="00252E86">
              <w:rPr>
                <w:kern w:val="32"/>
                <w:sz w:val="20"/>
                <w:szCs w:val="20"/>
              </w:rPr>
              <w:t>Доклады</w:t>
            </w:r>
          </w:p>
        </w:tc>
      </w:tr>
      <w:tr w:rsidR="00006401" w:rsidRPr="003D0C62" w14:paraId="64558774" w14:textId="77777777" w:rsidTr="00006401">
        <w:trPr>
          <w:trHeight w:val="1552"/>
        </w:trPr>
        <w:tc>
          <w:tcPr>
            <w:tcW w:w="525" w:type="dxa"/>
            <w:vAlign w:val="center"/>
          </w:tcPr>
          <w:p w14:paraId="15CE07B2" w14:textId="77777777" w:rsidR="00006401" w:rsidRDefault="00006401" w:rsidP="00006401">
            <w:pPr>
              <w:widowControl w:val="0"/>
              <w:spacing w:before="240" w:after="60"/>
              <w:jc w:val="center"/>
              <w:outlineLvl w:val="0"/>
              <w:rPr>
                <w:bCs/>
                <w:color w:val="000000"/>
                <w:kern w:val="32"/>
              </w:rPr>
            </w:pPr>
            <w:r>
              <w:rPr>
                <w:bCs/>
                <w:color w:val="000000"/>
                <w:kern w:val="32"/>
              </w:rPr>
              <w:t>15</w:t>
            </w:r>
          </w:p>
        </w:tc>
        <w:tc>
          <w:tcPr>
            <w:tcW w:w="3291" w:type="dxa"/>
            <w:vAlign w:val="center"/>
          </w:tcPr>
          <w:p w14:paraId="1C09F08A" w14:textId="77777777" w:rsidR="00006401" w:rsidRPr="00252E86" w:rsidRDefault="00006401" w:rsidP="00006401">
            <w:pPr>
              <w:contextualSpacing/>
              <w:rPr>
                <w:bCs/>
                <w:i/>
                <w:iCs/>
              </w:rPr>
            </w:pPr>
            <w:r w:rsidRPr="00252E86">
              <w:t>Тема 15. Финансовая система. Теория налогообложения и бюджетно-налоговая политика государства</w:t>
            </w:r>
          </w:p>
        </w:tc>
        <w:tc>
          <w:tcPr>
            <w:tcW w:w="862" w:type="dxa"/>
            <w:shd w:val="clear" w:color="auto" w:fill="auto"/>
            <w:vAlign w:val="center"/>
          </w:tcPr>
          <w:p w14:paraId="445D8C70" w14:textId="42684658" w:rsidR="00006401" w:rsidRPr="00BC256A" w:rsidRDefault="00006401" w:rsidP="00006401">
            <w:pPr>
              <w:widowControl w:val="0"/>
              <w:jc w:val="center"/>
              <w:outlineLvl w:val="0"/>
              <w:rPr>
                <w:bCs/>
                <w:i/>
                <w:iCs/>
                <w:kern w:val="32"/>
                <w:highlight w:val="yellow"/>
              </w:rPr>
            </w:pPr>
            <w:r w:rsidRPr="00A03913">
              <w:rPr>
                <w:bCs/>
                <w:kern w:val="32"/>
              </w:rPr>
              <w:t>22</w:t>
            </w:r>
          </w:p>
        </w:tc>
        <w:tc>
          <w:tcPr>
            <w:tcW w:w="709" w:type="dxa"/>
            <w:shd w:val="clear" w:color="auto" w:fill="auto"/>
            <w:vAlign w:val="center"/>
          </w:tcPr>
          <w:p w14:paraId="53E18844" w14:textId="355F8658" w:rsidR="00006401" w:rsidRPr="00BC256A" w:rsidRDefault="00006401" w:rsidP="00006401">
            <w:pPr>
              <w:widowControl w:val="0"/>
              <w:jc w:val="center"/>
              <w:outlineLvl w:val="0"/>
              <w:rPr>
                <w:bCs/>
                <w:i/>
                <w:iCs/>
                <w:kern w:val="32"/>
                <w:sz w:val="20"/>
                <w:szCs w:val="20"/>
                <w:highlight w:val="yellow"/>
              </w:rPr>
            </w:pPr>
            <w:r w:rsidRPr="00A03913">
              <w:rPr>
                <w:bCs/>
                <w:kern w:val="32"/>
              </w:rPr>
              <w:t>8</w:t>
            </w:r>
          </w:p>
        </w:tc>
        <w:tc>
          <w:tcPr>
            <w:tcW w:w="567" w:type="dxa"/>
            <w:vAlign w:val="center"/>
          </w:tcPr>
          <w:p w14:paraId="0E3581E8" w14:textId="390AB031" w:rsidR="00006401" w:rsidRPr="001F67CB" w:rsidRDefault="00006401" w:rsidP="00006401">
            <w:pPr>
              <w:jc w:val="center"/>
              <w:rPr>
                <w:bCs/>
                <w:kern w:val="32"/>
              </w:rPr>
            </w:pPr>
            <w:r w:rsidRPr="001F67CB">
              <w:rPr>
                <w:bCs/>
                <w:kern w:val="32"/>
              </w:rPr>
              <w:t>4</w:t>
            </w:r>
          </w:p>
        </w:tc>
        <w:tc>
          <w:tcPr>
            <w:tcW w:w="568" w:type="dxa"/>
            <w:vAlign w:val="center"/>
          </w:tcPr>
          <w:p w14:paraId="35C555A8" w14:textId="6BBC9D47" w:rsidR="00006401" w:rsidRPr="001F67CB" w:rsidRDefault="00006401" w:rsidP="00006401">
            <w:pPr>
              <w:jc w:val="center"/>
              <w:rPr>
                <w:bCs/>
              </w:rPr>
            </w:pPr>
            <w:r w:rsidRPr="001F67CB">
              <w:rPr>
                <w:bCs/>
              </w:rPr>
              <w:t>4</w:t>
            </w:r>
          </w:p>
        </w:tc>
        <w:tc>
          <w:tcPr>
            <w:tcW w:w="709" w:type="dxa"/>
            <w:vAlign w:val="center"/>
          </w:tcPr>
          <w:p w14:paraId="6E73E698" w14:textId="3DEA977E" w:rsidR="00006401" w:rsidRPr="00EA016A" w:rsidRDefault="00006401" w:rsidP="00006401">
            <w:pPr>
              <w:widowControl w:val="0"/>
              <w:jc w:val="center"/>
              <w:outlineLvl w:val="0"/>
              <w:rPr>
                <w:bCs/>
                <w:i/>
                <w:iCs/>
                <w:kern w:val="32"/>
                <w:sz w:val="20"/>
                <w:szCs w:val="20"/>
              </w:rPr>
            </w:pPr>
            <w:r w:rsidRPr="00A03913">
              <w:rPr>
                <w:bCs/>
                <w:kern w:val="32"/>
              </w:rPr>
              <w:t>14</w:t>
            </w:r>
          </w:p>
        </w:tc>
        <w:tc>
          <w:tcPr>
            <w:tcW w:w="2125" w:type="dxa"/>
            <w:vAlign w:val="center"/>
          </w:tcPr>
          <w:p w14:paraId="211EED78" w14:textId="77777777" w:rsidR="00006401" w:rsidRPr="00252E86" w:rsidRDefault="00006401" w:rsidP="00006401">
            <w:pPr>
              <w:widowControl w:val="0"/>
              <w:jc w:val="center"/>
              <w:outlineLvl w:val="0"/>
              <w:rPr>
                <w:kern w:val="32"/>
                <w:sz w:val="20"/>
                <w:szCs w:val="20"/>
              </w:rPr>
            </w:pPr>
            <w:r w:rsidRPr="00252E86">
              <w:rPr>
                <w:kern w:val="32"/>
                <w:sz w:val="20"/>
                <w:szCs w:val="20"/>
              </w:rPr>
              <w:t>Устный опрос, тестирование, решение задач, кейсы</w:t>
            </w:r>
          </w:p>
          <w:p w14:paraId="28B935E6" w14:textId="3A88EA8A" w:rsidR="00006401" w:rsidRPr="00252E86" w:rsidRDefault="00006401" w:rsidP="00006401">
            <w:pPr>
              <w:widowControl w:val="0"/>
              <w:jc w:val="center"/>
              <w:outlineLvl w:val="0"/>
              <w:rPr>
                <w:kern w:val="32"/>
                <w:sz w:val="20"/>
                <w:szCs w:val="20"/>
              </w:rPr>
            </w:pPr>
            <w:r w:rsidRPr="00252E86">
              <w:rPr>
                <w:kern w:val="32"/>
                <w:sz w:val="20"/>
                <w:szCs w:val="20"/>
              </w:rPr>
              <w:t>Доклады</w:t>
            </w:r>
          </w:p>
        </w:tc>
      </w:tr>
      <w:tr w:rsidR="00006401" w:rsidRPr="003D0C62" w14:paraId="08D5947A" w14:textId="77777777" w:rsidTr="00006401">
        <w:trPr>
          <w:trHeight w:val="1262"/>
        </w:trPr>
        <w:tc>
          <w:tcPr>
            <w:tcW w:w="525" w:type="dxa"/>
            <w:vAlign w:val="center"/>
          </w:tcPr>
          <w:p w14:paraId="403A513F" w14:textId="77777777" w:rsidR="00006401" w:rsidRDefault="00006401" w:rsidP="00006401">
            <w:pPr>
              <w:widowControl w:val="0"/>
              <w:spacing w:before="240" w:after="60"/>
              <w:jc w:val="center"/>
              <w:outlineLvl w:val="0"/>
              <w:rPr>
                <w:bCs/>
                <w:color w:val="000000"/>
                <w:kern w:val="32"/>
              </w:rPr>
            </w:pPr>
            <w:r>
              <w:rPr>
                <w:bCs/>
                <w:color w:val="000000"/>
                <w:kern w:val="32"/>
              </w:rPr>
              <w:t>16</w:t>
            </w:r>
          </w:p>
        </w:tc>
        <w:tc>
          <w:tcPr>
            <w:tcW w:w="3291" w:type="dxa"/>
            <w:vAlign w:val="center"/>
          </w:tcPr>
          <w:p w14:paraId="184BAB24" w14:textId="77777777" w:rsidR="00006401" w:rsidRPr="00252E86" w:rsidRDefault="00006401" w:rsidP="00006401">
            <w:pPr>
              <w:contextualSpacing/>
            </w:pPr>
            <w:r w:rsidRPr="00252E86">
              <w:t xml:space="preserve">Тема 16. Теоретические проблемы мировой системы хозяйства. Глобализация и формы ее проявления  </w:t>
            </w:r>
          </w:p>
        </w:tc>
        <w:tc>
          <w:tcPr>
            <w:tcW w:w="862" w:type="dxa"/>
            <w:shd w:val="clear" w:color="auto" w:fill="auto"/>
            <w:vAlign w:val="center"/>
          </w:tcPr>
          <w:p w14:paraId="29F141F8" w14:textId="319A70B9" w:rsidR="00006401" w:rsidRPr="00BC256A" w:rsidRDefault="00006401" w:rsidP="00006401">
            <w:pPr>
              <w:widowControl w:val="0"/>
              <w:jc w:val="center"/>
              <w:outlineLvl w:val="0"/>
              <w:rPr>
                <w:kern w:val="32"/>
                <w:highlight w:val="yellow"/>
              </w:rPr>
            </w:pPr>
            <w:r>
              <w:rPr>
                <w:kern w:val="32"/>
              </w:rPr>
              <w:t>22</w:t>
            </w:r>
          </w:p>
        </w:tc>
        <w:tc>
          <w:tcPr>
            <w:tcW w:w="709" w:type="dxa"/>
            <w:shd w:val="clear" w:color="auto" w:fill="auto"/>
            <w:vAlign w:val="center"/>
          </w:tcPr>
          <w:p w14:paraId="277CA249" w14:textId="0CE332B7" w:rsidR="00006401" w:rsidRPr="00BC256A" w:rsidRDefault="00006401" w:rsidP="00006401">
            <w:pPr>
              <w:widowControl w:val="0"/>
              <w:jc w:val="center"/>
              <w:outlineLvl w:val="0"/>
              <w:rPr>
                <w:kern w:val="32"/>
                <w:highlight w:val="yellow"/>
              </w:rPr>
            </w:pPr>
            <w:r>
              <w:rPr>
                <w:kern w:val="32"/>
              </w:rPr>
              <w:t>8</w:t>
            </w:r>
          </w:p>
        </w:tc>
        <w:tc>
          <w:tcPr>
            <w:tcW w:w="567" w:type="dxa"/>
            <w:vAlign w:val="center"/>
          </w:tcPr>
          <w:p w14:paraId="736A802A" w14:textId="16C1E122" w:rsidR="00006401" w:rsidRPr="003D3E7D" w:rsidRDefault="00006401" w:rsidP="00006401">
            <w:pPr>
              <w:jc w:val="center"/>
            </w:pPr>
            <w:r>
              <w:t>4</w:t>
            </w:r>
          </w:p>
        </w:tc>
        <w:tc>
          <w:tcPr>
            <w:tcW w:w="568" w:type="dxa"/>
            <w:vAlign w:val="center"/>
          </w:tcPr>
          <w:p w14:paraId="57C3CD8F" w14:textId="7860900E" w:rsidR="00006401" w:rsidRDefault="00006401" w:rsidP="00006401">
            <w:pPr>
              <w:jc w:val="center"/>
            </w:pPr>
            <w:r>
              <w:t>4</w:t>
            </w:r>
          </w:p>
        </w:tc>
        <w:tc>
          <w:tcPr>
            <w:tcW w:w="709" w:type="dxa"/>
            <w:vAlign w:val="center"/>
          </w:tcPr>
          <w:p w14:paraId="0DB1BBFF" w14:textId="2B8355CF" w:rsidR="00006401" w:rsidRDefault="00006401" w:rsidP="00006401">
            <w:pPr>
              <w:widowControl w:val="0"/>
              <w:jc w:val="center"/>
              <w:outlineLvl w:val="0"/>
              <w:rPr>
                <w:kern w:val="32"/>
              </w:rPr>
            </w:pPr>
            <w:r>
              <w:rPr>
                <w:kern w:val="32"/>
              </w:rPr>
              <w:t>14</w:t>
            </w:r>
          </w:p>
        </w:tc>
        <w:tc>
          <w:tcPr>
            <w:tcW w:w="2125" w:type="dxa"/>
            <w:vAlign w:val="center"/>
          </w:tcPr>
          <w:p w14:paraId="7685DF54" w14:textId="05732E47" w:rsidR="00006401" w:rsidRPr="00252E86" w:rsidRDefault="00006401" w:rsidP="00006401">
            <w:pPr>
              <w:widowControl w:val="0"/>
              <w:jc w:val="center"/>
              <w:outlineLvl w:val="0"/>
              <w:rPr>
                <w:kern w:val="32"/>
                <w:sz w:val="20"/>
                <w:szCs w:val="20"/>
              </w:rPr>
            </w:pPr>
            <w:r w:rsidRPr="00252E86">
              <w:rPr>
                <w:kern w:val="32"/>
                <w:sz w:val="20"/>
                <w:szCs w:val="20"/>
              </w:rPr>
              <w:t>Решение ситуационных задач, кейсов</w:t>
            </w:r>
          </w:p>
        </w:tc>
      </w:tr>
      <w:tr w:rsidR="00006401" w:rsidRPr="003D0C62" w14:paraId="78DAA009" w14:textId="77777777" w:rsidTr="006E15AC">
        <w:trPr>
          <w:trHeight w:val="982"/>
        </w:trPr>
        <w:tc>
          <w:tcPr>
            <w:tcW w:w="525" w:type="dxa"/>
            <w:vAlign w:val="center"/>
          </w:tcPr>
          <w:p w14:paraId="04ADC2A6" w14:textId="77777777" w:rsidR="00006401" w:rsidRPr="003D0C62" w:rsidRDefault="00006401" w:rsidP="00006401">
            <w:pPr>
              <w:widowControl w:val="0"/>
              <w:spacing w:before="240" w:after="60"/>
              <w:jc w:val="center"/>
              <w:outlineLvl w:val="0"/>
              <w:rPr>
                <w:b/>
                <w:color w:val="FF0000"/>
                <w:kern w:val="32"/>
              </w:rPr>
            </w:pPr>
          </w:p>
        </w:tc>
        <w:tc>
          <w:tcPr>
            <w:tcW w:w="3291" w:type="dxa"/>
            <w:vAlign w:val="center"/>
          </w:tcPr>
          <w:p w14:paraId="191101DF" w14:textId="77777777" w:rsidR="00006401" w:rsidRPr="006E15AC" w:rsidRDefault="00006401" w:rsidP="00006401">
            <w:pPr>
              <w:contextualSpacing/>
              <w:rPr>
                <w:i/>
                <w:iCs/>
              </w:rPr>
            </w:pPr>
            <w:r w:rsidRPr="006E15AC">
              <w:rPr>
                <w:i/>
                <w:iCs/>
              </w:rPr>
              <w:t>Всего за 2-й семестр</w:t>
            </w:r>
          </w:p>
        </w:tc>
        <w:tc>
          <w:tcPr>
            <w:tcW w:w="862" w:type="dxa"/>
            <w:vAlign w:val="center"/>
          </w:tcPr>
          <w:p w14:paraId="3C8177E4" w14:textId="0C2B9E61" w:rsidR="00006401" w:rsidRPr="006E15AC" w:rsidRDefault="00006401" w:rsidP="00006401">
            <w:pPr>
              <w:widowControl w:val="0"/>
              <w:jc w:val="center"/>
              <w:outlineLvl w:val="0"/>
              <w:rPr>
                <w:bCs/>
                <w:kern w:val="32"/>
              </w:rPr>
            </w:pPr>
            <w:r>
              <w:rPr>
                <w:kern w:val="32"/>
              </w:rPr>
              <w:t>180</w:t>
            </w:r>
          </w:p>
        </w:tc>
        <w:tc>
          <w:tcPr>
            <w:tcW w:w="709" w:type="dxa"/>
            <w:vAlign w:val="center"/>
          </w:tcPr>
          <w:p w14:paraId="4DE1424A" w14:textId="23F98B39" w:rsidR="00006401" w:rsidRPr="006E15AC" w:rsidRDefault="00006401" w:rsidP="00006401">
            <w:pPr>
              <w:widowControl w:val="0"/>
              <w:jc w:val="center"/>
              <w:outlineLvl w:val="0"/>
              <w:rPr>
                <w:bCs/>
                <w:kern w:val="32"/>
              </w:rPr>
            </w:pPr>
            <w:r>
              <w:rPr>
                <w:kern w:val="32"/>
              </w:rPr>
              <w:t>68</w:t>
            </w:r>
          </w:p>
        </w:tc>
        <w:tc>
          <w:tcPr>
            <w:tcW w:w="567" w:type="dxa"/>
            <w:vAlign w:val="center"/>
          </w:tcPr>
          <w:p w14:paraId="55B8F044" w14:textId="49F6C3D6" w:rsidR="00006401" w:rsidRPr="006E15AC" w:rsidRDefault="00006401" w:rsidP="00006401">
            <w:pPr>
              <w:jc w:val="center"/>
              <w:rPr>
                <w:bCs/>
              </w:rPr>
            </w:pPr>
            <w:r w:rsidRPr="00EF1BD4">
              <w:rPr>
                <w:kern w:val="32"/>
              </w:rPr>
              <w:t>34</w:t>
            </w:r>
          </w:p>
        </w:tc>
        <w:tc>
          <w:tcPr>
            <w:tcW w:w="568" w:type="dxa"/>
            <w:vAlign w:val="center"/>
          </w:tcPr>
          <w:p w14:paraId="32E6434F" w14:textId="64EF8A12" w:rsidR="00006401" w:rsidRPr="006E15AC" w:rsidRDefault="00006401" w:rsidP="00006401">
            <w:pPr>
              <w:jc w:val="center"/>
              <w:rPr>
                <w:bCs/>
              </w:rPr>
            </w:pPr>
            <w:r w:rsidRPr="00EF1BD4">
              <w:t>34</w:t>
            </w:r>
          </w:p>
        </w:tc>
        <w:tc>
          <w:tcPr>
            <w:tcW w:w="709" w:type="dxa"/>
            <w:vAlign w:val="center"/>
          </w:tcPr>
          <w:p w14:paraId="46B10909" w14:textId="52E81293" w:rsidR="00006401" w:rsidRPr="006E15AC" w:rsidRDefault="00006401" w:rsidP="00006401">
            <w:pPr>
              <w:widowControl w:val="0"/>
              <w:jc w:val="center"/>
              <w:outlineLvl w:val="0"/>
              <w:rPr>
                <w:bCs/>
                <w:kern w:val="32"/>
              </w:rPr>
            </w:pPr>
            <w:r>
              <w:rPr>
                <w:kern w:val="32"/>
              </w:rPr>
              <w:t>112</w:t>
            </w:r>
          </w:p>
        </w:tc>
        <w:tc>
          <w:tcPr>
            <w:tcW w:w="2125" w:type="dxa"/>
            <w:vAlign w:val="center"/>
          </w:tcPr>
          <w:p w14:paraId="10B48839" w14:textId="00DE6D3B" w:rsidR="00006401" w:rsidRPr="00252E86" w:rsidRDefault="00006401" w:rsidP="00006401">
            <w:pPr>
              <w:widowControl w:val="0"/>
              <w:jc w:val="center"/>
              <w:outlineLvl w:val="0"/>
              <w:rPr>
                <w:kern w:val="32"/>
                <w:sz w:val="20"/>
                <w:szCs w:val="20"/>
              </w:rPr>
            </w:pPr>
            <w:r w:rsidRPr="00252E86">
              <w:rPr>
                <w:kern w:val="32"/>
                <w:sz w:val="20"/>
                <w:szCs w:val="20"/>
              </w:rPr>
              <w:t>Текущий контроль в соответствии с учебным планом. Контрольная работа</w:t>
            </w:r>
          </w:p>
        </w:tc>
      </w:tr>
      <w:tr w:rsidR="00006401" w:rsidRPr="003D0C62" w14:paraId="407FAE43" w14:textId="77777777" w:rsidTr="00EA016A">
        <w:tc>
          <w:tcPr>
            <w:tcW w:w="525" w:type="dxa"/>
            <w:vAlign w:val="center"/>
          </w:tcPr>
          <w:p w14:paraId="763A7559" w14:textId="77777777" w:rsidR="00006401" w:rsidRPr="003D0C62" w:rsidRDefault="00006401" w:rsidP="00006401">
            <w:pPr>
              <w:widowControl w:val="0"/>
              <w:spacing w:before="240" w:after="60"/>
              <w:jc w:val="center"/>
              <w:outlineLvl w:val="0"/>
              <w:rPr>
                <w:b/>
                <w:color w:val="FF0000"/>
                <w:kern w:val="32"/>
              </w:rPr>
            </w:pPr>
          </w:p>
        </w:tc>
        <w:tc>
          <w:tcPr>
            <w:tcW w:w="3291" w:type="dxa"/>
            <w:vAlign w:val="center"/>
          </w:tcPr>
          <w:p w14:paraId="3BB4CFBE" w14:textId="77777777" w:rsidR="00006401" w:rsidRPr="00252E86" w:rsidRDefault="00006401" w:rsidP="00006401">
            <w:pPr>
              <w:contextualSpacing/>
            </w:pPr>
            <w:r>
              <w:t>Всего по дисциплине</w:t>
            </w:r>
          </w:p>
        </w:tc>
        <w:tc>
          <w:tcPr>
            <w:tcW w:w="862" w:type="dxa"/>
            <w:vAlign w:val="center"/>
          </w:tcPr>
          <w:p w14:paraId="229281F8" w14:textId="5ED499B6" w:rsidR="00006401" w:rsidRDefault="00006401" w:rsidP="00006401">
            <w:pPr>
              <w:widowControl w:val="0"/>
              <w:jc w:val="center"/>
              <w:outlineLvl w:val="0"/>
              <w:rPr>
                <w:b/>
                <w:kern w:val="32"/>
              </w:rPr>
            </w:pPr>
            <w:r>
              <w:rPr>
                <w:b/>
                <w:kern w:val="32"/>
              </w:rPr>
              <w:t>360</w:t>
            </w:r>
          </w:p>
        </w:tc>
        <w:tc>
          <w:tcPr>
            <w:tcW w:w="709" w:type="dxa"/>
            <w:vAlign w:val="center"/>
          </w:tcPr>
          <w:p w14:paraId="6990C7AE" w14:textId="7E5CAB61" w:rsidR="00006401" w:rsidRDefault="00006401" w:rsidP="00006401">
            <w:pPr>
              <w:widowControl w:val="0"/>
              <w:jc w:val="center"/>
              <w:outlineLvl w:val="0"/>
              <w:rPr>
                <w:b/>
                <w:kern w:val="32"/>
              </w:rPr>
            </w:pPr>
            <w:r>
              <w:rPr>
                <w:b/>
                <w:kern w:val="32"/>
              </w:rPr>
              <w:t>136</w:t>
            </w:r>
          </w:p>
        </w:tc>
        <w:tc>
          <w:tcPr>
            <w:tcW w:w="567" w:type="dxa"/>
            <w:vAlign w:val="center"/>
          </w:tcPr>
          <w:p w14:paraId="72494E13" w14:textId="3FF74E7D" w:rsidR="00006401" w:rsidRDefault="00006401" w:rsidP="00006401">
            <w:pPr>
              <w:jc w:val="center"/>
              <w:rPr>
                <w:b/>
              </w:rPr>
            </w:pPr>
            <w:r>
              <w:rPr>
                <w:b/>
              </w:rPr>
              <w:t>68</w:t>
            </w:r>
          </w:p>
        </w:tc>
        <w:tc>
          <w:tcPr>
            <w:tcW w:w="568" w:type="dxa"/>
            <w:vAlign w:val="center"/>
          </w:tcPr>
          <w:p w14:paraId="01453660" w14:textId="24D76EC7" w:rsidR="00006401" w:rsidRDefault="00006401" w:rsidP="00006401">
            <w:pPr>
              <w:jc w:val="center"/>
              <w:rPr>
                <w:b/>
              </w:rPr>
            </w:pPr>
            <w:r>
              <w:rPr>
                <w:b/>
              </w:rPr>
              <w:t>68</w:t>
            </w:r>
          </w:p>
        </w:tc>
        <w:tc>
          <w:tcPr>
            <w:tcW w:w="709" w:type="dxa"/>
            <w:vAlign w:val="center"/>
          </w:tcPr>
          <w:p w14:paraId="5743C3EF" w14:textId="58A1391A" w:rsidR="00006401" w:rsidRDefault="00006401" w:rsidP="00006401">
            <w:pPr>
              <w:widowControl w:val="0"/>
              <w:jc w:val="center"/>
              <w:outlineLvl w:val="0"/>
              <w:rPr>
                <w:b/>
                <w:kern w:val="32"/>
              </w:rPr>
            </w:pPr>
            <w:r>
              <w:rPr>
                <w:b/>
                <w:kern w:val="32"/>
              </w:rPr>
              <w:t>224</w:t>
            </w:r>
          </w:p>
        </w:tc>
        <w:tc>
          <w:tcPr>
            <w:tcW w:w="2125" w:type="dxa"/>
            <w:vAlign w:val="center"/>
          </w:tcPr>
          <w:p w14:paraId="5DC09778" w14:textId="1411C516" w:rsidR="00006401" w:rsidRPr="00252E86" w:rsidRDefault="00006401" w:rsidP="00006401">
            <w:pPr>
              <w:widowControl w:val="0"/>
              <w:jc w:val="center"/>
              <w:outlineLvl w:val="0"/>
              <w:rPr>
                <w:kern w:val="32"/>
                <w:sz w:val="20"/>
                <w:szCs w:val="20"/>
              </w:rPr>
            </w:pPr>
            <w:r>
              <w:rPr>
                <w:kern w:val="32"/>
                <w:sz w:val="20"/>
                <w:szCs w:val="20"/>
              </w:rPr>
              <w:t>Согласно учебному плану: Контрольная работа</w:t>
            </w:r>
          </w:p>
        </w:tc>
      </w:tr>
      <w:tr w:rsidR="00006401" w:rsidRPr="003D0C62" w14:paraId="0C583917" w14:textId="77777777" w:rsidTr="00EA016A">
        <w:tc>
          <w:tcPr>
            <w:tcW w:w="525" w:type="dxa"/>
            <w:vAlign w:val="center"/>
          </w:tcPr>
          <w:p w14:paraId="7D4D07BE" w14:textId="77777777" w:rsidR="00006401" w:rsidRPr="003D0C62" w:rsidRDefault="00006401" w:rsidP="00006401">
            <w:pPr>
              <w:widowControl w:val="0"/>
              <w:spacing w:before="240" w:after="60"/>
              <w:jc w:val="center"/>
              <w:outlineLvl w:val="0"/>
              <w:rPr>
                <w:b/>
                <w:color w:val="FF0000"/>
                <w:kern w:val="32"/>
              </w:rPr>
            </w:pPr>
          </w:p>
        </w:tc>
        <w:tc>
          <w:tcPr>
            <w:tcW w:w="3291" w:type="dxa"/>
            <w:vAlign w:val="center"/>
          </w:tcPr>
          <w:p w14:paraId="0F2F0833" w14:textId="77777777" w:rsidR="00006401" w:rsidRPr="00252E86" w:rsidRDefault="00006401" w:rsidP="00006401">
            <w:pPr>
              <w:contextualSpacing/>
            </w:pPr>
            <w:r w:rsidRPr="00252E86">
              <w:t>Итого в %</w:t>
            </w:r>
          </w:p>
        </w:tc>
        <w:tc>
          <w:tcPr>
            <w:tcW w:w="862" w:type="dxa"/>
            <w:vAlign w:val="center"/>
          </w:tcPr>
          <w:p w14:paraId="1A5A4FE4" w14:textId="77777777" w:rsidR="00006401" w:rsidRDefault="00006401" w:rsidP="00006401">
            <w:pPr>
              <w:widowControl w:val="0"/>
              <w:jc w:val="center"/>
              <w:outlineLvl w:val="0"/>
              <w:rPr>
                <w:b/>
                <w:kern w:val="32"/>
              </w:rPr>
            </w:pPr>
          </w:p>
        </w:tc>
        <w:tc>
          <w:tcPr>
            <w:tcW w:w="709" w:type="dxa"/>
            <w:vAlign w:val="center"/>
          </w:tcPr>
          <w:p w14:paraId="15B79C9F" w14:textId="2DFBBCF0" w:rsidR="00006401" w:rsidRPr="007960BF" w:rsidRDefault="00006401" w:rsidP="00006401">
            <w:pPr>
              <w:widowControl w:val="0"/>
              <w:jc w:val="center"/>
              <w:outlineLvl w:val="0"/>
              <w:rPr>
                <w:bCs/>
                <w:kern w:val="32"/>
              </w:rPr>
            </w:pPr>
            <w:r w:rsidRPr="007960BF">
              <w:rPr>
                <w:b/>
                <w:bCs/>
                <w:kern w:val="32"/>
              </w:rPr>
              <w:t>38</w:t>
            </w:r>
          </w:p>
        </w:tc>
        <w:tc>
          <w:tcPr>
            <w:tcW w:w="567" w:type="dxa"/>
            <w:vAlign w:val="center"/>
          </w:tcPr>
          <w:p w14:paraId="40003B7B" w14:textId="6E4620A2" w:rsidR="00006401" w:rsidRPr="007960BF" w:rsidRDefault="00006401" w:rsidP="00006401">
            <w:pPr>
              <w:jc w:val="center"/>
              <w:rPr>
                <w:bCs/>
              </w:rPr>
            </w:pPr>
            <w:r w:rsidRPr="007960BF">
              <w:rPr>
                <w:b/>
                <w:bCs/>
              </w:rPr>
              <w:t>50</w:t>
            </w:r>
          </w:p>
        </w:tc>
        <w:tc>
          <w:tcPr>
            <w:tcW w:w="568" w:type="dxa"/>
            <w:vAlign w:val="center"/>
          </w:tcPr>
          <w:p w14:paraId="63F6AE9B" w14:textId="39012AC9" w:rsidR="00006401" w:rsidRPr="007960BF" w:rsidRDefault="00006401" w:rsidP="00006401">
            <w:pPr>
              <w:jc w:val="center"/>
              <w:rPr>
                <w:bCs/>
              </w:rPr>
            </w:pPr>
            <w:r w:rsidRPr="007960BF">
              <w:rPr>
                <w:b/>
                <w:bCs/>
              </w:rPr>
              <w:t>50</w:t>
            </w:r>
          </w:p>
        </w:tc>
        <w:tc>
          <w:tcPr>
            <w:tcW w:w="709" w:type="dxa"/>
            <w:vAlign w:val="center"/>
          </w:tcPr>
          <w:p w14:paraId="099550BF" w14:textId="4C1057EA" w:rsidR="00006401" w:rsidRPr="007960BF" w:rsidRDefault="00006401" w:rsidP="00006401">
            <w:pPr>
              <w:widowControl w:val="0"/>
              <w:jc w:val="center"/>
              <w:outlineLvl w:val="0"/>
              <w:rPr>
                <w:bCs/>
                <w:kern w:val="32"/>
              </w:rPr>
            </w:pPr>
            <w:r w:rsidRPr="007960BF">
              <w:rPr>
                <w:b/>
                <w:bCs/>
                <w:kern w:val="32"/>
              </w:rPr>
              <w:t>62</w:t>
            </w:r>
          </w:p>
        </w:tc>
        <w:tc>
          <w:tcPr>
            <w:tcW w:w="2125" w:type="dxa"/>
            <w:vAlign w:val="center"/>
          </w:tcPr>
          <w:p w14:paraId="40475A19" w14:textId="77777777" w:rsidR="00006401" w:rsidRPr="003D3E7D" w:rsidRDefault="00006401" w:rsidP="00006401">
            <w:pPr>
              <w:widowControl w:val="0"/>
              <w:jc w:val="center"/>
              <w:outlineLvl w:val="0"/>
              <w:rPr>
                <w:kern w:val="32"/>
                <w:sz w:val="20"/>
                <w:szCs w:val="20"/>
              </w:rPr>
            </w:pPr>
          </w:p>
        </w:tc>
      </w:tr>
    </w:tbl>
    <w:p w14:paraId="61897CC2" w14:textId="77777777" w:rsidR="00AF0464" w:rsidRPr="002D1945" w:rsidRDefault="00AF0464" w:rsidP="00AF0464">
      <w:pPr>
        <w:spacing w:after="160" w:line="256" w:lineRule="auto"/>
        <w:rPr>
          <w:sz w:val="20"/>
          <w:szCs w:val="20"/>
        </w:rPr>
      </w:pPr>
      <w:r w:rsidRPr="002D1945">
        <w:rPr>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F270C29" w14:textId="77777777" w:rsidR="0027533D" w:rsidRDefault="0027533D" w:rsidP="0019449E">
      <w:pPr>
        <w:pStyle w:val="1-21"/>
        <w:tabs>
          <w:tab w:val="left" w:pos="8688"/>
        </w:tabs>
        <w:spacing w:line="360" w:lineRule="auto"/>
        <w:ind w:left="0" w:right="201"/>
        <w:jc w:val="center"/>
        <w:rPr>
          <w:b/>
          <w:bCs/>
          <w:i/>
          <w:iCs/>
          <w:color w:val="000000"/>
          <w:szCs w:val="28"/>
        </w:rPr>
      </w:pPr>
    </w:p>
    <w:p w14:paraId="2F92F030" w14:textId="17F578C6" w:rsidR="003E3D6C" w:rsidRPr="00C1698D" w:rsidRDefault="003E3D6C" w:rsidP="0019449E">
      <w:pPr>
        <w:pStyle w:val="1-21"/>
        <w:tabs>
          <w:tab w:val="left" w:pos="8688"/>
        </w:tabs>
        <w:spacing w:line="360" w:lineRule="auto"/>
        <w:ind w:left="0" w:right="201"/>
        <w:jc w:val="center"/>
        <w:rPr>
          <w:b/>
          <w:bCs/>
          <w:i/>
          <w:iCs/>
          <w:color w:val="000000"/>
          <w:szCs w:val="28"/>
        </w:rPr>
      </w:pPr>
      <w:r w:rsidRPr="00C1698D">
        <w:rPr>
          <w:b/>
          <w:bCs/>
          <w:i/>
          <w:iCs/>
          <w:color w:val="000000"/>
          <w:szCs w:val="28"/>
        </w:rPr>
        <w:t>5.3. Содержание семинарских занятий</w:t>
      </w:r>
    </w:p>
    <w:p w14:paraId="33152A32" w14:textId="77777777" w:rsidR="003E3D6C" w:rsidRDefault="003E3D6C" w:rsidP="00A34C11">
      <w:pPr>
        <w:jc w:val="right"/>
        <w:rPr>
          <w:bCs/>
          <w:i/>
          <w:iCs/>
          <w:color w:val="000000"/>
          <w:sz w:val="28"/>
          <w:szCs w:val="28"/>
        </w:rPr>
      </w:pPr>
      <w:r w:rsidRPr="00982EC9">
        <w:rPr>
          <w:bCs/>
          <w:i/>
          <w:iCs/>
          <w:color w:val="000000"/>
          <w:sz w:val="28"/>
          <w:szCs w:val="28"/>
        </w:rPr>
        <w:t xml:space="preserve">Таблица </w:t>
      </w:r>
      <w:r w:rsidR="00C851C7">
        <w:rPr>
          <w:bCs/>
          <w:i/>
          <w:iCs/>
          <w:color w:val="000000"/>
          <w:sz w:val="28"/>
          <w:szCs w:val="28"/>
        </w:rPr>
        <w:t>4</w:t>
      </w:r>
    </w:p>
    <w:p w14:paraId="4E0081F3" w14:textId="77777777" w:rsidR="00546C31" w:rsidRPr="00982EC9" w:rsidRDefault="00546C31" w:rsidP="00A34C11">
      <w:pPr>
        <w:jc w:val="right"/>
        <w:rPr>
          <w:bCs/>
          <w:iCs/>
          <w:color w:val="000000"/>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528"/>
        <w:gridCol w:w="1701"/>
      </w:tblGrid>
      <w:tr w:rsidR="00A34C11" w:rsidRPr="00203A31" w14:paraId="2A775EF7" w14:textId="77777777" w:rsidTr="00F91DC2">
        <w:tc>
          <w:tcPr>
            <w:tcW w:w="2553" w:type="dxa"/>
          </w:tcPr>
          <w:p w14:paraId="0486338D" w14:textId="77777777" w:rsidR="00A34C11" w:rsidRPr="00203A31" w:rsidRDefault="00A34C11" w:rsidP="00BC6309">
            <w:pPr>
              <w:ind w:right="-50"/>
            </w:pPr>
            <w:r w:rsidRPr="00203A31">
              <w:t>Наименование темы (раздела) дисциплины</w:t>
            </w:r>
          </w:p>
        </w:tc>
        <w:tc>
          <w:tcPr>
            <w:tcW w:w="5528" w:type="dxa"/>
          </w:tcPr>
          <w:p w14:paraId="2B746DC2" w14:textId="6EDA3298" w:rsidR="00A34C11" w:rsidRPr="00203A31" w:rsidRDefault="00A34C11" w:rsidP="00BC6309">
            <w:pPr>
              <w:ind w:right="-50"/>
            </w:pPr>
            <w:r w:rsidRPr="00203A31">
              <w:t>Перечень вопросов для обсуждения на семинар</w:t>
            </w:r>
            <w:r w:rsidR="003305D3">
              <w:t>ах, практических</w:t>
            </w:r>
            <w:r w:rsidRPr="00203A31">
              <w:t xml:space="preserve"> занятиях, рекомендуемые источники</w:t>
            </w:r>
            <w:r w:rsidR="003305D3">
              <w:t xml:space="preserve"> из разделов 8,9</w:t>
            </w:r>
          </w:p>
          <w:p w14:paraId="2CA37488" w14:textId="77777777" w:rsidR="00A34C11" w:rsidRPr="00203A31" w:rsidRDefault="00A34C11" w:rsidP="00BC6309">
            <w:pPr>
              <w:ind w:right="-50"/>
            </w:pPr>
          </w:p>
        </w:tc>
        <w:tc>
          <w:tcPr>
            <w:tcW w:w="1701" w:type="dxa"/>
          </w:tcPr>
          <w:p w14:paraId="15BA6312" w14:textId="77777777" w:rsidR="00A34C11" w:rsidRPr="00203A31" w:rsidRDefault="00A34C11" w:rsidP="00BC6309">
            <w:pPr>
              <w:ind w:right="-50"/>
            </w:pPr>
            <w:r w:rsidRPr="00203A31">
              <w:t>Формы проведения занятий</w:t>
            </w:r>
          </w:p>
        </w:tc>
      </w:tr>
      <w:tr w:rsidR="00504F7A" w:rsidRPr="00203A31" w14:paraId="7A5B4A2B" w14:textId="77777777" w:rsidTr="006E15AC">
        <w:trPr>
          <w:trHeight w:val="427"/>
        </w:trPr>
        <w:tc>
          <w:tcPr>
            <w:tcW w:w="9782" w:type="dxa"/>
            <w:gridSpan w:val="3"/>
            <w:vAlign w:val="center"/>
          </w:tcPr>
          <w:p w14:paraId="4082F0C3" w14:textId="77777777" w:rsidR="00504F7A" w:rsidRPr="00203A31" w:rsidRDefault="00504F7A" w:rsidP="00BC6309">
            <w:pPr>
              <w:jc w:val="center"/>
              <w:rPr>
                <w:kern w:val="32"/>
              </w:rPr>
            </w:pPr>
            <w:r w:rsidRPr="00203A31">
              <w:rPr>
                <w:b/>
                <w:i/>
                <w:iCs/>
              </w:rPr>
              <w:t>1 семестр</w:t>
            </w:r>
          </w:p>
        </w:tc>
      </w:tr>
      <w:tr w:rsidR="006E15AC" w:rsidRPr="00203A31" w14:paraId="73C987E1" w14:textId="77777777" w:rsidTr="00AD68A6">
        <w:trPr>
          <w:trHeight w:val="1176"/>
        </w:trPr>
        <w:tc>
          <w:tcPr>
            <w:tcW w:w="2553" w:type="dxa"/>
            <w:vAlign w:val="center"/>
          </w:tcPr>
          <w:p w14:paraId="1B3951F4" w14:textId="77777777" w:rsidR="00B75FCB" w:rsidRPr="00203A31" w:rsidRDefault="006E15AC" w:rsidP="00BC6309">
            <w:pPr>
              <w:rPr>
                <w:i/>
                <w:iCs/>
                <w:color w:val="000000"/>
              </w:rPr>
            </w:pPr>
            <w:r w:rsidRPr="00203A31">
              <w:rPr>
                <w:i/>
                <w:iCs/>
                <w:color w:val="000000"/>
              </w:rPr>
              <w:t>Тема 1</w:t>
            </w:r>
          </w:p>
          <w:p w14:paraId="0109BAB6" w14:textId="77777777" w:rsidR="006E15AC" w:rsidRPr="00203A31" w:rsidRDefault="006E15AC" w:rsidP="00BC6309">
            <w:r w:rsidRPr="00203A31">
              <w:rPr>
                <w:color w:val="000000"/>
              </w:rPr>
              <w:t>Введение в экономическую теорию</w:t>
            </w:r>
          </w:p>
        </w:tc>
        <w:tc>
          <w:tcPr>
            <w:tcW w:w="5528" w:type="dxa"/>
          </w:tcPr>
          <w:p w14:paraId="6D4C8D04" w14:textId="77777777" w:rsidR="006E15AC" w:rsidRPr="00203A31" w:rsidRDefault="006E15AC" w:rsidP="002B1230">
            <w:pPr>
              <w:ind w:left="29" w:firstLine="4"/>
              <w:rPr>
                <w:color w:val="000000"/>
              </w:rPr>
            </w:pPr>
            <w:r w:rsidRPr="00203A31">
              <w:rPr>
                <w:color w:val="000000"/>
              </w:rPr>
              <w:t>Становление политической экономии: этапы развития и современное состояние.</w:t>
            </w:r>
          </w:p>
          <w:p w14:paraId="2CCAB570" w14:textId="77777777" w:rsidR="006E15AC" w:rsidRPr="00203A31" w:rsidRDefault="002154AA" w:rsidP="002B1230">
            <w:pPr>
              <w:ind w:left="29" w:firstLine="4"/>
              <w:contextualSpacing/>
              <w:rPr>
                <w:color w:val="000000"/>
              </w:rPr>
            </w:pPr>
            <w:r w:rsidRPr="00203A31">
              <w:rPr>
                <w:color w:val="000000"/>
              </w:rPr>
              <w:t xml:space="preserve">Предмет экономической теории. </w:t>
            </w:r>
            <w:r w:rsidR="006E15AC" w:rsidRPr="00203A31">
              <w:rPr>
                <w:color w:val="000000"/>
              </w:rPr>
              <w:t>Методы экономического исследования.</w:t>
            </w:r>
          </w:p>
          <w:p w14:paraId="779F46C0" w14:textId="77777777" w:rsidR="002154AA" w:rsidRPr="00203A31" w:rsidRDefault="002154AA" w:rsidP="002B1230">
            <w:pPr>
              <w:ind w:left="29" w:firstLine="4"/>
              <w:contextualSpacing/>
              <w:rPr>
                <w:i/>
                <w:color w:val="FF0000"/>
              </w:rPr>
            </w:pPr>
            <w:r w:rsidRPr="00203A31">
              <w:t>Базовые экономические понятия.</w:t>
            </w:r>
          </w:p>
          <w:p w14:paraId="346A3561" w14:textId="77777777" w:rsidR="00BC6309" w:rsidRPr="00203A31" w:rsidRDefault="00BC6309" w:rsidP="002B1230">
            <w:pPr>
              <w:ind w:left="29" w:firstLine="4"/>
              <w:contextualSpacing/>
            </w:pPr>
            <w:r w:rsidRPr="00203A31">
              <w:t>Экономические интересы, цели и средства.</w:t>
            </w:r>
          </w:p>
          <w:p w14:paraId="698E8701" w14:textId="77777777" w:rsidR="00BC6309" w:rsidRPr="00203A31" w:rsidRDefault="00BC6309" w:rsidP="002B1230">
            <w:pPr>
              <w:ind w:left="29" w:firstLine="4"/>
              <w:contextualSpacing/>
            </w:pPr>
            <w:r w:rsidRPr="00203A31">
              <w:t>Фундаментальные проблемы экономики.</w:t>
            </w:r>
          </w:p>
          <w:p w14:paraId="1BDE171E" w14:textId="77777777" w:rsidR="00BC6309" w:rsidRPr="00203A31" w:rsidRDefault="00BC6309" w:rsidP="002B1230">
            <w:pPr>
              <w:ind w:left="29" w:firstLine="4"/>
              <w:contextualSpacing/>
            </w:pPr>
            <w:r w:rsidRPr="00203A31">
              <w:t xml:space="preserve">Экономический кругооборот. </w:t>
            </w:r>
          </w:p>
          <w:p w14:paraId="3229A700" w14:textId="77777777" w:rsidR="00BC6309" w:rsidRPr="00203A31" w:rsidRDefault="00BC6309" w:rsidP="002B1230">
            <w:pPr>
              <w:ind w:left="29" w:firstLine="4"/>
              <w:contextualSpacing/>
            </w:pPr>
            <w:r w:rsidRPr="00203A31">
              <w:t xml:space="preserve">Экономические системы: основные ступени развития. </w:t>
            </w:r>
          </w:p>
          <w:p w14:paraId="02F88152" w14:textId="77777777" w:rsidR="006E15AC" w:rsidRPr="00203A31" w:rsidRDefault="00BC6309" w:rsidP="002B1230">
            <w:pPr>
              <w:ind w:left="29" w:firstLine="4"/>
              <w:contextualSpacing/>
              <w:rPr>
                <w:color w:val="000000"/>
              </w:rPr>
            </w:pPr>
            <w:r w:rsidRPr="00203A31">
              <w:t xml:space="preserve">Институт собственности. </w:t>
            </w:r>
            <w:r w:rsidR="006E15AC" w:rsidRPr="00203A31">
              <w:rPr>
                <w:color w:val="000000"/>
              </w:rPr>
              <w:t>Экономические законы, соотношение объективного и субъективного начал в их функционировании.</w:t>
            </w:r>
          </w:p>
          <w:p w14:paraId="03022947" w14:textId="252131E6" w:rsidR="00B75FCB" w:rsidRPr="003305D3" w:rsidRDefault="006E15AC" w:rsidP="00AD68A6">
            <w:pPr>
              <w:ind w:left="360" w:hanging="327"/>
              <w:contextualSpacing/>
              <w:rPr>
                <w:i/>
                <w:color w:val="000000"/>
              </w:rPr>
            </w:pPr>
            <w:r w:rsidRPr="00203A31">
              <w:rPr>
                <w:i/>
                <w:color w:val="000000"/>
              </w:rPr>
              <w:t>Рекомендуемые источники</w:t>
            </w:r>
            <w:r w:rsidR="00AD68A6">
              <w:rPr>
                <w:i/>
                <w:color w:val="000000"/>
              </w:rPr>
              <w:t xml:space="preserve"> </w:t>
            </w:r>
            <w:r w:rsidRPr="00203A31">
              <w:rPr>
                <w:i/>
                <w:color w:val="000000"/>
              </w:rPr>
              <w:t>(</w:t>
            </w:r>
            <w:r w:rsidR="0010775A" w:rsidRPr="00203A31">
              <w:rPr>
                <w:i/>
                <w:color w:val="000000"/>
              </w:rPr>
              <w:t>1</w:t>
            </w:r>
            <w:r w:rsidR="00AD68A6">
              <w:rPr>
                <w:i/>
                <w:color w:val="000000"/>
              </w:rPr>
              <w:t>,</w:t>
            </w:r>
            <w:r w:rsidR="0010775A" w:rsidRPr="00203A31">
              <w:rPr>
                <w:i/>
                <w:color w:val="000000"/>
              </w:rPr>
              <w:t>3,4,</w:t>
            </w:r>
            <w:r w:rsidR="00AD68A6">
              <w:rPr>
                <w:i/>
                <w:color w:val="000000"/>
              </w:rPr>
              <w:t>5</w:t>
            </w:r>
            <w:r w:rsidR="0010775A" w:rsidRPr="00203A31">
              <w:rPr>
                <w:i/>
                <w:color w:val="000000"/>
              </w:rPr>
              <w:t>,8</w:t>
            </w:r>
            <w:r w:rsidRPr="00203A31">
              <w:rPr>
                <w:i/>
                <w:color w:val="000000"/>
              </w:rPr>
              <w:t>)</w:t>
            </w:r>
          </w:p>
        </w:tc>
        <w:tc>
          <w:tcPr>
            <w:tcW w:w="1701" w:type="dxa"/>
            <w:vAlign w:val="center"/>
          </w:tcPr>
          <w:p w14:paraId="04F6312F" w14:textId="77777777" w:rsidR="006E15AC" w:rsidRPr="00203A31" w:rsidRDefault="006E15AC" w:rsidP="00203A31">
            <w:pPr>
              <w:jc w:val="center"/>
              <w:rPr>
                <w:color w:val="FF0000"/>
              </w:rPr>
            </w:pPr>
            <w:r w:rsidRPr="00203A31">
              <w:rPr>
                <w:kern w:val="32"/>
              </w:rPr>
              <w:t>Обсуждение эссе, научная дискуссия, тестирование</w:t>
            </w:r>
          </w:p>
        </w:tc>
      </w:tr>
      <w:tr w:rsidR="006E15AC" w:rsidRPr="00203A31" w14:paraId="74EBC179" w14:textId="77777777" w:rsidTr="00AD68A6">
        <w:trPr>
          <w:trHeight w:val="3706"/>
        </w:trPr>
        <w:tc>
          <w:tcPr>
            <w:tcW w:w="2553" w:type="dxa"/>
            <w:tcBorders>
              <w:bottom w:val="single" w:sz="4" w:space="0" w:color="auto"/>
            </w:tcBorders>
            <w:vAlign w:val="center"/>
          </w:tcPr>
          <w:p w14:paraId="156EAF3A" w14:textId="77777777" w:rsidR="00B75FCB" w:rsidRPr="00203A31" w:rsidRDefault="006E15AC" w:rsidP="00BC6309">
            <w:pPr>
              <w:tabs>
                <w:tab w:val="left" w:pos="993"/>
              </w:tabs>
              <w:contextualSpacing/>
              <w:rPr>
                <w:i/>
              </w:rPr>
            </w:pPr>
            <w:r w:rsidRPr="00203A31">
              <w:rPr>
                <w:i/>
              </w:rPr>
              <w:lastRenderedPageBreak/>
              <w:t xml:space="preserve">Тема 2 </w:t>
            </w:r>
          </w:p>
          <w:p w14:paraId="52450F5F" w14:textId="77777777" w:rsidR="006E15AC" w:rsidRPr="00203A31" w:rsidRDefault="006E15AC" w:rsidP="00BC6309">
            <w:pPr>
              <w:tabs>
                <w:tab w:val="left" w:pos="993"/>
              </w:tabs>
              <w:contextualSpacing/>
              <w:rPr>
                <w:iCs/>
              </w:rPr>
            </w:pPr>
            <w:r w:rsidRPr="00203A31">
              <w:rPr>
                <w:iCs/>
              </w:rPr>
              <w:t xml:space="preserve">Рыночная система: спрос, предложение </w:t>
            </w:r>
          </w:p>
          <w:p w14:paraId="3E6B9E68" w14:textId="77777777" w:rsidR="006E15AC" w:rsidRPr="00203A31" w:rsidRDefault="006E15AC" w:rsidP="00BC6309">
            <w:r w:rsidRPr="00203A31">
              <w:rPr>
                <w:iCs/>
              </w:rPr>
              <w:t>и рыночное равновесие</w:t>
            </w:r>
          </w:p>
        </w:tc>
        <w:tc>
          <w:tcPr>
            <w:tcW w:w="5528" w:type="dxa"/>
            <w:tcBorders>
              <w:bottom w:val="single" w:sz="4" w:space="0" w:color="auto"/>
            </w:tcBorders>
          </w:tcPr>
          <w:p w14:paraId="41A8CF07" w14:textId="77777777" w:rsidR="00BC6309" w:rsidRPr="00203A31" w:rsidRDefault="00BC6309" w:rsidP="002B1230">
            <w:pPr>
              <w:tabs>
                <w:tab w:val="left" w:pos="993"/>
              </w:tabs>
              <w:ind w:firstLine="29"/>
              <w:contextualSpacing/>
            </w:pPr>
            <w:r w:rsidRPr="00203A31">
              <w:t xml:space="preserve">Характеристика рыночной системы. Потребности и платежеспособный спрос. Определение спроса. </w:t>
            </w:r>
            <w:r w:rsidR="002B1230" w:rsidRPr="00203A31">
              <w:t>Ф</w:t>
            </w:r>
            <w:r w:rsidRPr="00203A31">
              <w:t xml:space="preserve">акторы спроса. Закон спроса. Кривая спроса. </w:t>
            </w:r>
          </w:p>
          <w:p w14:paraId="041B11D1" w14:textId="77777777" w:rsidR="002B1230" w:rsidRPr="00203A31" w:rsidRDefault="00BC6309" w:rsidP="002B1230">
            <w:pPr>
              <w:tabs>
                <w:tab w:val="left" w:pos="993"/>
              </w:tabs>
              <w:ind w:firstLine="29"/>
              <w:contextualSpacing/>
            </w:pPr>
            <w:r w:rsidRPr="00203A31">
              <w:t xml:space="preserve">Определение предложения. Детерминанты предложения. Кривая предложения. </w:t>
            </w:r>
          </w:p>
          <w:p w14:paraId="1D874356" w14:textId="77777777" w:rsidR="00BC6309" w:rsidRPr="00203A31" w:rsidRDefault="00BC6309" w:rsidP="002B1230">
            <w:pPr>
              <w:tabs>
                <w:tab w:val="left" w:pos="993"/>
              </w:tabs>
              <w:ind w:firstLine="29"/>
              <w:contextualSpacing/>
              <w:rPr>
                <w:b/>
              </w:rPr>
            </w:pPr>
            <w:r w:rsidRPr="00203A31">
              <w:t xml:space="preserve">Рыночное равновесие, его устойчивость. Равновесная цена и равновесный объем. Излишки производителя и потребителя. Неравновесные состояния рынка. </w:t>
            </w:r>
          </w:p>
          <w:p w14:paraId="692F0DDC" w14:textId="77777777" w:rsidR="00BC6309" w:rsidRPr="00203A31" w:rsidRDefault="00BC6309" w:rsidP="002B1230">
            <w:pPr>
              <w:tabs>
                <w:tab w:val="left" w:pos="993"/>
              </w:tabs>
              <w:ind w:firstLine="29"/>
              <w:contextualSpacing/>
            </w:pPr>
            <w:r w:rsidRPr="00203A31">
              <w:t xml:space="preserve">Теория эластичности спроса и предложения и ее практическое значение. Перекрестная эластичность.  </w:t>
            </w:r>
          </w:p>
          <w:p w14:paraId="235A072F" w14:textId="28D70AFA" w:rsidR="00B75FCB" w:rsidRPr="003305D3" w:rsidRDefault="006E15AC" w:rsidP="00AD68A6">
            <w:pPr>
              <w:ind w:left="360" w:hanging="327"/>
              <w:contextualSpacing/>
              <w:rPr>
                <w:i/>
                <w:color w:val="000000"/>
              </w:rPr>
            </w:pPr>
            <w:r w:rsidRPr="00203A31">
              <w:rPr>
                <w:i/>
                <w:color w:val="000000"/>
              </w:rPr>
              <w:t>Рекомендуемые источники</w:t>
            </w:r>
            <w:r w:rsidR="00AD68A6">
              <w:rPr>
                <w:i/>
                <w:color w:val="000000"/>
              </w:rPr>
              <w:t xml:space="preserve"> </w:t>
            </w:r>
            <w:r w:rsidR="00AD68A6" w:rsidRPr="00203A31">
              <w:rPr>
                <w:i/>
                <w:color w:val="000000"/>
              </w:rPr>
              <w:t>(1</w:t>
            </w:r>
            <w:r w:rsidR="00AD68A6">
              <w:rPr>
                <w:i/>
                <w:color w:val="000000"/>
              </w:rPr>
              <w:t>,</w:t>
            </w:r>
            <w:r w:rsidR="00AD68A6" w:rsidRPr="00203A31">
              <w:rPr>
                <w:i/>
                <w:color w:val="000000"/>
              </w:rPr>
              <w:t>3,4,</w:t>
            </w:r>
            <w:r w:rsidR="00AD68A6">
              <w:rPr>
                <w:i/>
                <w:color w:val="000000"/>
              </w:rPr>
              <w:t>5</w:t>
            </w:r>
            <w:r w:rsidR="00AD68A6" w:rsidRPr="00203A31">
              <w:rPr>
                <w:i/>
                <w:color w:val="000000"/>
              </w:rPr>
              <w:t>,8)</w:t>
            </w:r>
          </w:p>
        </w:tc>
        <w:tc>
          <w:tcPr>
            <w:tcW w:w="1701" w:type="dxa"/>
            <w:tcBorders>
              <w:bottom w:val="single" w:sz="4" w:space="0" w:color="auto"/>
            </w:tcBorders>
            <w:vAlign w:val="center"/>
          </w:tcPr>
          <w:p w14:paraId="4FD25337" w14:textId="77777777" w:rsidR="006E15AC" w:rsidRPr="00203A31" w:rsidRDefault="006E15AC" w:rsidP="00203A31">
            <w:pPr>
              <w:contextualSpacing/>
              <w:jc w:val="center"/>
              <w:rPr>
                <w:kern w:val="32"/>
              </w:rPr>
            </w:pPr>
            <w:r w:rsidRPr="00203A31">
              <w:rPr>
                <w:kern w:val="32"/>
              </w:rPr>
              <w:t>Решение задач, анализ графических моделей, тестирование, дискуссия</w:t>
            </w:r>
          </w:p>
          <w:p w14:paraId="52CF4736" w14:textId="77777777" w:rsidR="006E15AC" w:rsidRPr="00203A31" w:rsidRDefault="006E15AC" w:rsidP="00203A31">
            <w:pPr>
              <w:contextualSpacing/>
              <w:jc w:val="center"/>
              <w:rPr>
                <w:color w:val="FF0000"/>
              </w:rPr>
            </w:pPr>
          </w:p>
        </w:tc>
      </w:tr>
      <w:tr w:rsidR="006E15AC" w:rsidRPr="00203A31" w14:paraId="6BB2F68F" w14:textId="77777777" w:rsidTr="00AD68A6">
        <w:trPr>
          <w:trHeight w:val="2839"/>
        </w:trPr>
        <w:tc>
          <w:tcPr>
            <w:tcW w:w="2553" w:type="dxa"/>
            <w:vAlign w:val="center"/>
          </w:tcPr>
          <w:p w14:paraId="136A3D84" w14:textId="77777777" w:rsidR="00B75FCB" w:rsidRPr="00203A31" w:rsidRDefault="006E15AC" w:rsidP="00BC6309">
            <w:pPr>
              <w:rPr>
                <w:i/>
                <w:iCs/>
                <w:color w:val="000000"/>
              </w:rPr>
            </w:pPr>
            <w:r w:rsidRPr="00203A31">
              <w:rPr>
                <w:i/>
                <w:iCs/>
                <w:color w:val="000000"/>
              </w:rPr>
              <w:t xml:space="preserve">Тема 3 </w:t>
            </w:r>
          </w:p>
          <w:p w14:paraId="6DC69C7C" w14:textId="77777777" w:rsidR="006E15AC" w:rsidRPr="00203A31" w:rsidRDefault="006E15AC" w:rsidP="00BC6309">
            <w:r w:rsidRPr="00203A31">
              <w:rPr>
                <w:color w:val="000000"/>
              </w:rPr>
              <w:t>Поведение потребителя в рыночной экономике</w:t>
            </w:r>
          </w:p>
        </w:tc>
        <w:tc>
          <w:tcPr>
            <w:tcW w:w="5528" w:type="dxa"/>
          </w:tcPr>
          <w:p w14:paraId="776E2F57" w14:textId="77777777" w:rsidR="002B1230" w:rsidRPr="00203A31" w:rsidRDefault="00C40243" w:rsidP="002B1230">
            <w:pPr>
              <w:tabs>
                <w:tab w:val="left" w:pos="993"/>
              </w:tabs>
              <w:ind w:firstLine="29"/>
              <w:contextualSpacing/>
            </w:pPr>
            <w:r w:rsidRPr="00203A31">
              <w:t xml:space="preserve">Потребительский выбор и его особенности. Полезность благ и теория потребительского поведения. Кардинализм. </w:t>
            </w:r>
          </w:p>
          <w:p w14:paraId="591B04D4" w14:textId="77777777" w:rsidR="00C40243" w:rsidRPr="00203A31" w:rsidRDefault="00C40243" w:rsidP="002B1230">
            <w:pPr>
              <w:tabs>
                <w:tab w:val="left" w:pos="993"/>
              </w:tabs>
              <w:contextualSpacing/>
            </w:pPr>
            <w:r w:rsidRPr="00203A31">
              <w:t>Предельная полезность. Закон убывающей предельной полезности, график. Ординализм. Мир потребительских предпочтений: закономерности развития. Кривые безразличия и бюджетные линии. Концепция рационального потребителя, максимизация общей полезности.</w:t>
            </w:r>
          </w:p>
          <w:p w14:paraId="01D28144" w14:textId="5ACB0712" w:rsidR="00B75FCB" w:rsidRPr="00203A31" w:rsidRDefault="006E15AC" w:rsidP="00BC6309">
            <w:pPr>
              <w:contextualSpacing/>
              <w:rPr>
                <w:i/>
                <w:color w:val="000000"/>
              </w:rPr>
            </w:pPr>
            <w:r w:rsidRPr="00203A31">
              <w:rPr>
                <w:i/>
                <w:color w:val="000000"/>
              </w:rPr>
              <w:t xml:space="preserve">Рекомендуемые источники </w:t>
            </w:r>
            <w:r w:rsidR="00AD68A6" w:rsidRPr="00203A31">
              <w:rPr>
                <w:i/>
                <w:color w:val="000000"/>
              </w:rPr>
              <w:t>(1</w:t>
            </w:r>
            <w:r w:rsidR="00AD68A6">
              <w:rPr>
                <w:i/>
                <w:color w:val="000000"/>
              </w:rPr>
              <w:t>,</w:t>
            </w:r>
            <w:r w:rsidR="00AD68A6" w:rsidRPr="00203A31">
              <w:rPr>
                <w:i/>
                <w:color w:val="000000"/>
              </w:rPr>
              <w:t>3,4,</w:t>
            </w:r>
            <w:r w:rsidR="00AD68A6">
              <w:rPr>
                <w:i/>
                <w:color w:val="000000"/>
              </w:rPr>
              <w:t>5</w:t>
            </w:r>
            <w:r w:rsidR="00AD68A6" w:rsidRPr="00203A31">
              <w:rPr>
                <w:i/>
                <w:color w:val="000000"/>
              </w:rPr>
              <w:t>,8)</w:t>
            </w:r>
          </w:p>
        </w:tc>
        <w:tc>
          <w:tcPr>
            <w:tcW w:w="1701" w:type="dxa"/>
            <w:vAlign w:val="center"/>
          </w:tcPr>
          <w:p w14:paraId="03B5ACCD" w14:textId="77777777" w:rsidR="006E15AC" w:rsidRPr="00203A31" w:rsidRDefault="006E15AC" w:rsidP="00203A31">
            <w:pPr>
              <w:jc w:val="center"/>
              <w:rPr>
                <w:color w:val="FF0000"/>
                <w:kern w:val="32"/>
              </w:rPr>
            </w:pPr>
            <w:r w:rsidRPr="00203A31">
              <w:rPr>
                <w:kern w:val="32"/>
              </w:rPr>
              <w:t>Учебно-практическая дискуссия, разбор кейса, обсуждение научного доклада</w:t>
            </w:r>
          </w:p>
        </w:tc>
      </w:tr>
      <w:tr w:rsidR="006E15AC" w:rsidRPr="00203A31" w14:paraId="523A290E" w14:textId="77777777" w:rsidTr="00AD68A6">
        <w:trPr>
          <w:trHeight w:val="4516"/>
        </w:trPr>
        <w:tc>
          <w:tcPr>
            <w:tcW w:w="2553" w:type="dxa"/>
            <w:vAlign w:val="center"/>
          </w:tcPr>
          <w:p w14:paraId="4BA9C4B9" w14:textId="77777777" w:rsidR="00B75FCB" w:rsidRPr="00203A31" w:rsidRDefault="006E15AC" w:rsidP="00BC6309">
            <w:pPr>
              <w:pStyle w:val="a9"/>
              <w:spacing w:after="0"/>
              <w:ind w:left="0"/>
              <w:rPr>
                <w:i/>
                <w:iCs/>
                <w:color w:val="000000"/>
                <w:sz w:val="24"/>
                <w:szCs w:val="24"/>
              </w:rPr>
            </w:pPr>
            <w:r w:rsidRPr="00203A31">
              <w:rPr>
                <w:i/>
                <w:iCs/>
                <w:color w:val="000000"/>
                <w:sz w:val="24"/>
                <w:szCs w:val="24"/>
              </w:rPr>
              <w:t xml:space="preserve">Тема 4 </w:t>
            </w:r>
          </w:p>
          <w:p w14:paraId="4AECD6C8" w14:textId="77777777" w:rsidR="006E15AC" w:rsidRPr="00203A31" w:rsidRDefault="006E15AC" w:rsidP="00BC6309">
            <w:pPr>
              <w:pStyle w:val="a9"/>
              <w:spacing w:after="0"/>
              <w:ind w:left="0"/>
              <w:rPr>
                <w:sz w:val="24"/>
                <w:szCs w:val="24"/>
              </w:rPr>
            </w:pPr>
            <w:r w:rsidRPr="00203A31">
              <w:rPr>
                <w:color w:val="000000"/>
                <w:sz w:val="24"/>
                <w:szCs w:val="24"/>
              </w:rPr>
              <w:t>Производство экономических благ. Издержки производства</w:t>
            </w:r>
          </w:p>
        </w:tc>
        <w:tc>
          <w:tcPr>
            <w:tcW w:w="5528" w:type="dxa"/>
          </w:tcPr>
          <w:p w14:paraId="7AF88DDF" w14:textId="77777777" w:rsidR="002B1230" w:rsidRPr="00203A31" w:rsidRDefault="00C40243" w:rsidP="002B1230">
            <w:pPr>
              <w:numPr>
                <w:ilvl w:val="12"/>
                <w:numId w:val="0"/>
              </w:numPr>
              <w:tabs>
                <w:tab w:val="left" w:pos="993"/>
              </w:tabs>
            </w:pPr>
            <w:r w:rsidRPr="00203A31">
              <w:t xml:space="preserve">Производство экономических благ. Производственная функция. Издержки производства и их виды. Внешние издержки. Внутренние, альтернативные издержки. Нормальная прибыль как специальный случай внутренних издержек. Экономическая прибыль и бухгалтерская прибыль.  Закон убывающей отдачи, причины его существования. Краткосрочный период: валовые, постоянные и переменные издержки. Понятие амортизации и износа. </w:t>
            </w:r>
          </w:p>
          <w:p w14:paraId="2C678E56" w14:textId="77777777" w:rsidR="002B1230" w:rsidRPr="00203A31" w:rsidRDefault="00C40243" w:rsidP="002B1230">
            <w:pPr>
              <w:numPr>
                <w:ilvl w:val="12"/>
                <w:numId w:val="0"/>
              </w:numPr>
              <w:tabs>
                <w:tab w:val="left" w:pos="993"/>
              </w:tabs>
            </w:pPr>
            <w:r w:rsidRPr="00203A31">
              <w:t xml:space="preserve">Понятие предельных издержек, их график. Взаимосвязь предельных издержек со средними переменными и средними общими издержками.  Издержки производства в долгосрочный период. Экономия на масштабах производства. </w:t>
            </w:r>
          </w:p>
          <w:p w14:paraId="072C2EDC" w14:textId="23284425" w:rsidR="00B75FCB" w:rsidRPr="00AD68A6" w:rsidRDefault="006E15AC" w:rsidP="00AD68A6">
            <w:pPr>
              <w:numPr>
                <w:ilvl w:val="12"/>
                <w:numId w:val="0"/>
              </w:numPr>
              <w:tabs>
                <w:tab w:val="left" w:pos="993"/>
              </w:tabs>
              <w:ind w:firstLine="29"/>
              <w:rPr>
                <w:i/>
                <w:color w:val="000000"/>
              </w:rPr>
            </w:pPr>
            <w:r w:rsidRPr="00203A31">
              <w:rPr>
                <w:i/>
                <w:color w:val="000000"/>
              </w:rPr>
              <w:t xml:space="preserve">Рекомендуемые источники </w:t>
            </w:r>
            <w:r w:rsidR="00AD68A6" w:rsidRPr="00203A31">
              <w:rPr>
                <w:i/>
                <w:color w:val="000000"/>
              </w:rPr>
              <w:t>(1</w:t>
            </w:r>
            <w:r w:rsidR="00AD68A6">
              <w:rPr>
                <w:i/>
                <w:color w:val="000000"/>
              </w:rPr>
              <w:t>,</w:t>
            </w:r>
            <w:r w:rsidR="00AD68A6" w:rsidRPr="00203A31">
              <w:rPr>
                <w:i/>
                <w:color w:val="000000"/>
              </w:rPr>
              <w:t>3,4,</w:t>
            </w:r>
            <w:r w:rsidR="00AD68A6">
              <w:rPr>
                <w:i/>
                <w:color w:val="000000"/>
              </w:rPr>
              <w:t>5</w:t>
            </w:r>
            <w:r w:rsidR="00AD68A6" w:rsidRPr="00203A31">
              <w:rPr>
                <w:i/>
                <w:color w:val="000000"/>
              </w:rPr>
              <w:t>,8)</w:t>
            </w:r>
          </w:p>
        </w:tc>
        <w:tc>
          <w:tcPr>
            <w:tcW w:w="1701" w:type="dxa"/>
            <w:vAlign w:val="center"/>
          </w:tcPr>
          <w:p w14:paraId="450E575B" w14:textId="77777777" w:rsidR="006E15AC" w:rsidRPr="00203A31" w:rsidRDefault="006E15AC" w:rsidP="00203A31">
            <w:pPr>
              <w:jc w:val="center"/>
              <w:rPr>
                <w:color w:val="FF0000"/>
              </w:rPr>
            </w:pPr>
            <w:r w:rsidRPr="00203A31">
              <w:rPr>
                <w:kern w:val="32"/>
              </w:rPr>
              <w:t>Учебно-практическая дискуссия, разбор кейса, обсуждение научного доклада, тестирование</w:t>
            </w:r>
          </w:p>
        </w:tc>
      </w:tr>
      <w:tr w:rsidR="006E15AC" w:rsidRPr="00203A31" w14:paraId="0FAC78DA" w14:textId="77777777" w:rsidTr="00AD68A6">
        <w:trPr>
          <w:trHeight w:val="2853"/>
        </w:trPr>
        <w:tc>
          <w:tcPr>
            <w:tcW w:w="2553" w:type="dxa"/>
            <w:tcBorders>
              <w:bottom w:val="single" w:sz="4" w:space="0" w:color="auto"/>
            </w:tcBorders>
            <w:vAlign w:val="center"/>
          </w:tcPr>
          <w:p w14:paraId="1C45E69D" w14:textId="77777777" w:rsidR="00B75FCB" w:rsidRPr="00203A31" w:rsidRDefault="006E15AC" w:rsidP="00BC6309">
            <w:pPr>
              <w:rPr>
                <w:i/>
                <w:iCs/>
                <w:color w:val="000000"/>
              </w:rPr>
            </w:pPr>
            <w:r w:rsidRPr="00203A31">
              <w:rPr>
                <w:i/>
                <w:iCs/>
                <w:color w:val="000000"/>
              </w:rPr>
              <w:t xml:space="preserve">Тема 5 </w:t>
            </w:r>
          </w:p>
          <w:p w14:paraId="40ACD76C" w14:textId="77777777" w:rsidR="006E15AC" w:rsidRPr="00203A31" w:rsidRDefault="006E15AC" w:rsidP="00BC6309">
            <w:r w:rsidRPr="00203A31">
              <w:rPr>
                <w:color w:val="000000"/>
              </w:rPr>
              <w:t>Фирма как совершенный конкурент</w:t>
            </w:r>
          </w:p>
        </w:tc>
        <w:tc>
          <w:tcPr>
            <w:tcW w:w="5528" w:type="dxa"/>
            <w:tcBorders>
              <w:bottom w:val="single" w:sz="4" w:space="0" w:color="auto"/>
            </w:tcBorders>
          </w:tcPr>
          <w:p w14:paraId="41D12187" w14:textId="77777777" w:rsidR="00707D58" w:rsidRPr="00203A31" w:rsidRDefault="00F91DC2" w:rsidP="00F91DC2">
            <w:pPr>
              <w:tabs>
                <w:tab w:val="left" w:pos="993"/>
              </w:tabs>
            </w:pPr>
            <w:r w:rsidRPr="00203A31">
              <w:t>Роль</w:t>
            </w:r>
            <w:r w:rsidR="00707D58" w:rsidRPr="00203A31">
              <w:t xml:space="preserve"> конкуренции в рыночной экономике. Модель совершенной конкуренции как рынка полной децентрализации. Принципиальные варианты поведения фирмы в краткосрочном периоде. Равновесие конкурентной отрасли в краткосрочном периоде.  Оптимизация выпуска. </w:t>
            </w:r>
          </w:p>
          <w:p w14:paraId="0F0002F9" w14:textId="77777777" w:rsidR="002B1230" w:rsidRPr="00203A31" w:rsidRDefault="00707D58" w:rsidP="002B1230">
            <w:pPr>
              <w:contextualSpacing/>
            </w:pPr>
            <w:r w:rsidRPr="00203A31">
              <w:t xml:space="preserve">Динамика прибыли и объема предложения в долгосрочный период. Позитивные и негативные стороны совершенной конкуренции. </w:t>
            </w:r>
          </w:p>
          <w:p w14:paraId="32F82114" w14:textId="3D9BF58F" w:rsidR="00B75FCB" w:rsidRPr="00203A31" w:rsidRDefault="006E15AC" w:rsidP="002B1230">
            <w:pPr>
              <w:contextualSpacing/>
              <w:rPr>
                <w:i/>
                <w:color w:val="000000"/>
              </w:rPr>
            </w:pPr>
            <w:r w:rsidRPr="00203A31">
              <w:rPr>
                <w:i/>
                <w:color w:val="000000"/>
              </w:rPr>
              <w:t xml:space="preserve">Рекомендуемые источники </w:t>
            </w:r>
            <w:r w:rsidR="00AD68A6" w:rsidRPr="00203A31">
              <w:rPr>
                <w:i/>
                <w:color w:val="000000"/>
              </w:rPr>
              <w:t>(1</w:t>
            </w:r>
            <w:r w:rsidR="00AD68A6">
              <w:rPr>
                <w:i/>
                <w:color w:val="000000"/>
              </w:rPr>
              <w:t>,</w:t>
            </w:r>
            <w:r w:rsidR="00AD68A6" w:rsidRPr="00203A31">
              <w:rPr>
                <w:i/>
                <w:color w:val="000000"/>
              </w:rPr>
              <w:t>3,4,</w:t>
            </w:r>
            <w:r w:rsidR="00AD68A6">
              <w:rPr>
                <w:i/>
                <w:color w:val="000000"/>
              </w:rPr>
              <w:t>5</w:t>
            </w:r>
            <w:r w:rsidR="00AD68A6" w:rsidRPr="00203A31">
              <w:rPr>
                <w:i/>
                <w:color w:val="000000"/>
              </w:rPr>
              <w:t>,8)</w:t>
            </w:r>
          </w:p>
        </w:tc>
        <w:tc>
          <w:tcPr>
            <w:tcW w:w="1701" w:type="dxa"/>
            <w:tcBorders>
              <w:bottom w:val="single" w:sz="4" w:space="0" w:color="auto"/>
            </w:tcBorders>
            <w:vAlign w:val="center"/>
          </w:tcPr>
          <w:p w14:paraId="7419CCA9" w14:textId="77777777" w:rsidR="006E15AC" w:rsidRPr="00203A31" w:rsidRDefault="006E15AC" w:rsidP="00203A31">
            <w:pPr>
              <w:widowControl w:val="0"/>
              <w:jc w:val="center"/>
              <w:outlineLvl w:val="0"/>
              <w:rPr>
                <w:kern w:val="32"/>
              </w:rPr>
            </w:pPr>
            <w:r w:rsidRPr="00203A31">
              <w:rPr>
                <w:kern w:val="32"/>
              </w:rPr>
              <w:t>Учебно-практическая дискуссия, разбор кейса, обсуждение научного доклада, тестирование</w:t>
            </w:r>
          </w:p>
          <w:p w14:paraId="1CCD6BC7" w14:textId="77777777" w:rsidR="006E15AC" w:rsidRPr="00203A31" w:rsidRDefault="006E15AC" w:rsidP="00203A31">
            <w:pPr>
              <w:widowControl w:val="0"/>
              <w:jc w:val="center"/>
              <w:outlineLvl w:val="0"/>
              <w:rPr>
                <w:color w:val="FF0000"/>
                <w:kern w:val="32"/>
              </w:rPr>
            </w:pPr>
          </w:p>
        </w:tc>
      </w:tr>
      <w:tr w:rsidR="006E15AC" w:rsidRPr="00203A31" w14:paraId="0F81D3DB" w14:textId="77777777" w:rsidTr="00AD68A6">
        <w:trPr>
          <w:trHeight w:val="5593"/>
        </w:trPr>
        <w:tc>
          <w:tcPr>
            <w:tcW w:w="2553" w:type="dxa"/>
            <w:tcBorders>
              <w:bottom w:val="single" w:sz="4" w:space="0" w:color="auto"/>
            </w:tcBorders>
            <w:vAlign w:val="center"/>
          </w:tcPr>
          <w:p w14:paraId="66A50894" w14:textId="77777777" w:rsidR="00B75FCB" w:rsidRPr="00203A31" w:rsidRDefault="006E15AC" w:rsidP="00BC6309">
            <w:pPr>
              <w:contextualSpacing/>
              <w:rPr>
                <w:i/>
                <w:iCs/>
                <w:color w:val="000000"/>
              </w:rPr>
            </w:pPr>
            <w:r w:rsidRPr="00203A31">
              <w:rPr>
                <w:i/>
                <w:iCs/>
                <w:color w:val="000000"/>
              </w:rPr>
              <w:lastRenderedPageBreak/>
              <w:t xml:space="preserve">Тема 6 </w:t>
            </w:r>
          </w:p>
          <w:p w14:paraId="6446F73F" w14:textId="77777777" w:rsidR="006E15AC" w:rsidRPr="00203A31" w:rsidRDefault="006E15AC" w:rsidP="00BC6309">
            <w:pPr>
              <w:contextualSpacing/>
            </w:pPr>
            <w:r w:rsidRPr="00203A31">
              <w:rPr>
                <w:color w:val="000000"/>
              </w:rPr>
              <w:t>Модели несовершенной конкуренции</w:t>
            </w:r>
          </w:p>
        </w:tc>
        <w:tc>
          <w:tcPr>
            <w:tcW w:w="5528" w:type="dxa"/>
            <w:tcBorders>
              <w:bottom w:val="single" w:sz="4" w:space="0" w:color="auto"/>
            </w:tcBorders>
          </w:tcPr>
          <w:p w14:paraId="118811CB" w14:textId="77777777" w:rsidR="00F91DC2" w:rsidRPr="00203A31" w:rsidRDefault="00707D58" w:rsidP="00F91DC2">
            <w:pPr>
              <w:numPr>
                <w:ilvl w:val="12"/>
                <w:numId w:val="0"/>
              </w:numPr>
              <w:tabs>
                <w:tab w:val="left" w:pos="993"/>
              </w:tabs>
            </w:pPr>
            <w:r w:rsidRPr="00203A31">
              <w:t xml:space="preserve">Общие черты несовершенной конкуренции. </w:t>
            </w:r>
            <w:r w:rsidR="00F91DC2" w:rsidRPr="00203A31">
              <w:t>Характеристика</w:t>
            </w:r>
            <w:r w:rsidRPr="00203A31">
              <w:t xml:space="preserve"> монополии. Барьеры монополистической отрасли. Рыночное равновесие в условиях монополии. Последствия монополизации</w:t>
            </w:r>
            <w:r w:rsidR="00F91DC2" w:rsidRPr="00203A31">
              <w:t>.</w:t>
            </w:r>
          </w:p>
          <w:p w14:paraId="2C1F4D6C" w14:textId="77777777" w:rsidR="00707D58" w:rsidRPr="00203A31" w:rsidRDefault="00707D58" w:rsidP="00F91DC2">
            <w:pPr>
              <w:numPr>
                <w:ilvl w:val="12"/>
                <w:numId w:val="0"/>
              </w:numPr>
              <w:tabs>
                <w:tab w:val="left" w:pos="993"/>
              </w:tabs>
            </w:pPr>
            <w:r w:rsidRPr="00203A31">
              <w:t xml:space="preserve">Ценовая дискриминация и ее разновидности. Признаки монополизации рынка и их измерение. Антимонопольная политика. </w:t>
            </w:r>
          </w:p>
          <w:p w14:paraId="47E9F64F" w14:textId="77777777" w:rsidR="00F91DC2" w:rsidRPr="00203A31" w:rsidRDefault="00707D58" w:rsidP="00F91DC2">
            <w:pPr>
              <w:numPr>
                <w:ilvl w:val="12"/>
                <w:numId w:val="0"/>
              </w:numPr>
              <w:tabs>
                <w:tab w:val="left" w:pos="993"/>
              </w:tabs>
            </w:pPr>
            <w:r w:rsidRPr="00203A31">
              <w:t xml:space="preserve">Условия и основные черты монополистической конкуренции. Дифференциация продукта как основной фактор ограничения конкуренции в условиях монополистической конкуренции. Ценовая и неценовая конкуренция. </w:t>
            </w:r>
          </w:p>
          <w:p w14:paraId="759B18E0" w14:textId="77777777" w:rsidR="00F91DC2" w:rsidRPr="00203A31" w:rsidRDefault="00707D58" w:rsidP="00F91DC2">
            <w:pPr>
              <w:numPr>
                <w:ilvl w:val="12"/>
                <w:numId w:val="0"/>
              </w:numPr>
              <w:tabs>
                <w:tab w:val="left" w:pos="993"/>
              </w:tabs>
            </w:pPr>
            <w:r w:rsidRPr="00203A31">
              <w:t xml:space="preserve">Общеэкономическое значение рекламы. Крупные размеры предприятия как основной фактор ограничения конкуренции в условиях олигополии. Разновидности олигополии. Картелеподобная структура рынка. Позитивные стороны олигополии и условия их проявления. </w:t>
            </w:r>
          </w:p>
          <w:p w14:paraId="2339EE24" w14:textId="7424AA08" w:rsidR="00B75FCB" w:rsidRPr="003305D3" w:rsidRDefault="006E15AC" w:rsidP="00F91DC2">
            <w:pPr>
              <w:numPr>
                <w:ilvl w:val="12"/>
                <w:numId w:val="0"/>
              </w:numPr>
              <w:tabs>
                <w:tab w:val="left" w:pos="993"/>
              </w:tabs>
              <w:rPr>
                <w:i/>
                <w:color w:val="000000"/>
              </w:rPr>
            </w:pPr>
            <w:r w:rsidRPr="00203A31">
              <w:rPr>
                <w:i/>
                <w:color w:val="000000"/>
              </w:rPr>
              <w:t xml:space="preserve">Рекомендуемые источники </w:t>
            </w:r>
            <w:r w:rsidR="00AD68A6" w:rsidRPr="00203A31">
              <w:rPr>
                <w:i/>
                <w:color w:val="000000"/>
              </w:rPr>
              <w:t>(1</w:t>
            </w:r>
            <w:r w:rsidR="00AD68A6">
              <w:rPr>
                <w:i/>
                <w:color w:val="000000"/>
              </w:rPr>
              <w:t>,</w:t>
            </w:r>
            <w:r w:rsidR="00AD68A6" w:rsidRPr="00203A31">
              <w:rPr>
                <w:i/>
                <w:color w:val="000000"/>
              </w:rPr>
              <w:t>3,4,</w:t>
            </w:r>
            <w:r w:rsidR="00AD68A6">
              <w:rPr>
                <w:i/>
                <w:color w:val="000000"/>
              </w:rPr>
              <w:t>5</w:t>
            </w:r>
            <w:r w:rsidR="00AD68A6" w:rsidRPr="00203A31">
              <w:rPr>
                <w:i/>
                <w:color w:val="000000"/>
              </w:rPr>
              <w:t>,8)</w:t>
            </w:r>
          </w:p>
        </w:tc>
        <w:tc>
          <w:tcPr>
            <w:tcW w:w="1701" w:type="dxa"/>
            <w:tcBorders>
              <w:bottom w:val="single" w:sz="4" w:space="0" w:color="auto"/>
            </w:tcBorders>
            <w:vAlign w:val="center"/>
          </w:tcPr>
          <w:p w14:paraId="00719048" w14:textId="77777777" w:rsidR="006E15AC" w:rsidRPr="00203A31" w:rsidRDefault="006E15AC" w:rsidP="00203A31">
            <w:pPr>
              <w:contextualSpacing/>
              <w:jc w:val="center"/>
              <w:rPr>
                <w:kern w:val="32"/>
              </w:rPr>
            </w:pPr>
            <w:r w:rsidRPr="00203A31">
              <w:rPr>
                <w:kern w:val="32"/>
              </w:rPr>
              <w:t>Научная дискуссия,</w:t>
            </w:r>
          </w:p>
          <w:p w14:paraId="1FB8CC49" w14:textId="77777777" w:rsidR="006E15AC" w:rsidRPr="00203A31" w:rsidRDefault="006E15AC" w:rsidP="00203A31">
            <w:pPr>
              <w:contextualSpacing/>
              <w:jc w:val="center"/>
              <w:rPr>
                <w:color w:val="FF0000"/>
              </w:rPr>
            </w:pPr>
            <w:r w:rsidRPr="00203A31">
              <w:rPr>
                <w:kern w:val="32"/>
              </w:rPr>
              <w:t>разбор кейса, обсуждение научного доклада, тестирование</w:t>
            </w:r>
          </w:p>
        </w:tc>
      </w:tr>
      <w:tr w:rsidR="006E15AC" w:rsidRPr="00203A31" w14:paraId="109268FD" w14:textId="77777777" w:rsidTr="00AD68A6">
        <w:trPr>
          <w:trHeight w:val="3371"/>
        </w:trPr>
        <w:tc>
          <w:tcPr>
            <w:tcW w:w="2553" w:type="dxa"/>
            <w:vAlign w:val="center"/>
          </w:tcPr>
          <w:p w14:paraId="02A9348B" w14:textId="77777777" w:rsidR="00B75FCB" w:rsidRPr="00203A31" w:rsidRDefault="006E15AC" w:rsidP="00BC6309">
            <w:pPr>
              <w:rPr>
                <w:i/>
                <w:iCs/>
                <w:color w:val="000000"/>
              </w:rPr>
            </w:pPr>
            <w:r w:rsidRPr="00203A31">
              <w:rPr>
                <w:i/>
                <w:iCs/>
                <w:color w:val="000000"/>
              </w:rPr>
              <w:t xml:space="preserve">Тема 7 </w:t>
            </w:r>
          </w:p>
          <w:p w14:paraId="30516844" w14:textId="77777777" w:rsidR="006E15AC" w:rsidRPr="00203A31" w:rsidRDefault="006E15AC" w:rsidP="00BC6309">
            <w:pPr>
              <w:rPr>
                <w:caps/>
              </w:rPr>
            </w:pPr>
            <w:r w:rsidRPr="00203A31">
              <w:rPr>
                <w:color w:val="000000"/>
              </w:rPr>
              <w:t>Рынки факторов производства</w:t>
            </w:r>
          </w:p>
        </w:tc>
        <w:tc>
          <w:tcPr>
            <w:tcW w:w="5528" w:type="dxa"/>
          </w:tcPr>
          <w:p w14:paraId="3E19B789" w14:textId="77777777" w:rsidR="00636859" w:rsidRPr="00203A31" w:rsidRDefault="00636859" w:rsidP="00C92BFA">
            <w:pPr>
              <w:tabs>
                <w:tab w:val="left" w:pos="993"/>
              </w:tabs>
            </w:pPr>
            <w:r w:rsidRPr="00203A31">
              <w:t xml:space="preserve">Особенности спроса на экономические ресурсы. Оптимальные пропорции использования разных ресурсов. Изокванты и изокосты. </w:t>
            </w:r>
          </w:p>
          <w:p w14:paraId="7BA2C5CA" w14:textId="77777777" w:rsidR="00636859" w:rsidRPr="00203A31" w:rsidRDefault="00636859" w:rsidP="00C92BFA">
            <w:pPr>
              <w:tabs>
                <w:tab w:val="left" w:pos="993"/>
              </w:tabs>
            </w:pPr>
            <w:r w:rsidRPr="00203A31">
              <w:rPr>
                <w:bCs/>
                <w:iCs/>
              </w:rPr>
              <w:t>Рынок труда и распределение доходов</w:t>
            </w:r>
            <w:r w:rsidRPr="00203A31">
              <w:t xml:space="preserve">. Заработная плата как цена фактора труд. Номинальная и реальная заработная плата. Факторы, определяющие различия в оплате труда. Формы и системы оплаты труда. Рыночное равновесие на рынке труда в условиях конкуренции. Монопсония. </w:t>
            </w:r>
          </w:p>
          <w:p w14:paraId="2E8AD5C3" w14:textId="77777777" w:rsidR="00636859" w:rsidRPr="00203A31" w:rsidRDefault="00636859" w:rsidP="00C92BFA">
            <w:pPr>
              <w:tabs>
                <w:tab w:val="left" w:pos="993"/>
              </w:tabs>
            </w:pPr>
            <w:r w:rsidRPr="00203A31">
              <w:t xml:space="preserve">Капитал как фактор производства.  Капитал предприятия и его структура. </w:t>
            </w:r>
          </w:p>
          <w:p w14:paraId="1F376B97" w14:textId="77777777" w:rsidR="00636859" w:rsidRPr="00203A31" w:rsidRDefault="00636859" w:rsidP="00C92BFA">
            <w:pPr>
              <w:numPr>
                <w:ilvl w:val="12"/>
                <w:numId w:val="0"/>
              </w:numPr>
              <w:tabs>
                <w:tab w:val="left" w:pos="0"/>
                <w:tab w:val="left" w:pos="993"/>
              </w:tabs>
            </w:pPr>
            <w:r w:rsidRPr="00203A31">
              <w:t xml:space="preserve">Понятие инвестиций. Фактор времени как основная причина модификации рынка основного капитала. Проблема современной стоимости доходов будущего года. </w:t>
            </w:r>
          </w:p>
          <w:p w14:paraId="2C2739DA" w14:textId="77777777" w:rsidR="00636859" w:rsidRPr="00203A31" w:rsidRDefault="00636859" w:rsidP="00C92BFA">
            <w:pPr>
              <w:numPr>
                <w:ilvl w:val="12"/>
                <w:numId w:val="0"/>
              </w:numPr>
              <w:tabs>
                <w:tab w:val="left" w:pos="0"/>
                <w:tab w:val="left" w:pos="993"/>
              </w:tabs>
            </w:pPr>
            <w:r w:rsidRPr="00203A31">
              <w:t xml:space="preserve">Рынок основного капитала и инвестиционный бюджет фирмы. Равновесие на рынке основного капитала. Узкое и широкое значение категории «процент». Источники инвестиционных ресурсов фирмы. Стоимость привлечения капитала. Бюджетирование капитала. Факторы спроса на инвестиционные ресурсы. График инвестиционного спроса. Кривая предложения инвестиционного капитала. </w:t>
            </w:r>
          </w:p>
          <w:p w14:paraId="77E32A4C" w14:textId="77777777" w:rsidR="00636859" w:rsidRPr="00203A31" w:rsidRDefault="00636859" w:rsidP="00C92BFA">
            <w:pPr>
              <w:numPr>
                <w:ilvl w:val="12"/>
                <w:numId w:val="0"/>
              </w:numPr>
              <w:tabs>
                <w:tab w:val="left" w:pos="993"/>
              </w:tabs>
            </w:pPr>
            <w:r w:rsidRPr="00203A31">
              <w:t xml:space="preserve">Фактор земля в широком и узком понимании. Природные ресурсы, их классификация. Рынок невозобновляемых природных ресурсов. </w:t>
            </w:r>
          </w:p>
          <w:p w14:paraId="60DA9819" w14:textId="77777777" w:rsidR="00636859" w:rsidRPr="00203A31" w:rsidRDefault="00636859" w:rsidP="00C92BFA">
            <w:pPr>
              <w:numPr>
                <w:ilvl w:val="12"/>
                <w:numId w:val="0"/>
              </w:numPr>
              <w:tabs>
                <w:tab w:val="left" w:pos="993"/>
              </w:tabs>
              <w:rPr>
                <w:b/>
              </w:rPr>
            </w:pPr>
            <w:r w:rsidRPr="00203A31">
              <w:t xml:space="preserve">Земельная рента, абсолютная неэластичность предложения земли.  Дифференциальная рента I. </w:t>
            </w:r>
            <w:r w:rsidRPr="00203A31">
              <w:lastRenderedPageBreak/>
              <w:t xml:space="preserve">Дифференциальная рента II. Рента и арендная плата. Равновесие на рынке земли. Цена земли.  </w:t>
            </w:r>
          </w:p>
          <w:p w14:paraId="3FC59B32" w14:textId="504EA534" w:rsidR="00B75FCB" w:rsidRPr="003305D3" w:rsidRDefault="006E15AC" w:rsidP="00BC6309">
            <w:pPr>
              <w:tabs>
                <w:tab w:val="left" w:pos="851"/>
              </w:tabs>
              <w:contextualSpacing/>
              <w:rPr>
                <w:i/>
                <w:color w:val="000000"/>
              </w:rPr>
            </w:pPr>
            <w:r w:rsidRPr="00203A31">
              <w:rPr>
                <w:i/>
                <w:color w:val="000000"/>
              </w:rPr>
              <w:t xml:space="preserve">Рекомендуемые источники </w:t>
            </w:r>
            <w:r w:rsidR="00AD68A6" w:rsidRPr="00203A31">
              <w:rPr>
                <w:i/>
                <w:color w:val="000000"/>
              </w:rPr>
              <w:t>(1</w:t>
            </w:r>
            <w:r w:rsidR="00AD68A6">
              <w:rPr>
                <w:i/>
                <w:color w:val="000000"/>
              </w:rPr>
              <w:t>,</w:t>
            </w:r>
            <w:r w:rsidR="00AD68A6" w:rsidRPr="00203A31">
              <w:rPr>
                <w:i/>
                <w:color w:val="000000"/>
              </w:rPr>
              <w:t>3,4,</w:t>
            </w:r>
            <w:r w:rsidR="00AD68A6">
              <w:rPr>
                <w:i/>
                <w:color w:val="000000"/>
              </w:rPr>
              <w:t>5</w:t>
            </w:r>
            <w:r w:rsidR="00AD68A6" w:rsidRPr="00203A31">
              <w:rPr>
                <w:i/>
                <w:color w:val="000000"/>
              </w:rPr>
              <w:t>,8)</w:t>
            </w:r>
          </w:p>
        </w:tc>
        <w:tc>
          <w:tcPr>
            <w:tcW w:w="1701" w:type="dxa"/>
            <w:vAlign w:val="center"/>
          </w:tcPr>
          <w:p w14:paraId="1ADFA38F" w14:textId="77777777" w:rsidR="006E15AC" w:rsidRPr="00203A31" w:rsidRDefault="006E15AC" w:rsidP="00203A31">
            <w:pPr>
              <w:jc w:val="center"/>
              <w:rPr>
                <w:color w:val="FF0000"/>
              </w:rPr>
            </w:pPr>
            <w:r w:rsidRPr="00203A31">
              <w:rPr>
                <w:kern w:val="32"/>
              </w:rPr>
              <w:lastRenderedPageBreak/>
              <w:t>Разбор ситуационных задач и кейсов, графических моделей, обсуждение научного доклада, эссе, групповая дискуссия</w:t>
            </w:r>
          </w:p>
        </w:tc>
      </w:tr>
      <w:tr w:rsidR="006E15AC" w:rsidRPr="00203A31" w14:paraId="0E275BB8" w14:textId="77777777" w:rsidTr="002B1CEB">
        <w:trPr>
          <w:trHeight w:val="3048"/>
        </w:trPr>
        <w:tc>
          <w:tcPr>
            <w:tcW w:w="2553" w:type="dxa"/>
            <w:tcBorders>
              <w:bottom w:val="single" w:sz="4" w:space="0" w:color="auto"/>
            </w:tcBorders>
            <w:vAlign w:val="center"/>
          </w:tcPr>
          <w:p w14:paraId="5BD262B0" w14:textId="77777777" w:rsidR="00B75FCB" w:rsidRPr="00203A31" w:rsidRDefault="006E15AC" w:rsidP="00BC6309">
            <w:pPr>
              <w:rPr>
                <w:i/>
                <w:iCs/>
                <w:color w:val="000000"/>
              </w:rPr>
            </w:pPr>
            <w:r w:rsidRPr="00203A31">
              <w:rPr>
                <w:i/>
                <w:iCs/>
                <w:color w:val="000000"/>
              </w:rPr>
              <w:t>Тема 8</w:t>
            </w:r>
          </w:p>
          <w:p w14:paraId="3120DD4B" w14:textId="77777777" w:rsidR="006E15AC" w:rsidRPr="00203A31" w:rsidRDefault="006E15AC" w:rsidP="00BC6309">
            <w:r w:rsidRPr="00203A31">
              <w:rPr>
                <w:bCs/>
                <w:iCs/>
              </w:rPr>
              <w:t>Рыночное фиаско: производство общественных благ, экстерналии и асимметрия информации. Трансакционные издержки</w:t>
            </w:r>
          </w:p>
        </w:tc>
        <w:tc>
          <w:tcPr>
            <w:tcW w:w="5528" w:type="dxa"/>
            <w:tcBorders>
              <w:bottom w:val="single" w:sz="4" w:space="0" w:color="auto"/>
            </w:tcBorders>
          </w:tcPr>
          <w:p w14:paraId="54D65A8A" w14:textId="77777777" w:rsidR="00C92BFA" w:rsidRPr="00203A31" w:rsidRDefault="00C92BFA" w:rsidP="00B75FCB">
            <w:pPr>
              <w:tabs>
                <w:tab w:val="left" w:pos="993"/>
              </w:tabs>
              <w:contextualSpacing/>
              <w:rPr>
                <w:b/>
              </w:rPr>
            </w:pPr>
            <w:r w:rsidRPr="00203A31">
              <w:rPr>
                <w:bCs/>
              </w:rPr>
              <w:t>Общественные блага и роль государства в их производстве.</w:t>
            </w:r>
          </w:p>
          <w:p w14:paraId="3E5C473C" w14:textId="77777777" w:rsidR="00C92BFA" w:rsidRPr="00203A31" w:rsidRDefault="00C92BFA" w:rsidP="00B75FCB">
            <w:pPr>
              <w:tabs>
                <w:tab w:val="left" w:pos="993"/>
              </w:tabs>
              <w:contextualSpacing/>
            </w:pPr>
            <w:r w:rsidRPr="00203A31">
              <w:t xml:space="preserve">Информация как особый ресурс, ее значение в рыночной экономике. Неполнота информации. Информационная асимметрия и рынок «лимонов». Сущность трансакционных издержек. Понятие и виды трансакций. Ограниченная рациональность поведения. </w:t>
            </w:r>
          </w:p>
          <w:p w14:paraId="3DFD03F6" w14:textId="5A858BBD" w:rsidR="0032081A" w:rsidRPr="00AD68A6" w:rsidRDefault="006E15AC" w:rsidP="00BC6309">
            <w:pPr>
              <w:contextualSpacing/>
              <w:rPr>
                <w:i/>
                <w:color w:val="000000"/>
              </w:rPr>
            </w:pPr>
            <w:r w:rsidRPr="00203A31">
              <w:rPr>
                <w:i/>
                <w:color w:val="000000"/>
              </w:rPr>
              <w:t xml:space="preserve">Рекомендуемые источники </w:t>
            </w:r>
            <w:r w:rsidR="00AD68A6" w:rsidRPr="00203A31">
              <w:rPr>
                <w:i/>
                <w:color w:val="000000"/>
              </w:rPr>
              <w:t>(1</w:t>
            </w:r>
            <w:r w:rsidR="00AD68A6">
              <w:rPr>
                <w:i/>
                <w:color w:val="000000"/>
              </w:rPr>
              <w:t>,</w:t>
            </w:r>
            <w:r w:rsidR="00AD68A6" w:rsidRPr="00203A31">
              <w:rPr>
                <w:i/>
                <w:color w:val="000000"/>
              </w:rPr>
              <w:t>3,4,</w:t>
            </w:r>
            <w:r w:rsidR="00AD68A6">
              <w:rPr>
                <w:i/>
                <w:color w:val="000000"/>
              </w:rPr>
              <w:t>5</w:t>
            </w:r>
            <w:r w:rsidR="00AD68A6" w:rsidRPr="00203A31">
              <w:rPr>
                <w:i/>
                <w:color w:val="000000"/>
              </w:rPr>
              <w:t>,8)</w:t>
            </w:r>
          </w:p>
        </w:tc>
        <w:tc>
          <w:tcPr>
            <w:tcW w:w="1701" w:type="dxa"/>
            <w:tcBorders>
              <w:bottom w:val="single" w:sz="4" w:space="0" w:color="auto"/>
            </w:tcBorders>
            <w:vAlign w:val="center"/>
          </w:tcPr>
          <w:p w14:paraId="2E8DBA0D" w14:textId="77777777" w:rsidR="006E15AC" w:rsidRPr="00203A31" w:rsidRDefault="00B75FCB" w:rsidP="00203A31">
            <w:pPr>
              <w:jc w:val="center"/>
              <w:rPr>
                <w:color w:val="FF0000"/>
              </w:rPr>
            </w:pPr>
            <w:r w:rsidRPr="00203A31">
              <w:rPr>
                <w:kern w:val="32"/>
              </w:rPr>
              <w:t>О</w:t>
            </w:r>
            <w:r w:rsidR="006E15AC" w:rsidRPr="00203A31">
              <w:rPr>
                <w:kern w:val="32"/>
              </w:rPr>
              <w:t>бсуждение научного доклада, эссе, групповая дискуссия</w:t>
            </w:r>
          </w:p>
        </w:tc>
      </w:tr>
      <w:tr w:rsidR="006E15AC" w:rsidRPr="00203A31" w14:paraId="028A6418" w14:textId="77777777" w:rsidTr="00613057">
        <w:trPr>
          <w:trHeight w:val="591"/>
        </w:trPr>
        <w:tc>
          <w:tcPr>
            <w:tcW w:w="9782" w:type="dxa"/>
            <w:gridSpan w:val="3"/>
            <w:tcBorders>
              <w:bottom w:val="single" w:sz="4" w:space="0" w:color="auto"/>
            </w:tcBorders>
            <w:vAlign w:val="center"/>
          </w:tcPr>
          <w:p w14:paraId="16F650E7" w14:textId="77777777" w:rsidR="006E15AC" w:rsidRPr="00203A31" w:rsidRDefault="006E15AC" w:rsidP="00BC6309">
            <w:pPr>
              <w:widowControl w:val="0"/>
              <w:jc w:val="center"/>
              <w:outlineLvl w:val="0"/>
              <w:rPr>
                <w:kern w:val="32"/>
              </w:rPr>
            </w:pPr>
            <w:r w:rsidRPr="00203A31">
              <w:rPr>
                <w:b/>
                <w:i/>
                <w:iCs/>
              </w:rPr>
              <w:t>2 семестр</w:t>
            </w:r>
          </w:p>
        </w:tc>
      </w:tr>
      <w:tr w:rsidR="00E73F7F" w:rsidRPr="00203A31" w14:paraId="5E35C90C" w14:textId="77777777" w:rsidTr="00E73F7F">
        <w:trPr>
          <w:trHeight w:val="4633"/>
        </w:trPr>
        <w:tc>
          <w:tcPr>
            <w:tcW w:w="2553" w:type="dxa"/>
            <w:tcBorders>
              <w:bottom w:val="single" w:sz="4" w:space="0" w:color="auto"/>
            </w:tcBorders>
            <w:vAlign w:val="center"/>
          </w:tcPr>
          <w:p w14:paraId="122EACB6" w14:textId="77777777" w:rsidR="00E73F7F" w:rsidRPr="00203A31" w:rsidRDefault="00E73F7F" w:rsidP="00E73F7F">
            <w:pPr>
              <w:pStyle w:val="33"/>
              <w:spacing w:after="0"/>
              <w:contextualSpacing/>
              <w:rPr>
                <w:i/>
                <w:iCs/>
                <w:sz w:val="24"/>
                <w:szCs w:val="24"/>
              </w:rPr>
            </w:pPr>
            <w:r w:rsidRPr="00203A31">
              <w:rPr>
                <w:i/>
                <w:iCs/>
                <w:sz w:val="24"/>
                <w:szCs w:val="24"/>
              </w:rPr>
              <w:t>Тема 9</w:t>
            </w:r>
          </w:p>
          <w:p w14:paraId="23A47A3E" w14:textId="77777777" w:rsidR="00E73F7F" w:rsidRPr="00203A31" w:rsidRDefault="00E73F7F" w:rsidP="00E73F7F">
            <w:r w:rsidRPr="00203A31">
              <w:t>Введение в макроэкономику: предмет и метод. Национальное хозяйство как объект макроэкономического анализа. Основные макроэкономические показатели</w:t>
            </w:r>
          </w:p>
        </w:tc>
        <w:tc>
          <w:tcPr>
            <w:tcW w:w="5528" w:type="dxa"/>
            <w:tcBorders>
              <w:bottom w:val="single" w:sz="4" w:space="0" w:color="auto"/>
            </w:tcBorders>
          </w:tcPr>
          <w:p w14:paraId="77F268DF" w14:textId="77777777" w:rsidR="00E73F7F" w:rsidRPr="00203A31" w:rsidRDefault="00E73F7F" w:rsidP="00E73F7F">
            <w:pPr>
              <w:widowControl w:val="0"/>
              <w:tabs>
                <w:tab w:val="left" w:pos="993"/>
              </w:tabs>
              <w:contextualSpacing/>
            </w:pPr>
            <w:r w:rsidRPr="00203A31">
              <w:t xml:space="preserve">Становление и развитие макроэкономики. Основные макроэкономические понятия. </w:t>
            </w:r>
          </w:p>
          <w:p w14:paraId="29AE36BD" w14:textId="77777777" w:rsidR="00E73F7F" w:rsidRPr="00203A31" w:rsidRDefault="00E73F7F" w:rsidP="00E73F7F">
            <w:pPr>
              <w:widowControl w:val="0"/>
              <w:tabs>
                <w:tab w:val="left" w:pos="993"/>
              </w:tabs>
              <w:contextualSpacing/>
            </w:pPr>
            <w:r w:rsidRPr="00203A31">
              <w:t xml:space="preserve">Агрегирование экономических субъектов и экономических показателей. Моделирование. </w:t>
            </w:r>
          </w:p>
          <w:p w14:paraId="1B76B0BA" w14:textId="77777777" w:rsidR="00E73F7F" w:rsidRPr="00203A31" w:rsidRDefault="00E73F7F" w:rsidP="00E73F7F">
            <w:pPr>
              <w:pStyle w:val="33"/>
              <w:tabs>
                <w:tab w:val="left" w:pos="993"/>
              </w:tabs>
              <w:spacing w:after="0"/>
              <w:contextualSpacing/>
              <w:rPr>
                <w:sz w:val="24"/>
                <w:szCs w:val="24"/>
              </w:rPr>
            </w:pPr>
            <w:r w:rsidRPr="00203A31">
              <w:rPr>
                <w:sz w:val="24"/>
                <w:szCs w:val="24"/>
              </w:rPr>
              <w:t>Экономические субъекты: мотивация поведения.</w:t>
            </w:r>
          </w:p>
          <w:p w14:paraId="33668EA9" w14:textId="77777777" w:rsidR="00E73F7F" w:rsidRPr="00203A31" w:rsidRDefault="00E73F7F" w:rsidP="00E73F7F">
            <w:pPr>
              <w:widowControl w:val="0"/>
              <w:tabs>
                <w:tab w:val="left" w:pos="993"/>
              </w:tabs>
              <w:contextualSpacing/>
            </w:pPr>
            <w:r w:rsidRPr="00203A31">
              <w:t xml:space="preserve">Кругооборот расходов и доходов как отражение взаимосвязей между макроэкономическими агентами и макроэкономическими рынками. </w:t>
            </w:r>
          </w:p>
          <w:p w14:paraId="007BC0FD" w14:textId="77777777" w:rsidR="00E73F7F" w:rsidRPr="00203A31" w:rsidRDefault="00E73F7F" w:rsidP="00E73F7F">
            <w:pPr>
              <w:widowControl w:val="0"/>
              <w:tabs>
                <w:tab w:val="left" w:pos="993"/>
              </w:tabs>
              <w:contextualSpacing/>
            </w:pPr>
            <w:r w:rsidRPr="00203A31">
              <w:t xml:space="preserve">Макроэкономическая политика. </w:t>
            </w:r>
          </w:p>
          <w:p w14:paraId="26A76A5A" w14:textId="6D7EC4C0" w:rsidR="00E73F7F" w:rsidRPr="00203A31" w:rsidRDefault="00E73F7F" w:rsidP="00E73F7F">
            <w:pPr>
              <w:widowControl w:val="0"/>
              <w:tabs>
                <w:tab w:val="left" w:pos="993"/>
              </w:tabs>
              <w:contextualSpacing/>
            </w:pPr>
            <w:r w:rsidRPr="00203A31">
              <w:t>Национальная экономика</w:t>
            </w:r>
            <w:r w:rsidR="005066A1">
              <w:t xml:space="preserve"> </w:t>
            </w:r>
            <w:r w:rsidRPr="00203A31">
              <w:t xml:space="preserve">и её элементы. Измерение результатов экономической деятельности. </w:t>
            </w:r>
          </w:p>
          <w:p w14:paraId="7FA7BA43" w14:textId="77777777" w:rsidR="00E73F7F" w:rsidRPr="00203A31" w:rsidRDefault="00E73F7F" w:rsidP="00E73F7F">
            <w:pPr>
              <w:widowControl w:val="0"/>
              <w:tabs>
                <w:tab w:val="left" w:pos="993"/>
              </w:tabs>
              <w:contextualSpacing/>
            </w:pPr>
            <w:r w:rsidRPr="00203A31">
              <w:t xml:space="preserve">Система национальных счетов (СНС). </w:t>
            </w:r>
          </w:p>
          <w:p w14:paraId="60A19130" w14:textId="77777777" w:rsidR="00E73F7F" w:rsidRPr="00203A31" w:rsidRDefault="00E73F7F" w:rsidP="00E73F7F">
            <w:pPr>
              <w:widowControl w:val="0"/>
              <w:tabs>
                <w:tab w:val="left" w:pos="993"/>
              </w:tabs>
              <w:contextualSpacing/>
            </w:pPr>
            <w:r w:rsidRPr="00203A31">
              <w:t xml:space="preserve">Макроэкономические индикаторы и индексы.  </w:t>
            </w:r>
          </w:p>
          <w:p w14:paraId="314BD5CD" w14:textId="77777777" w:rsidR="00E73F7F" w:rsidRPr="00203A31" w:rsidRDefault="00E73F7F" w:rsidP="00E73F7F">
            <w:pPr>
              <w:widowControl w:val="0"/>
              <w:tabs>
                <w:tab w:val="left" w:pos="993"/>
              </w:tabs>
              <w:contextualSpacing/>
            </w:pPr>
            <w:r w:rsidRPr="00203A31">
              <w:t>Чистое экономическое благосостояние общества.</w:t>
            </w:r>
          </w:p>
          <w:p w14:paraId="09ACA08B" w14:textId="2C4946F1" w:rsidR="002B1CEB" w:rsidRPr="002B1CEB" w:rsidRDefault="00E73F7F" w:rsidP="00E73F7F">
            <w:pPr>
              <w:widowControl w:val="0"/>
              <w:tabs>
                <w:tab w:val="left" w:pos="993"/>
              </w:tabs>
              <w:contextualSpacing/>
              <w:jc w:val="both"/>
              <w:rPr>
                <w:i/>
                <w:color w:val="000000"/>
              </w:rPr>
            </w:pPr>
            <w:r w:rsidRPr="00203A31">
              <w:rPr>
                <w:i/>
                <w:color w:val="000000"/>
              </w:rPr>
              <w:t>Рекомендуемые источники (</w:t>
            </w:r>
            <w:r w:rsidR="00AD68A6">
              <w:rPr>
                <w:i/>
                <w:color w:val="000000"/>
              </w:rPr>
              <w:t>2,3,6,7</w:t>
            </w:r>
            <w:r w:rsidRPr="00203A31">
              <w:rPr>
                <w:i/>
                <w:color w:val="000000"/>
              </w:rPr>
              <w:t>)</w:t>
            </w:r>
          </w:p>
        </w:tc>
        <w:tc>
          <w:tcPr>
            <w:tcW w:w="1701" w:type="dxa"/>
            <w:tcBorders>
              <w:bottom w:val="single" w:sz="4" w:space="0" w:color="auto"/>
            </w:tcBorders>
            <w:vAlign w:val="center"/>
          </w:tcPr>
          <w:p w14:paraId="3E97BCE1" w14:textId="77777777" w:rsidR="00E73F7F" w:rsidRPr="00203A31" w:rsidRDefault="00E73F7F" w:rsidP="00E73F7F">
            <w:pPr>
              <w:widowControl w:val="0"/>
              <w:jc w:val="center"/>
              <w:outlineLvl w:val="0"/>
              <w:rPr>
                <w:kern w:val="32"/>
              </w:rPr>
            </w:pPr>
            <w:r w:rsidRPr="00203A31">
              <w:rPr>
                <w:kern w:val="32"/>
              </w:rPr>
              <w:t xml:space="preserve">Решение </w:t>
            </w:r>
            <w:r w:rsidR="0032081A" w:rsidRPr="00203A31">
              <w:rPr>
                <w:kern w:val="32"/>
              </w:rPr>
              <w:t>задач, анализ</w:t>
            </w:r>
            <w:r w:rsidRPr="00203A31">
              <w:rPr>
                <w:kern w:val="32"/>
              </w:rPr>
              <w:t xml:space="preserve"> графических моделей, тестирование</w:t>
            </w:r>
          </w:p>
        </w:tc>
      </w:tr>
      <w:tr w:rsidR="00E73F7F" w:rsidRPr="00203A31" w14:paraId="473DDF2D" w14:textId="77777777" w:rsidTr="00AD68A6">
        <w:trPr>
          <w:trHeight w:val="8877"/>
        </w:trPr>
        <w:tc>
          <w:tcPr>
            <w:tcW w:w="2553" w:type="dxa"/>
            <w:vAlign w:val="center"/>
          </w:tcPr>
          <w:p w14:paraId="506EABDF" w14:textId="77777777" w:rsidR="00E73F7F" w:rsidRPr="00203A31" w:rsidRDefault="00E73F7F" w:rsidP="00E73F7F">
            <w:pPr>
              <w:pStyle w:val="33"/>
              <w:spacing w:after="0"/>
              <w:contextualSpacing/>
              <w:rPr>
                <w:i/>
                <w:iCs/>
                <w:sz w:val="24"/>
                <w:szCs w:val="24"/>
              </w:rPr>
            </w:pPr>
            <w:r w:rsidRPr="00203A31">
              <w:rPr>
                <w:i/>
                <w:iCs/>
                <w:sz w:val="24"/>
                <w:szCs w:val="24"/>
              </w:rPr>
              <w:lastRenderedPageBreak/>
              <w:t>Тема 10</w:t>
            </w:r>
          </w:p>
          <w:p w14:paraId="40C47409" w14:textId="77777777" w:rsidR="00E73F7F" w:rsidRPr="00203A31" w:rsidRDefault="00E73F7F" w:rsidP="00E73F7F">
            <w:r w:rsidRPr="00203A31">
              <w:t>Теории макроэкономического равновесия</w:t>
            </w:r>
          </w:p>
        </w:tc>
        <w:tc>
          <w:tcPr>
            <w:tcW w:w="5528" w:type="dxa"/>
          </w:tcPr>
          <w:p w14:paraId="4BA457EF" w14:textId="77777777" w:rsidR="00E73F7F" w:rsidRPr="00203A31" w:rsidRDefault="00E73F7F" w:rsidP="00E73F7F">
            <w:pPr>
              <w:pStyle w:val="33"/>
              <w:tabs>
                <w:tab w:val="left" w:pos="993"/>
              </w:tabs>
              <w:spacing w:after="0"/>
              <w:ind w:left="33" w:hanging="33"/>
              <w:contextualSpacing/>
              <w:rPr>
                <w:sz w:val="24"/>
                <w:szCs w:val="24"/>
              </w:rPr>
            </w:pPr>
            <w:r w:rsidRPr="00203A31">
              <w:rPr>
                <w:sz w:val="24"/>
                <w:szCs w:val="24"/>
              </w:rPr>
              <w:t xml:space="preserve">Частичное и общее экономическое равновесие. Проблема стабильности равновесия. Долгосрочный период. Макроэкономическое равновесие в модели </w:t>
            </w:r>
            <w:r w:rsidRPr="00203A31">
              <w:rPr>
                <w:i/>
                <w:sz w:val="24"/>
                <w:szCs w:val="24"/>
              </w:rPr>
              <w:t>AD — AS</w:t>
            </w:r>
            <w:r w:rsidRPr="00203A31">
              <w:rPr>
                <w:sz w:val="24"/>
                <w:szCs w:val="24"/>
              </w:rPr>
              <w:t xml:space="preserve">. </w:t>
            </w:r>
            <w:r w:rsidRPr="00203A31">
              <w:rPr>
                <w:spacing w:val="-2"/>
                <w:sz w:val="24"/>
                <w:szCs w:val="24"/>
              </w:rPr>
              <w:t>Совокупный спрос (</w:t>
            </w:r>
            <w:r w:rsidRPr="00203A31">
              <w:rPr>
                <w:i/>
                <w:spacing w:val="-2"/>
                <w:sz w:val="24"/>
                <w:szCs w:val="24"/>
                <w:lang w:val="en-US"/>
              </w:rPr>
              <w:t>AD</w:t>
            </w:r>
            <w:r w:rsidRPr="00203A31">
              <w:rPr>
                <w:i/>
                <w:spacing w:val="-2"/>
                <w:sz w:val="24"/>
                <w:szCs w:val="24"/>
              </w:rPr>
              <w:t xml:space="preserve">) </w:t>
            </w:r>
            <w:r w:rsidRPr="00203A31">
              <w:rPr>
                <w:spacing w:val="-2"/>
                <w:sz w:val="24"/>
                <w:szCs w:val="24"/>
              </w:rPr>
              <w:t xml:space="preserve">и его составляющие. </w:t>
            </w:r>
            <w:r w:rsidRPr="00203A31">
              <w:rPr>
                <w:sz w:val="24"/>
                <w:szCs w:val="24"/>
              </w:rPr>
              <w:t>Совокупное предложение (</w:t>
            </w:r>
            <w:r w:rsidRPr="00203A31">
              <w:rPr>
                <w:i/>
                <w:sz w:val="24"/>
                <w:szCs w:val="24"/>
                <w:lang w:val="en-US"/>
              </w:rPr>
              <w:t>AS</w:t>
            </w:r>
            <w:r w:rsidRPr="00203A31">
              <w:rPr>
                <w:sz w:val="24"/>
                <w:szCs w:val="24"/>
              </w:rPr>
              <w:t xml:space="preserve">) в краткосрочном и долгосрочном периодах. </w:t>
            </w:r>
          </w:p>
          <w:p w14:paraId="7ACE3D6B" w14:textId="77777777" w:rsidR="00E73F7F" w:rsidRPr="00203A31" w:rsidRDefault="00E73F7F" w:rsidP="00E73F7F">
            <w:pPr>
              <w:pStyle w:val="33"/>
              <w:tabs>
                <w:tab w:val="left" w:pos="993"/>
              </w:tabs>
              <w:spacing w:after="0"/>
              <w:ind w:left="33" w:hanging="33"/>
              <w:contextualSpacing/>
              <w:rPr>
                <w:sz w:val="24"/>
                <w:szCs w:val="24"/>
              </w:rPr>
            </w:pPr>
            <w:r w:rsidRPr="00203A31">
              <w:rPr>
                <w:sz w:val="24"/>
                <w:szCs w:val="24"/>
              </w:rPr>
              <w:t xml:space="preserve">Факторы, определяющие величину потенциального ВВП. </w:t>
            </w:r>
          </w:p>
          <w:p w14:paraId="55172AA8" w14:textId="77777777" w:rsidR="00E73F7F" w:rsidRPr="00203A31" w:rsidRDefault="00E73F7F" w:rsidP="00E73F7F">
            <w:pPr>
              <w:pStyle w:val="33"/>
              <w:tabs>
                <w:tab w:val="left" w:pos="993"/>
              </w:tabs>
              <w:spacing w:after="0"/>
              <w:ind w:left="33" w:hanging="33"/>
              <w:contextualSpacing/>
              <w:rPr>
                <w:sz w:val="24"/>
                <w:szCs w:val="24"/>
              </w:rPr>
            </w:pPr>
            <w:r w:rsidRPr="00203A31">
              <w:rPr>
                <w:sz w:val="24"/>
                <w:szCs w:val="24"/>
              </w:rPr>
              <w:t xml:space="preserve">Шоки спроса и предложения.  </w:t>
            </w:r>
          </w:p>
          <w:p w14:paraId="74CC4160" w14:textId="77777777" w:rsidR="00E73F7F" w:rsidRPr="00203A31" w:rsidRDefault="00E73F7F" w:rsidP="00E73F7F">
            <w:pPr>
              <w:widowControl w:val="0"/>
              <w:tabs>
                <w:tab w:val="left" w:pos="993"/>
              </w:tabs>
              <w:ind w:left="33" w:hanging="33"/>
              <w:contextualSpacing/>
            </w:pPr>
            <w:r w:rsidRPr="00203A31">
              <w:t xml:space="preserve">Кейнсианский анализ потребления и сбережения. </w:t>
            </w:r>
          </w:p>
          <w:p w14:paraId="5AF4F19D" w14:textId="77777777" w:rsidR="00E73F7F" w:rsidRPr="00203A31" w:rsidRDefault="00E73F7F" w:rsidP="00E73F7F">
            <w:pPr>
              <w:widowControl w:val="0"/>
              <w:tabs>
                <w:tab w:val="left" w:pos="993"/>
              </w:tabs>
              <w:ind w:left="33" w:hanging="33"/>
              <w:contextualSpacing/>
            </w:pPr>
            <w:r w:rsidRPr="00203A31">
              <w:t xml:space="preserve">Средняя склонность к потреблению и сбережению. </w:t>
            </w:r>
          </w:p>
          <w:p w14:paraId="01E60A0D" w14:textId="77777777" w:rsidR="00E73F7F" w:rsidRPr="00203A31" w:rsidRDefault="00E73F7F" w:rsidP="00E73F7F">
            <w:pPr>
              <w:widowControl w:val="0"/>
              <w:tabs>
                <w:tab w:val="left" w:pos="993"/>
              </w:tabs>
              <w:ind w:left="33" w:hanging="33"/>
              <w:contextualSpacing/>
            </w:pPr>
            <w:r w:rsidRPr="00203A31">
              <w:t xml:space="preserve">Предельная склонность к потреблению и сбережению, их взаимосвязь. </w:t>
            </w:r>
          </w:p>
          <w:p w14:paraId="711C4B6B" w14:textId="77777777" w:rsidR="00E73F7F" w:rsidRPr="00203A31" w:rsidRDefault="00E73F7F" w:rsidP="00E73F7F">
            <w:pPr>
              <w:pStyle w:val="33"/>
              <w:tabs>
                <w:tab w:val="left" w:pos="993"/>
              </w:tabs>
              <w:spacing w:after="0"/>
              <w:ind w:left="33" w:hanging="33"/>
              <w:contextualSpacing/>
              <w:rPr>
                <w:spacing w:val="-2"/>
                <w:sz w:val="24"/>
                <w:szCs w:val="24"/>
              </w:rPr>
            </w:pPr>
            <w:r w:rsidRPr="00203A31">
              <w:rPr>
                <w:spacing w:val="-2"/>
                <w:sz w:val="24"/>
                <w:szCs w:val="24"/>
              </w:rPr>
              <w:t xml:space="preserve">Потребительский выбор и его концепции. Кейнсианская теория потребления и основной психологический закон. </w:t>
            </w:r>
          </w:p>
          <w:p w14:paraId="658638A3" w14:textId="77777777" w:rsidR="00E73F7F" w:rsidRPr="00203A31" w:rsidRDefault="00E73F7F" w:rsidP="00E73F7F">
            <w:pPr>
              <w:pStyle w:val="33"/>
              <w:tabs>
                <w:tab w:val="left" w:pos="993"/>
              </w:tabs>
              <w:spacing w:after="0"/>
              <w:ind w:left="33" w:hanging="33"/>
              <w:contextualSpacing/>
              <w:rPr>
                <w:sz w:val="24"/>
                <w:szCs w:val="24"/>
              </w:rPr>
            </w:pPr>
            <w:r w:rsidRPr="00203A31">
              <w:rPr>
                <w:sz w:val="24"/>
                <w:szCs w:val="24"/>
              </w:rPr>
              <w:t xml:space="preserve">Функция сбережения: содержание и графическая интерпретация. </w:t>
            </w:r>
          </w:p>
          <w:p w14:paraId="6937C437" w14:textId="77777777" w:rsidR="00E73F7F" w:rsidRPr="00203A31" w:rsidRDefault="00E73F7F" w:rsidP="00E73F7F">
            <w:pPr>
              <w:pStyle w:val="33"/>
              <w:tabs>
                <w:tab w:val="left" w:pos="993"/>
              </w:tabs>
              <w:spacing w:after="0"/>
              <w:ind w:left="33" w:hanging="33"/>
              <w:contextualSpacing/>
              <w:rPr>
                <w:sz w:val="24"/>
                <w:szCs w:val="24"/>
              </w:rPr>
            </w:pPr>
            <w:r w:rsidRPr="00203A31">
              <w:rPr>
                <w:sz w:val="24"/>
                <w:szCs w:val="24"/>
              </w:rPr>
              <w:t xml:space="preserve">Кейнсианская концепции спроса на инвестиции. </w:t>
            </w:r>
          </w:p>
          <w:p w14:paraId="1B6F6D9D" w14:textId="77777777" w:rsidR="00E73F7F" w:rsidRPr="00203A31" w:rsidRDefault="00E73F7F" w:rsidP="00E73F7F">
            <w:pPr>
              <w:pStyle w:val="33"/>
              <w:tabs>
                <w:tab w:val="left" w:pos="993"/>
              </w:tabs>
              <w:spacing w:after="0"/>
              <w:ind w:left="33" w:hanging="33"/>
              <w:contextualSpacing/>
              <w:rPr>
                <w:sz w:val="24"/>
                <w:szCs w:val="24"/>
              </w:rPr>
            </w:pPr>
            <w:r w:rsidRPr="00203A31">
              <w:rPr>
                <w:sz w:val="24"/>
                <w:szCs w:val="24"/>
              </w:rPr>
              <w:t>Модель совокупных расходов и доходов («кейнсианский крест»). Понятие акселератора и мультипликатора в экономике. Инвестиционный мультипликатор. Инфляционный разрыв. Дефляционный разрыв.</w:t>
            </w:r>
          </w:p>
          <w:p w14:paraId="1CCCEEA3" w14:textId="77777777" w:rsidR="00E73F7F" w:rsidRPr="00203A31" w:rsidRDefault="00E73F7F" w:rsidP="00E73F7F">
            <w:pPr>
              <w:pStyle w:val="33"/>
              <w:tabs>
                <w:tab w:val="left" w:pos="993"/>
              </w:tabs>
              <w:spacing w:after="0"/>
              <w:ind w:left="33" w:hanging="33"/>
              <w:contextualSpacing/>
              <w:rPr>
                <w:sz w:val="24"/>
                <w:szCs w:val="24"/>
              </w:rPr>
            </w:pPr>
            <w:r w:rsidRPr="00203A31">
              <w:rPr>
                <w:sz w:val="24"/>
                <w:szCs w:val="24"/>
              </w:rPr>
              <w:t xml:space="preserve">«Парадокс бережливости». Макроэкономическое равновесие в денежном секторе. </w:t>
            </w:r>
          </w:p>
          <w:p w14:paraId="7CEBAB71" w14:textId="334EF635" w:rsidR="00E73F7F" w:rsidRPr="00203A31" w:rsidRDefault="00E73F7F" w:rsidP="00E73F7F">
            <w:pPr>
              <w:pStyle w:val="33"/>
              <w:tabs>
                <w:tab w:val="left" w:pos="993"/>
              </w:tabs>
              <w:spacing w:after="0"/>
              <w:ind w:left="33" w:hanging="33"/>
              <w:contextualSpacing/>
              <w:rPr>
                <w:sz w:val="24"/>
                <w:szCs w:val="24"/>
              </w:rPr>
            </w:pPr>
            <w:r w:rsidRPr="00203A31">
              <w:rPr>
                <w:sz w:val="24"/>
                <w:szCs w:val="24"/>
              </w:rPr>
              <w:t>Макроэкономическое равновесие и реальная процентная ставка: модель</w:t>
            </w:r>
            <w:r w:rsidR="005066A1">
              <w:rPr>
                <w:sz w:val="24"/>
                <w:szCs w:val="24"/>
              </w:rPr>
              <w:t xml:space="preserve"> </w:t>
            </w:r>
            <w:r w:rsidRPr="00203A31">
              <w:rPr>
                <w:i/>
                <w:iCs/>
                <w:sz w:val="24"/>
                <w:szCs w:val="24"/>
              </w:rPr>
              <w:t>IS-LM</w:t>
            </w:r>
            <w:r w:rsidRPr="00203A31">
              <w:rPr>
                <w:sz w:val="24"/>
                <w:szCs w:val="24"/>
              </w:rPr>
              <w:t xml:space="preserve">. Ситуации «ликвидной ловушки» и «инвестиционной ловушки». </w:t>
            </w:r>
          </w:p>
          <w:p w14:paraId="781D1225" w14:textId="12335522" w:rsidR="002B1CEB" w:rsidRPr="002B1CEB" w:rsidRDefault="00E73F7F" w:rsidP="00E73F7F">
            <w:pPr>
              <w:tabs>
                <w:tab w:val="left" w:pos="851"/>
              </w:tabs>
              <w:contextualSpacing/>
              <w:rPr>
                <w:i/>
                <w:color w:val="000000"/>
              </w:rPr>
            </w:pPr>
            <w:r w:rsidRPr="00203A31">
              <w:rPr>
                <w:i/>
                <w:color w:val="000000"/>
              </w:rPr>
              <w:t xml:space="preserve">Рекомендуемые источники </w:t>
            </w:r>
            <w:r w:rsidR="00AD68A6" w:rsidRPr="00203A31">
              <w:rPr>
                <w:i/>
                <w:color w:val="000000"/>
              </w:rPr>
              <w:t>(</w:t>
            </w:r>
            <w:r w:rsidR="00AD68A6">
              <w:rPr>
                <w:i/>
                <w:color w:val="000000"/>
              </w:rPr>
              <w:t>2,3,6,7</w:t>
            </w:r>
            <w:r w:rsidR="00AD68A6" w:rsidRPr="00203A31">
              <w:rPr>
                <w:i/>
                <w:color w:val="000000"/>
              </w:rPr>
              <w:t>)</w:t>
            </w:r>
          </w:p>
        </w:tc>
        <w:tc>
          <w:tcPr>
            <w:tcW w:w="1701" w:type="dxa"/>
            <w:vAlign w:val="center"/>
          </w:tcPr>
          <w:p w14:paraId="0E4E1EA3" w14:textId="77777777" w:rsidR="00E73F7F" w:rsidRPr="00203A31" w:rsidRDefault="00E73F7F" w:rsidP="00E73F7F">
            <w:pPr>
              <w:widowControl w:val="0"/>
              <w:jc w:val="center"/>
              <w:outlineLvl w:val="0"/>
              <w:rPr>
                <w:kern w:val="32"/>
              </w:rPr>
            </w:pPr>
            <w:r w:rsidRPr="00203A31">
              <w:rPr>
                <w:kern w:val="32"/>
              </w:rPr>
              <w:t>Решение задач, анализ графических моделей, тестирование</w:t>
            </w:r>
          </w:p>
          <w:p w14:paraId="65FA1D2B" w14:textId="77777777" w:rsidR="00E73F7F" w:rsidRPr="00203A31" w:rsidRDefault="00E73F7F" w:rsidP="00E73F7F">
            <w:pPr>
              <w:widowControl w:val="0"/>
              <w:jc w:val="center"/>
              <w:outlineLvl w:val="0"/>
              <w:rPr>
                <w:color w:val="FF0000"/>
                <w:kern w:val="32"/>
              </w:rPr>
            </w:pPr>
            <w:r w:rsidRPr="00203A31">
              <w:rPr>
                <w:kern w:val="32"/>
              </w:rPr>
              <w:t>Обсуждение научных докладов</w:t>
            </w:r>
          </w:p>
        </w:tc>
      </w:tr>
      <w:tr w:rsidR="00E73F7F" w:rsidRPr="00203A31" w14:paraId="600D781F" w14:textId="77777777" w:rsidTr="00E73F7F">
        <w:trPr>
          <w:trHeight w:val="4808"/>
        </w:trPr>
        <w:tc>
          <w:tcPr>
            <w:tcW w:w="2553" w:type="dxa"/>
            <w:vAlign w:val="center"/>
          </w:tcPr>
          <w:p w14:paraId="2BA7920C" w14:textId="77777777" w:rsidR="00E73F7F" w:rsidRPr="00203A31" w:rsidRDefault="00E73F7F" w:rsidP="00E73F7F">
            <w:pPr>
              <w:pStyle w:val="33"/>
              <w:spacing w:after="0"/>
              <w:contextualSpacing/>
              <w:rPr>
                <w:i/>
                <w:iCs/>
                <w:sz w:val="24"/>
                <w:szCs w:val="24"/>
              </w:rPr>
            </w:pPr>
            <w:r w:rsidRPr="00203A31">
              <w:rPr>
                <w:i/>
                <w:iCs/>
                <w:sz w:val="24"/>
                <w:szCs w:val="24"/>
              </w:rPr>
              <w:t>Тема 11</w:t>
            </w:r>
          </w:p>
          <w:p w14:paraId="569AA1E3" w14:textId="77777777" w:rsidR="00E73F7F" w:rsidRPr="00203A31" w:rsidRDefault="00E73F7F" w:rsidP="00E73F7F">
            <w:r w:rsidRPr="00203A31">
              <w:t>Экономический рост и социально-экономическое развитие. Циклическое развитие экономики</w:t>
            </w:r>
          </w:p>
        </w:tc>
        <w:tc>
          <w:tcPr>
            <w:tcW w:w="5528" w:type="dxa"/>
          </w:tcPr>
          <w:p w14:paraId="05415EE8" w14:textId="77777777" w:rsidR="00E73F7F" w:rsidRPr="00203A31" w:rsidRDefault="00E73F7F" w:rsidP="00E73F7F">
            <w:pPr>
              <w:widowControl w:val="0"/>
              <w:numPr>
                <w:ilvl w:val="12"/>
                <w:numId w:val="0"/>
              </w:numPr>
              <w:tabs>
                <w:tab w:val="left" w:pos="993"/>
              </w:tabs>
              <w:ind w:left="33" w:hanging="33"/>
              <w:contextualSpacing/>
            </w:pPr>
            <w:r w:rsidRPr="00203A31">
              <w:rPr>
                <w:bCs/>
              </w:rPr>
              <w:t>Экономический рост и развитие.</w:t>
            </w:r>
            <w:r w:rsidRPr="00203A31">
              <w:t xml:space="preserve"> Качество экономического роста. Инновационная экономика.</w:t>
            </w:r>
          </w:p>
          <w:p w14:paraId="37E28ACD" w14:textId="77777777" w:rsidR="00E73F7F" w:rsidRPr="00203A31" w:rsidRDefault="00E73F7F" w:rsidP="00E73F7F">
            <w:pPr>
              <w:tabs>
                <w:tab w:val="left" w:pos="993"/>
              </w:tabs>
              <w:autoSpaceDE w:val="0"/>
              <w:autoSpaceDN w:val="0"/>
              <w:adjustRightInd w:val="0"/>
              <w:ind w:left="33" w:hanging="33"/>
              <w:contextualSpacing/>
            </w:pPr>
            <w:r w:rsidRPr="00203A31">
              <w:t>Модели равновесного экономического роста. Модель Р. Харрода. Модель Э. Домара. Эффекты мультипликатора и акселератора.</w:t>
            </w:r>
          </w:p>
          <w:p w14:paraId="08F3ADDF" w14:textId="77777777" w:rsidR="00E73F7F" w:rsidRPr="00203A31" w:rsidRDefault="00E73F7F" w:rsidP="00E73F7F">
            <w:pPr>
              <w:tabs>
                <w:tab w:val="left" w:pos="993"/>
              </w:tabs>
              <w:autoSpaceDE w:val="0"/>
              <w:autoSpaceDN w:val="0"/>
              <w:adjustRightInd w:val="0"/>
              <w:ind w:left="33" w:hanging="33"/>
              <w:contextualSpacing/>
            </w:pPr>
            <w:r w:rsidRPr="00203A31">
              <w:t xml:space="preserve">Неоклассическая модель Р. Солоу.  Модель технического прогресса Д. Хикса. Нейтральный, капитало- и трудосберегающий НТП. </w:t>
            </w:r>
          </w:p>
          <w:p w14:paraId="0761FDDC" w14:textId="77777777" w:rsidR="00E73F7F" w:rsidRPr="00203A31" w:rsidRDefault="00E73F7F" w:rsidP="00E73F7F">
            <w:pPr>
              <w:tabs>
                <w:tab w:val="left" w:pos="993"/>
              </w:tabs>
              <w:autoSpaceDE w:val="0"/>
              <w:autoSpaceDN w:val="0"/>
              <w:adjustRightInd w:val="0"/>
              <w:ind w:left="33" w:hanging="33"/>
              <w:contextualSpacing/>
            </w:pPr>
            <w:r w:rsidRPr="00203A31">
              <w:rPr>
                <w:bCs/>
                <w:iCs/>
              </w:rPr>
              <w:t>Концепция устойчивого экономического развития.</w:t>
            </w:r>
          </w:p>
          <w:p w14:paraId="55549D17" w14:textId="77777777" w:rsidR="00E73F7F" w:rsidRPr="00203A31" w:rsidRDefault="00E73F7F" w:rsidP="00E73F7F">
            <w:pPr>
              <w:widowControl w:val="0"/>
              <w:tabs>
                <w:tab w:val="left" w:pos="993"/>
              </w:tabs>
              <w:suppressAutoHyphens/>
              <w:ind w:left="33" w:hanging="33"/>
              <w:contextualSpacing/>
              <w:rPr>
                <w:rFonts w:eastAsia="Lucida Sans Unicode"/>
                <w:kern w:val="1"/>
              </w:rPr>
            </w:pPr>
            <w:r w:rsidRPr="00203A31">
              <w:rPr>
                <w:rFonts w:eastAsia="Lucida Sans Unicode"/>
                <w:kern w:val="1"/>
              </w:rPr>
              <w:t xml:space="preserve">Экономический (деловой) цикл: понятие, фазы. </w:t>
            </w:r>
          </w:p>
          <w:p w14:paraId="2A1B4FBA" w14:textId="77777777" w:rsidR="00E73F7F" w:rsidRPr="00203A31" w:rsidRDefault="00E73F7F" w:rsidP="00E73F7F">
            <w:pPr>
              <w:widowControl w:val="0"/>
              <w:tabs>
                <w:tab w:val="left" w:pos="993"/>
              </w:tabs>
              <w:suppressAutoHyphens/>
              <w:ind w:left="33" w:hanging="33"/>
              <w:contextualSpacing/>
              <w:rPr>
                <w:rFonts w:eastAsia="Lucida Sans Unicode"/>
                <w:kern w:val="1"/>
              </w:rPr>
            </w:pPr>
            <w:r w:rsidRPr="00203A31">
              <w:rPr>
                <w:rFonts w:eastAsia="Lucida Sans Unicode"/>
                <w:kern w:val="1"/>
              </w:rPr>
              <w:t xml:space="preserve">Многообразие циклических колебаний экономики. Виды экономических циклов: краткосрочные, среднесрочные, строительные. Большие экономические циклы («длинные волны», циклы Н. Д. Кондратьева). </w:t>
            </w:r>
          </w:p>
          <w:p w14:paraId="74CE5A46" w14:textId="5655BB10" w:rsidR="002B1CEB" w:rsidRPr="00AD68A6" w:rsidRDefault="00E73F7F" w:rsidP="00AD68A6">
            <w:pPr>
              <w:tabs>
                <w:tab w:val="left" w:pos="851"/>
              </w:tabs>
              <w:ind w:left="33" w:hanging="33"/>
              <w:contextualSpacing/>
              <w:rPr>
                <w:i/>
                <w:color w:val="000000"/>
              </w:rPr>
            </w:pPr>
            <w:r w:rsidRPr="00203A31">
              <w:rPr>
                <w:i/>
                <w:color w:val="000000"/>
              </w:rPr>
              <w:t xml:space="preserve">Рекомендуемые </w:t>
            </w:r>
            <w:r w:rsidR="005066A1" w:rsidRPr="00203A31">
              <w:rPr>
                <w:i/>
                <w:color w:val="000000"/>
              </w:rPr>
              <w:t xml:space="preserve">источники </w:t>
            </w:r>
            <w:r w:rsidR="00AD68A6" w:rsidRPr="00203A31">
              <w:rPr>
                <w:i/>
                <w:color w:val="000000"/>
              </w:rPr>
              <w:t>(</w:t>
            </w:r>
            <w:r w:rsidR="00AD68A6">
              <w:rPr>
                <w:i/>
                <w:color w:val="000000"/>
              </w:rPr>
              <w:t>2,3,6,7</w:t>
            </w:r>
            <w:r w:rsidR="00AD68A6" w:rsidRPr="00203A31">
              <w:rPr>
                <w:i/>
                <w:color w:val="000000"/>
              </w:rPr>
              <w:t>)</w:t>
            </w:r>
          </w:p>
        </w:tc>
        <w:tc>
          <w:tcPr>
            <w:tcW w:w="1701" w:type="dxa"/>
            <w:vAlign w:val="center"/>
          </w:tcPr>
          <w:p w14:paraId="2B6A291D" w14:textId="77777777" w:rsidR="00E73F7F" w:rsidRPr="00203A31" w:rsidRDefault="00E73F7F" w:rsidP="00E73F7F">
            <w:pPr>
              <w:widowControl w:val="0"/>
              <w:jc w:val="center"/>
              <w:outlineLvl w:val="0"/>
              <w:rPr>
                <w:kern w:val="32"/>
              </w:rPr>
            </w:pPr>
            <w:r w:rsidRPr="00203A31">
              <w:rPr>
                <w:kern w:val="32"/>
              </w:rPr>
              <w:t>Решение задач, анализ графических моделей, тестирование.</w:t>
            </w:r>
          </w:p>
          <w:p w14:paraId="22B816C7" w14:textId="77777777" w:rsidR="00E73F7F" w:rsidRPr="00203A31" w:rsidRDefault="00E73F7F" w:rsidP="00E73F7F">
            <w:pPr>
              <w:widowControl w:val="0"/>
              <w:jc w:val="center"/>
              <w:outlineLvl w:val="0"/>
              <w:rPr>
                <w:kern w:val="32"/>
              </w:rPr>
            </w:pPr>
            <w:r w:rsidRPr="00203A31">
              <w:rPr>
                <w:kern w:val="32"/>
              </w:rPr>
              <w:t>Групповая дискуссия</w:t>
            </w:r>
          </w:p>
          <w:p w14:paraId="0B4E9096" w14:textId="77777777" w:rsidR="00E73F7F" w:rsidRPr="00203A31" w:rsidRDefault="00E73F7F" w:rsidP="00E73F7F">
            <w:pPr>
              <w:widowControl w:val="0"/>
              <w:jc w:val="center"/>
              <w:outlineLvl w:val="0"/>
              <w:rPr>
                <w:kern w:val="32"/>
              </w:rPr>
            </w:pPr>
            <w:r w:rsidRPr="00203A31">
              <w:rPr>
                <w:kern w:val="32"/>
              </w:rPr>
              <w:t>Обсуждение научных докладов</w:t>
            </w:r>
          </w:p>
        </w:tc>
      </w:tr>
      <w:tr w:rsidR="00E73F7F" w:rsidRPr="00203A31" w14:paraId="25AC1C30" w14:textId="77777777" w:rsidTr="00AD68A6">
        <w:trPr>
          <w:trHeight w:val="5383"/>
        </w:trPr>
        <w:tc>
          <w:tcPr>
            <w:tcW w:w="2553" w:type="dxa"/>
            <w:vAlign w:val="center"/>
          </w:tcPr>
          <w:p w14:paraId="7FC62ED9" w14:textId="77777777" w:rsidR="00E73F7F" w:rsidRPr="00203A31" w:rsidRDefault="00E73F7F" w:rsidP="00E73F7F">
            <w:pPr>
              <w:rPr>
                <w:i/>
                <w:iCs/>
              </w:rPr>
            </w:pPr>
            <w:r w:rsidRPr="00203A31">
              <w:rPr>
                <w:i/>
                <w:iCs/>
              </w:rPr>
              <w:lastRenderedPageBreak/>
              <w:t>Тема 12</w:t>
            </w:r>
          </w:p>
          <w:p w14:paraId="7100491E" w14:textId="77777777" w:rsidR="00E73F7F" w:rsidRPr="00203A31" w:rsidRDefault="00E73F7F" w:rsidP="00E73F7F">
            <w:r w:rsidRPr="00203A31">
              <w:t>Макроэкономическая нестабильность: инфляция и безработица</w:t>
            </w:r>
          </w:p>
        </w:tc>
        <w:tc>
          <w:tcPr>
            <w:tcW w:w="5528" w:type="dxa"/>
          </w:tcPr>
          <w:p w14:paraId="330201B4" w14:textId="77777777" w:rsidR="00E73F7F" w:rsidRPr="00203A31" w:rsidRDefault="00E73F7F" w:rsidP="00E73F7F">
            <w:pPr>
              <w:tabs>
                <w:tab w:val="left" w:pos="993"/>
              </w:tabs>
              <w:ind w:left="33" w:hanging="33"/>
              <w:contextualSpacing/>
            </w:pPr>
            <w:r w:rsidRPr="00203A31">
              <w:t xml:space="preserve">Основные особенности рынка труда и его отличия от других рынков ресурсов. </w:t>
            </w:r>
          </w:p>
          <w:p w14:paraId="6F082F54" w14:textId="77777777" w:rsidR="00E73F7F" w:rsidRPr="00203A31" w:rsidRDefault="00E73F7F" w:rsidP="00E73F7F">
            <w:pPr>
              <w:tabs>
                <w:tab w:val="left" w:pos="993"/>
              </w:tabs>
              <w:ind w:left="33" w:hanging="33"/>
              <w:contextualSpacing/>
            </w:pPr>
            <w:r w:rsidRPr="00203A31">
              <w:t xml:space="preserve">Занятость и безработица. </w:t>
            </w:r>
          </w:p>
          <w:p w14:paraId="280C9AA9" w14:textId="77777777" w:rsidR="00E73F7F" w:rsidRPr="00203A31" w:rsidRDefault="00E73F7F" w:rsidP="00E73F7F">
            <w:pPr>
              <w:tabs>
                <w:tab w:val="left" w:pos="993"/>
              </w:tabs>
              <w:ind w:left="33" w:hanging="33"/>
              <w:contextualSpacing/>
            </w:pPr>
            <w:r w:rsidRPr="00203A31">
              <w:t>Уровень безработицы. Виды (формы) безработицы.</w:t>
            </w:r>
          </w:p>
          <w:p w14:paraId="069603AA" w14:textId="77777777" w:rsidR="00E73F7F" w:rsidRPr="00203A31" w:rsidRDefault="00E73F7F" w:rsidP="00E73F7F">
            <w:pPr>
              <w:tabs>
                <w:tab w:val="left" w:pos="993"/>
              </w:tabs>
              <w:ind w:left="33" w:hanging="33"/>
              <w:contextualSpacing/>
            </w:pPr>
            <w:r w:rsidRPr="00203A31">
              <w:t xml:space="preserve">Проблема гистерезиса. </w:t>
            </w:r>
          </w:p>
          <w:p w14:paraId="44174210" w14:textId="77777777" w:rsidR="00E73F7F" w:rsidRPr="00203A31" w:rsidRDefault="00E73F7F" w:rsidP="00E73F7F">
            <w:pPr>
              <w:tabs>
                <w:tab w:val="left" w:pos="993"/>
              </w:tabs>
              <w:ind w:left="33" w:hanging="33"/>
              <w:contextualSpacing/>
            </w:pPr>
            <w:r w:rsidRPr="00203A31">
              <w:t>Закон А. Оукена.</w:t>
            </w:r>
          </w:p>
          <w:p w14:paraId="4B4E2738" w14:textId="77777777" w:rsidR="00E73F7F" w:rsidRPr="00203A31" w:rsidRDefault="00E73F7F" w:rsidP="00E73F7F">
            <w:pPr>
              <w:widowControl w:val="0"/>
              <w:tabs>
                <w:tab w:val="left" w:pos="993"/>
              </w:tabs>
              <w:suppressAutoHyphens/>
              <w:ind w:left="33" w:hanging="33"/>
              <w:contextualSpacing/>
              <w:rPr>
                <w:rFonts w:eastAsia="Lucida Sans Unicode"/>
                <w:kern w:val="1"/>
              </w:rPr>
            </w:pPr>
            <w:r w:rsidRPr="00203A31">
              <w:rPr>
                <w:rFonts w:eastAsia="Lucida Sans Unicode"/>
                <w:spacing w:val="-4"/>
                <w:kern w:val="1"/>
              </w:rPr>
              <w:t xml:space="preserve">Понятие инфляции. Причины возникновения и факторы развития инфляции. </w:t>
            </w:r>
          </w:p>
          <w:p w14:paraId="10436D28" w14:textId="77777777" w:rsidR="00E73F7F" w:rsidRPr="00203A31" w:rsidRDefault="00E73F7F" w:rsidP="00E73F7F">
            <w:pPr>
              <w:widowControl w:val="0"/>
              <w:tabs>
                <w:tab w:val="left" w:pos="993"/>
              </w:tabs>
              <w:suppressAutoHyphens/>
              <w:ind w:left="33" w:hanging="33"/>
              <w:contextualSpacing/>
              <w:rPr>
                <w:rFonts w:eastAsia="Lucida Sans Unicode"/>
                <w:kern w:val="1"/>
              </w:rPr>
            </w:pPr>
            <w:r w:rsidRPr="00203A31">
              <w:rPr>
                <w:rFonts w:eastAsia="Lucida Sans Unicode"/>
                <w:kern w:val="1"/>
              </w:rPr>
              <w:t xml:space="preserve">Формы и виды инфляции. </w:t>
            </w:r>
            <w:r w:rsidRPr="00203A31">
              <w:rPr>
                <w:rFonts w:eastAsia="Lucida Sans Unicode"/>
                <w:spacing w:val="-4"/>
                <w:kern w:val="1"/>
              </w:rPr>
              <w:t xml:space="preserve">Дефляция и дезинфляция. </w:t>
            </w:r>
          </w:p>
          <w:p w14:paraId="05BF5AE5" w14:textId="77777777" w:rsidR="00E73F7F" w:rsidRPr="00203A31" w:rsidRDefault="00E73F7F" w:rsidP="00E73F7F">
            <w:pPr>
              <w:widowControl w:val="0"/>
              <w:tabs>
                <w:tab w:val="left" w:pos="993"/>
              </w:tabs>
              <w:suppressAutoHyphens/>
              <w:ind w:left="33" w:hanging="33"/>
              <w:contextualSpacing/>
              <w:rPr>
                <w:rFonts w:eastAsia="Lucida Sans Unicode"/>
                <w:kern w:val="1"/>
              </w:rPr>
            </w:pPr>
            <w:r w:rsidRPr="00203A31">
              <w:rPr>
                <w:rFonts w:eastAsia="Lucida Sans Unicode"/>
                <w:kern w:val="1"/>
              </w:rPr>
              <w:t xml:space="preserve">Инфляция спроса: монетарные и немонетарные факторы. Инфляция издержек (инфляция предложения). Инфляционные ожидания: статические, адаптивные, рациональные. </w:t>
            </w:r>
          </w:p>
          <w:p w14:paraId="190EC1FC" w14:textId="77777777" w:rsidR="00E73F7F" w:rsidRPr="00203A31" w:rsidRDefault="00E73F7F" w:rsidP="00E73F7F">
            <w:pPr>
              <w:widowControl w:val="0"/>
              <w:tabs>
                <w:tab w:val="left" w:pos="993"/>
              </w:tabs>
              <w:suppressAutoHyphens/>
              <w:ind w:left="33" w:hanging="33"/>
              <w:contextualSpacing/>
              <w:rPr>
                <w:rFonts w:eastAsia="Lucida Sans Unicode"/>
                <w:kern w:val="1"/>
              </w:rPr>
            </w:pPr>
            <w:r w:rsidRPr="00203A31">
              <w:rPr>
                <w:rFonts w:eastAsia="Lucida Sans Unicode"/>
                <w:spacing w:val="-4"/>
                <w:kern w:val="1"/>
              </w:rPr>
              <w:t xml:space="preserve">Социально-экономические последствия инфляции. Инфляционный налог. </w:t>
            </w:r>
          </w:p>
          <w:p w14:paraId="66349C43" w14:textId="77777777" w:rsidR="00E73F7F" w:rsidRPr="00203A31" w:rsidRDefault="00E73F7F" w:rsidP="00E73F7F">
            <w:pPr>
              <w:widowControl w:val="0"/>
              <w:tabs>
                <w:tab w:val="left" w:pos="993"/>
              </w:tabs>
              <w:ind w:left="33" w:hanging="33"/>
              <w:contextualSpacing/>
            </w:pPr>
            <w:r w:rsidRPr="00203A31">
              <w:rPr>
                <w:rFonts w:eastAsia="Lucida Sans Unicode"/>
                <w:kern w:val="1"/>
              </w:rPr>
              <w:t>Взаимосвязь безработицы и инфляции. Кривая А. Филлипса, её особенности в краткосрочном и долговременном периодах.</w:t>
            </w:r>
          </w:p>
          <w:p w14:paraId="0B5BADA1" w14:textId="31F63A1E" w:rsidR="002B1CEB" w:rsidRPr="002B1CEB" w:rsidRDefault="00E73F7F" w:rsidP="00AD68A6">
            <w:pPr>
              <w:tabs>
                <w:tab w:val="left" w:pos="851"/>
              </w:tabs>
              <w:ind w:left="33" w:hanging="33"/>
              <w:contextualSpacing/>
              <w:rPr>
                <w:i/>
                <w:color w:val="000000"/>
              </w:rPr>
            </w:pPr>
            <w:r w:rsidRPr="00203A31">
              <w:rPr>
                <w:i/>
                <w:color w:val="000000"/>
              </w:rPr>
              <w:t xml:space="preserve">Рекомендуемые источники </w:t>
            </w:r>
            <w:r w:rsidR="00AD68A6" w:rsidRPr="00203A31">
              <w:rPr>
                <w:i/>
                <w:color w:val="000000"/>
              </w:rPr>
              <w:t>(</w:t>
            </w:r>
            <w:r w:rsidR="00AD68A6">
              <w:rPr>
                <w:i/>
                <w:color w:val="000000"/>
              </w:rPr>
              <w:t>2,3,6,7</w:t>
            </w:r>
            <w:r w:rsidR="00AD68A6" w:rsidRPr="00203A31">
              <w:rPr>
                <w:i/>
                <w:color w:val="000000"/>
              </w:rPr>
              <w:t>)</w:t>
            </w:r>
          </w:p>
        </w:tc>
        <w:tc>
          <w:tcPr>
            <w:tcW w:w="1701" w:type="dxa"/>
            <w:vAlign w:val="center"/>
          </w:tcPr>
          <w:p w14:paraId="5720B38E" w14:textId="77777777" w:rsidR="00E73F7F" w:rsidRPr="00203A31" w:rsidRDefault="00E73F7F" w:rsidP="00E73F7F">
            <w:pPr>
              <w:widowControl w:val="0"/>
              <w:jc w:val="center"/>
              <w:outlineLvl w:val="0"/>
              <w:rPr>
                <w:kern w:val="32"/>
              </w:rPr>
            </w:pPr>
            <w:r w:rsidRPr="00203A31">
              <w:rPr>
                <w:kern w:val="32"/>
              </w:rPr>
              <w:t>Разбор ситуационных задач, анализ графических моделей, групповая дискуссия, разбор кейса</w:t>
            </w:r>
          </w:p>
          <w:p w14:paraId="1C954606" w14:textId="77777777" w:rsidR="00E73F7F" w:rsidRPr="00203A31" w:rsidRDefault="00E73F7F" w:rsidP="00E73F7F">
            <w:pPr>
              <w:widowControl w:val="0"/>
              <w:jc w:val="center"/>
              <w:outlineLvl w:val="0"/>
              <w:rPr>
                <w:kern w:val="32"/>
              </w:rPr>
            </w:pPr>
            <w:r w:rsidRPr="00203A31">
              <w:rPr>
                <w:kern w:val="32"/>
              </w:rPr>
              <w:t>Обсуждение научных докладов</w:t>
            </w:r>
          </w:p>
        </w:tc>
      </w:tr>
      <w:tr w:rsidR="00E73F7F" w:rsidRPr="00203A31" w14:paraId="2DA1FAF0" w14:textId="77777777" w:rsidTr="003305D3">
        <w:trPr>
          <w:trHeight w:val="2825"/>
        </w:trPr>
        <w:tc>
          <w:tcPr>
            <w:tcW w:w="2553" w:type="dxa"/>
            <w:vAlign w:val="center"/>
          </w:tcPr>
          <w:p w14:paraId="56C22644" w14:textId="77777777" w:rsidR="00E73F7F" w:rsidRPr="00203A31" w:rsidRDefault="00E73F7F" w:rsidP="00E73F7F">
            <w:pPr>
              <w:pStyle w:val="33"/>
              <w:spacing w:after="0"/>
              <w:contextualSpacing/>
              <w:rPr>
                <w:i/>
                <w:iCs/>
                <w:sz w:val="24"/>
                <w:szCs w:val="24"/>
              </w:rPr>
            </w:pPr>
            <w:r w:rsidRPr="00203A31">
              <w:rPr>
                <w:i/>
                <w:iCs/>
                <w:sz w:val="24"/>
                <w:szCs w:val="24"/>
              </w:rPr>
              <w:t>Тема 13</w:t>
            </w:r>
          </w:p>
          <w:p w14:paraId="7142EDD2" w14:textId="77777777" w:rsidR="00E73F7F" w:rsidRPr="00203A31" w:rsidRDefault="00E73F7F" w:rsidP="00E73F7F">
            <w:r w:rsidRPr="00203A31">
              <w:t>Государство и его роль в воспроизводственном процессе на национальном уровне. Государственное регулирование экономики</w:t>
            </w:r>
          </w:p>
        </w:tc>
        <w:tc>
          <w:tcPr>
            <w:tcW w:w="5528" w:type="dxa"/>
          </w:tcPr>
          <w:p w14:paraId="2FAA7971" w14:textId="77777777" w:rsidR="00E73F7F" w:rsidRPr="00203A31" w:rsidRDefault="00E73F7F" w:rsidP="00E73F7F">
            <w:pPr>
              <w:widowControl w:val="0"/>
              <w:tabs>
                <w:tab w:val="left" w:pos="993"/>
              </w:tabs>
              <w:ind w:left="33" w:hanging="33"/>
              <w:contextualSpacing/>
              <w:rPr>
                <w:b/>
              </w:rPr>
            </w:pPr>
            <w:r w:rsidRPr="00203A31">
              <w:t xml:space="preserve">Роль государства в установлении рамочных условий функционирования рыночной экономики. Основные экономические функции государства. </w:t>
            </w:r>
          </w:p>
          <w:p w14:paraId="3A01AA1C" w14:textId="77777777" w:rsidR="00E73F7F" w:rsidRPr="00203A31" w:rsidRDefault="00E73F7F" w:rsidP="00E73F7F">
            <w:pPr>
              <w:widowControl w:val="0"/>
              <w:tabs>
                <w:tab w:val="left" w:pos="993"/>
              </w:tabs>
              <w:ind w:left="33" w:hanging="33"/>
              <w:contextualSpacing/>
            </w:pPr>
            <w:r w:rsidRPr="00203A31">
              <w:t xml:space="preserve">Основные концепции роли государства в экономике. </w:t>
            </w:r>
          </w:p>
          <w:p w14:paraId="6CE7C7A4" w14:textId="77777777" w:rsidR="00E73F7F" w:rsidRPr="00203A31" w:rsidRDefault="00E73F7F" w:rsidP="00E73F7F">
            <w:pPr>
              <w:widowControl w:val="0"/>
              <w:tabs>
                <w:tab w:val="left" w:pos="993"/>
              </w:tabs>
              <w:ind w:left="33" w:hanging="33"/>
              <w:contextualSpacing/>
            </w:pPr>
            <w:r w:rsidRPr="00203A31">
              <w:t xml:space="preserve">Социальная политика государства. Проблемы неравенства доходов. Бедность и ее формы. Показатели уровня и качества жизни населения. </w:t>
            </w:r>
          </w:p>
          <w:p w14:paraId="0714AA28" w14:textId="3F20A9A5" w:rsidR="00AD68A6" w:rsidRDefault="00E73F7F" w:rsidP="00AD68A6">
            <w:pPr>
              <w:tabs>
                <w:tab w:val="left" w:pos="851"/>
              </w:tabs>
              <w:ind w:left="33" w:hanging="33"/>
              <w:contextualSpacing/>
              <w:rPr>
                <w:i/>
                <w:color w:val="000000"/>
              </w:rPr>
            </w:pPr>
            <w:r w:rsidRPr="00203A31">
              <w:rPr>
                <w:i/>
                <w:color w:val="000000"/>
              </w:rPr>
              <w:t xml:space="preserve">Рекомендуемые источники </w:t>
            </w:r>
            <w:r w:rsidR="00AD68A6" w:rsidRPr="00203A31">
              <w:rPr>
                <w:i/>
                <w:color w:val="000000"/>
              </w:rPr>
              <w:t>(</w:t>
            </w:r>
            <w:r w:rsidR="00AD68A6">
              <w:rPr>
                <w:i/>
                <w:color w:val="000000"/>
              </w:rPr>
              <w:t>2,3,6,7</w:t>
            </w:r>
            <w:r w:rsidR="00AD68A6" w:rsidRPr="00203A31">
              <w:rPr>
                <w:i/>
                <w:color w:val="000000"/>
              </w:rPr>
              <w:t>)</w:t>
            </w:r>
          </w:p>
          <w:p w14:paraId="20C95B9A" w14:textId="09B53090" w:rsidR="002B1CEB" w:rsidRPr="002B1CEB" w:rsidRDefault="002B1CEB" w:rsidP="002B1CEB">
            <w:pPr>
              <w:tabs>
                <w:tab w:val="left" w:pos="851"/>
              </w:tabs>
              <w:ind w:left="33" w:hanging="33"/>
              <w:contextualSpacing/>
              <w:rPr>
                <w:i/>
                <w:color w:val="000000"/>
              </w:rPr>
            </w:pPr>
          </w:p>
        </w:tc>
        <w:tc>
          <w:tcPr>
            <w:tcW w:w="1701" w:type="dxa"/>
            <w:vAlign w:val="center"/>
          </w:tcPr>
          <w:p w14:paraId="67CBD84B" w14:textId="77777777" w:rsidR="00E73F7F" w:rsidRPr="00203A31" w:rsidRDefault="00E73F7F" w:rsidP="00E73F7F">
            <w:pPr>
              <w:widowControl w:val="0"/>
              <w:jc w:val="center"/>
              <w:outlineLvl w:val="0"/>
              <w:rPr>
                <w:kern w:val="32"/>
              </w:rPr>
            </w:pPr>
            <w:r w:rsidRPr="00203A31">
              <w:rPr>
                <w:kern w:val="32"/>
              </w:rPr>
              <w:t>Решение задач, анализ графических моделей, тестирование</w:t>
            </w:r>
          </w:p>
          <w:p w14:paraId="12359BAD" w14:textId="77777777" w:rsidR="00E73F7F" w:rsidRPr="00203A31" w:rsidRDefault="00E73F7F" w:rsidP="00E73F7F">
            <w:pPr>
              <w:widowControl w:val="0"/>
              <w:jc w:val="center"/>
              <w:outlineLvl w:val="0"/>
              <w:rPr>
                <w:kern w:val="32"/>
              </w:rPr>
            </w:pPr>
            <w:r w:rsidRPr="00203A31">
              <w:rPr>
                <w:kern w:val="32"/>
              </w:rPr>
              <w:t>Обсуждение научных докладов</w:t>
            </w:r>
          </w:p>
        </w:tc>
      </w:tr>
      <w:tr w:rsidR="00E73F7F" w:rsidRPr="00203A31" w14:paraId="0EB87CC4" w14:textId="77777777" w:rsidTr="00E73F7F">
        <w:trPr>
          <w:trHeight w:val="3985"/>
        </w:trPr>
        <w:tc>
          <w:tcPr>
            <w:tcW w:w="2553" w:type="dxa"/>
            <w:vAlign w:val="center"/>
          </w:tcPr>
          <w:p w14:paraId="3A24A0C8" w14:textId="77777777" w:rsidR="00E73F7F" w:rsidRPr="00203A31" w:rsidRDefault="00E73F7F" w:rsidP="00E73F7F">
            <w:pPr>
              <w:pStyle w:val="33"/>
              <w:spacing w:after="0"/>
              <w:contextualSpacing/>
              <w:rPr>
                <w:i/>
                <w:iCs/>
                <w:sz w:val="24"/>
                <w:szCs w:val="24"/>
              </w:rPr>
            </w:pPr>
            <w:r w:rsidRPr="00203A31">
              <w:rPr>
                <w:i/>
                <w:iCs/>
                <w:sz w:val="24"/>
                <w:szCs w:val="24"/>
              </w:rPr>
              <w:t>Тема 14</w:t>
            </w:r>
          </w:p>
          <w:p w14:paraId="2A38D919" w14:textId="77777777" w:rsidR="00E73F7F" w:rsidRPr="00203A31" w:rsidRDefault="00E73F7F" w:rsidP="00E73F7F">
            <w:r w:rsidRPr="00203A31">
              <w:t>Денежно-кредитная система. Теоретические основы денежно-кредитной политики государства</w:t>
            </w:r>
          </w:p>
        </w:tc>
        <w:tc>
          <w:tcPr>
            <w:tcW w:w="5528" w:type="dxa"/>
          </w:tcPr>
          <w:p w14:paraId="61ED4FA6" w14:textId="77777777" w:rsidR="00E73F7F" w:rsidRPr="00203A31" w:rsidRDefault="00E73F7F" w:rsidP="00E73F7F">
            <w:pPr>
              <w:tabs>
                <w:tab w:val="left" w:pos="993"/>
              </w:tabs>
              <w:ind w:left="33" w:hanging="33"/>
              <w:contextualSpacing/>
            </w:pPr>
            <w:r w:rsidRPr="00203A31">
              <w:t>Денежная система страны. Макроэкономические показатели денежного обращения. Кредитная система и ее структура.</w:t>
            </w:r>
          </w:p>
          <w:p w14:paraId="68157CA7" w14:textId="77777777" w:rsidR="00E73F7F" w:rsidRPr="00203A31" w:rsidRDefault="00E73F7F" w:rsidP="00E73F7F">
            <w:pPr>
              <w:tabs>
                <w:tab w:val="left" w:pos="993"/>
              </w:tabs>
              <w:ind w:left="33" w:hanging="33"/>
              <w:contextualSpacing/>
            </w:pPr>
            <w:r w:rsidRPr="00203A31">
              <w:t xml:space="preserve">Денежно-кредитная политика: цели и основные инструменты. </w:t>
            </w:r>
          </w:p>
          <w:p w14:paraId="1B5BFB58" w14:textId="77777777" w:rsidR="00E73F7F" w:rsidRPr="00203A31" w:rsidRDefault="00E73F7F" w:rsidP="00E73F7F">
            <w:pPr>
              <w:tabs>
                <w:tab w:val="left" w:pos="993"/>
              </w:tabs>
              <w:ind w:left="33" w:hanging="33"/>
              <w:contextualSpacing/>
            </w:pPr>
            <w:r w:rsidRPr="00203A31">
              <w:t>Кредитная мультипликация. Банковский (депозитный) мультипликатор.</w:t>
            </w:r>
          </w:p>
          <w:p w14:paraId="32C62F4B" w14:textId="77777777" w:rsidR="00E73F7F" w:rsidRPr="00203A31" w:rsidRDefault="00E73F7F" w:rsidP="00E73F7F">
            <w:pPr>
              <w:tabs>
                <w:tab w:val="left" w:pos="993"/>
              </w:tabs>
              <w:ind w:left="33" w:hanging="33"/>
              <w:contextualSpacing/>
            </w:pPr>
            <w:r w:rsidRPr="00203A31">
              <w:t xml:space="preserve">Равновесие на денежном рынке. </w:t>
            </w:r>
          </w:p>
          <w:p w14:paraId="78111F4B" w14:textId="77777777" w:rsidR="00E73F7F" w:rsidRPr="00203A31" w:rsidRDefault="00E73F7F" w:rsidP="00E73F7F">
            <w:pPr>
              <w:tabs>
                <w:tab w:val="left" w:pos="993"/>
              </w:tabs>
              <w:ind w:left="33" w:hanging="33"/>
              <w:contextualSpacing/>
            </w:pPr>
            <w:r w:rsidRPr="00203A31">
              <w:t xml:space="preserve">Понятие банковской системы. </w:t>
            </w:r>
          </w:p>
          <w:p w14:paraId="43EA7249" w14:textId="77777777" w:rsidR="00E73F7F" w:rsidRPr="00203A31" w:rsidRDefault="00E73F7F" w:rsidP="00E73F7F">
            <w:pPr>
              <w:widowControl w:val="0"/>
              <w:tabs>
                <w:tab w:val="left" w:pos="993"/>
              </w:tabs>
              <w:ind w:left="33" w:hanging="33"/>
              <w:contextualSpacing/>
            </w:pPr>
            <w:r w:rsidRPr="00203A31">
              <w:t>Стимулирующая и сдерживающая кредитно-денежная политика.</w:t>
            </w:r>
          </w:p>
          <w:p w14:paraId="142F460B" w14:textId="77777777" w:rsidR="00E73F7F" w:rsidRPr="00203A31" w:rsidRDefault="00E73F7F" w:rsidP="00E73F7F">
            <w:pPr>
              <w:widowControl w:val="0"/>
              <w:tabs>
                <w:tab w:val="left" w:pos="993"/>
              </w:tabs>
              <w:ind w:left="33" w:hanging="33"/>
              <w:contextualSpacing/>
            </w:pPr>
            <w:r w:rsidRPr="00203A31">
              <w:t xml:space="preserve"> «Денежное правило» М. Фридмена. </w:t>
            </w:r>
          </w:p>
          <w:p w14:paraId="5C6FB460" w14:textId="0E0DB68B" w:rsidR="00AD68A6" w:rsidRDefault="00E73F7F" w:rsidP="00AD68A6">
            <w:pPr>
              <w:tabs>
                <w:tab w:val="left" w:pos="851"/>
              </w:tabs>
              <w:ind w:left="33" w:hanging="33"/>
              <w:contextualSpacing/>
              <w:rPr>
                <w:i/>
                <w:color w:val="000000"/>
              </w:rPr>
            </w:pPr>
            <w:r w:rsidRPr="00203A31">
              <w:rPr>
                <w:i/>
                <w:color w:val="000000"/>
              </w:rPr>
              <w:t xml:space="preserve">Рекомендуемые источники </w:t>
            </w:r>
            <w:r w:rsidR="00AD68A6" w:rsidRPr="00203A31">
              <w:rPr>
                <w:i/>
                <w:color w:val="000000"/>
              </w:rPr>
              <w:t>(</w:t>
            </w:r>
            <w:r w:rsidR="00AD68A6">
              <w:rPr>
                <w:i/>
                <w:color w:val="000000"/>
              </w:rPr>
              <w:t>2,3,6,7</w:t>
            </w:r>
            <w:r w:rsidR="00AD68A6" w:rsidRPr="00203A31">
              <w:rPr>
                <w:i/>
                <w:color w:val="000000"/>
              </w:rPr>
              <w:t>)</w:t>
            </w:r>
          </w:p>
          <w:p w14:paraId="749EE092" w14:textId="108895DC" w:rsidR="002B1CEB" w:rsidRPr="00203A31" w:rsidRDefault="002B1CEB" w:rsidP="00E73F7F">
            <w:pPr>
              <w:tabs>
                <w:tab w:val="left" w:pos="851"/>
              </w:tabs>
              <w:ind w:left="33" w:hanging="33"/>
              <w:contextualSpacing/>
              <w:rPr>
                <w:i/>
                <w:color w:val="000000"/>
              </w:rPr>
            </w:pPr>
          </w:p>
        </w:tc>
        <w:tc>
          <w:tcPr>
            <w:tcW w:w="1701" w:type="dxa"/>
            <w:vAlign w:val="center"/>
          </w:tcPr>
          <w:p w14:paraId="0E1A334F" w14:textId="77777777" w:rsidR="00E73F7F" w:rsidRPr="00203A31" w:rsidRDefault="00E73F7F" w:rsidP="00E73F7F">
            <w:pPr>
              <w:widowControl w:val="0"/>
              <w:jc w:val="center"/>
              <w:outlineLvl w:val="0"/>
              <w:rPr>
                <w:kern w:val="32"/>
              </w:rPr>
            </w:pPr>
            <w:r w:rsidRPr="00203A31">
              <w:rPr>
                <w:kern w:val="32"/>
              </w:rPr>
              <w:t>Разбор ситуационных задач, анализ графических моделей, групповая дискуссия, разбор кейса</w:t>
            </w:r>
          </w:p>
          <w:p w14:paraId="1E2F1154" w14:textId="77777777" w:rsidR="00E73F7F" w:rsidRPr="00203A31" w:rsidRDefault="00E73F7F" w:rsidP="00E73F7F">
            <w:pPr>
              <w:widowControl w:val="0"/>
              <w:jc w:val="center"/>
              <w:outlineLvl w:val="0"/>
              <w:rPr>
                <w:kern w:val="32"/>
              </w:rPr>
            </w:pPr>
            <w:r w:rsidRPr="00203A31">
              <w:rPr>
                <w:kern w:val="32"/>
              </w:rPr>
              <w:t>Обсуждение научных докладов</w:t>
            </w:r>
          </w:p>
        </w:tc>
      </w:tr>
      <w:tr w:rsidR="00E73F7F" w:rsidRPr="00203A31" w14:paraId="73D96269" w14:textId="77777777" w:rsidTr="00AD68A6">
        <w:trPr>
          <w:trHeight w:val="3440"/>
        </w:trPr>
        <w:tc>
          <w:tcPr>
            <w:tcW w:w="2553" w:type="dxa"/>
            <w:vAlign w:val="center"/>
          </w:tcPr>
          <w:p w14:paraId="569715FC" w14:textId="77777777" w:rsidR="00E73F7F" w:rsidRPr="00203A31" w:rsidRDefault="00E73F7F" w:rsidP="00E73F7F">
            <w:pPr>
              <w:pStyle w:val="33"/>
              <w:spacing w:after="0"/>
              <w:contextualSpacing/>
              <w:rPr>
                <w:i/>
                <w:iCs/>
                <w:sz w:val="24"/>
                <w:szCs w:val="24"/>
              </w:rPr>
            </w:pPr>
            <w:r w:rsidRPr="00203A31">
              <w:rPr>
                <w:i/>
                <w:iCs/>
                <w:sz w:val="24"/>
                <w:szCs w:val="24"/>
              </w:rPr>
              <w:lastRenderedPageBreak/>
              <w:t>Тема 15</w:t>
            </w:r>
          </w:p>
          <w:p w14:paraId="7D3359E2" w14:textId="77777777" w:rsidR="00E73F7F" w:rsidRPr="00203A31" w:rsidRDefault="00E73F7F" w:rsidP="00E73F7F">
            <w:r w:rsidRPr="00203A31">
              <w:t>Финансовая система. Теория налогообложения и бюджетно-налоговая политика государства</w:t>
            </w:r>
          </w:p>
        </w:tc>
        <w:tc>
          <w:tcPr>
            <w:tcW w:w="5528" w:type="dxa"/>
          </w:tcPr>
          <w:p w14:paraId="360C1E2D" w14:textId="77777777" w:rsidR="00E73F7F" w:rsidRPr="00203A31" w:rsidRDefault="00E73F7F" w:rsidP="00E73F7F">
            <w:pPr>
              <w:widowControl w:val="0"/>
              <w:tabs>
                <w:tab w:val="left" w:pos="993"/>
              </w:tabs>
              <w:ind w:left="33" w:hanging="33"/>
              <w:contextualSpacing/>
            </w:pPr>
            <w:r w:rsidRPr="00203A31">
              <w:t xml:space="preserve">Финансовая система государства и её особенности. </w:t>
            </w:r>
          </w:p>
          <w:p w14:paraId="09EE6D8E" w14:textId="77777777" w:rsidR="00E73F7F" w:rsidRPr="00203A31" w:rsidRDefault="00E73F7F" w:rsidP="00E73F7F">
            <w:pPr>
              <w:widowControl w:val="0"/>
              <w:tabs>
                <w:tab w:val="left" w:pos="993"/>
              </w:tabs>
              <w:suppressAutoHyphens/>
              <w:ind w:left="33" w:hanging="33"/>
              <w:contextualSpacing/>
              <w:rPr>
                <w:rFonts w:eastAsia="Lucida Sans Unicode"/>
                <w:kern w:val="1"/>
              </w:rPr>
            </w:pPr>
            <w:r w:rsidRPr="00203A31">
              <w:rPr>
                <w:rFonts w:eastAsia="Lucida Sans Unicode"/>
                <w:kern w:val="1"/>
              </w:rPr>
              <w:t xml:space="preserve">Фискальная (бюджетно-налоговая) политика государства и её цели. Основные инструменты фискальной политики. </w:t>
            </w:r>
          </w:p>
          <w:p w14:paraId="1AEDA5D3" w14:textId="77777777" w:rsidR="00E73F7F" w:rsidRPr="00203A31" w:rsidRDefault="00E73F7F" w:rsidP="00E73F7F">
            <w:pPr>
              <w:widowControl w:val="0"/>
              <w:tabs>
                <w:tab w:val="left" w:pos="993"/>
              </w:tabs>
              <w:suppressAutoHyphens/>
              <w:ind w:left="33" w:hanging="33"/>
              <w:contextualSpacing/>
              <w:rPr>
                <w:rFonts w:eastAsia="Lucida Sans Unicode"/>
                <w:spacing w:val="-4"/>
                <w:kern w:val="1"/>
              </w:rPr>
            </w:pPr>
            <w:r w:rsidRPr="00203A31">
              <w:rPr>
                <w:rFonts w:eastAsia="Lucida Sans Unicode"/>
                <w:kern w:val="1"/>
              </w:rPr>
              <w:t xml:space="preserve">Бюджетный дефицит и профицит. Способы регулирования бюджетного дефицита. Государственный долг. </w:t>
            </w:r>
          </w:p>
          <w:p w14:paraId="29FF3CD6" w14:textId="77777777" w:rsidR="00E73F7F" w:rsidRPr="00203A31" w:rsidRDefault="00E73F7F" w:rsidP="00E73F7F">
            <w:pPr>
              <w:widowControl w:val="0"/>
              <w:tabs>
                <w:tab w:val="left" w:pos="993"/>
              </w:tabs>
              <w:suppressAutoHyphens/>
              <w:ind w:left="33" w:hanging="33"/>
              <w:contextualSpacing/>
              <w:rPr>
                <w:rFonts w:eastAsia="Lucida Sans Unicode"/>
                <w:kern w:val="1"/>
              </w:rPr>
            </w:pPr>
            <w:r w:rsidRPr="00203A31">
              <w:rPr>
                <w:rFonts w:eastAsia="Lucida Sans Unicode"/>
                <w:kern w:val="1"/>
              </w:rPr>
              <w:t>Бюджетно-налоговая политика.</w:t>
            </w:r>
          </w:p>
          <w:p w14:paraId="3FCDA586" w14:textId="77777777" w:rsidR="00E73F7F" w:rsidRPr="00203A31" w:rsidRDefault="00E73F7F" w:rsidP="00E73F7F">
            <w:pPr>
              <w:widowControl w:val="0"/>
              <w:tabs>
                <w:tab w:val="left" w:pos="993"/>
              </w:tabs>
              <w:suppressAutoHyphens/>
              <w:ind w:left="33" w:hanging="33"/>
              <w:contextualSpacing/>
              <w:rPr>
                <w:rFonts w:eastAsia="Lucida Sans Unicode"/>
                <w:kern w:val="1"/>
              </w:rPr>
            </w:pPr>
            <w:r w:rsidRPr="00203A31">
              <w:rPr>
                <w:rFonts w:eastAsia="Lucida Sans Unicode"/>
                <w:kern w:val="1"/>
              </w:rPr>
              <w:t xml:space="preserve">Экономическая теория налогообложения. </w:t>
            </w:r>
          </w:p>
          <w:p w14:paraId="4F53DFF8" w14:textId="77777777" w:rsidR="00E73F7F" w:rsidRPr="00203A31" w:rsidRDefault="00E73F7F" w:rsidP="00E73F7F">
            <w:pPr>
              <w:widowControl w:val="0"/>
              <w:tabs>
                <w:tab w:val="left" w:pos="993"/>
              </w:tabs>
              <w:ind w:left="33" w:hanging="33"/>
              <w:contextualSpacing/>
              <w:rPr>
                <w:rFonts w:eastAsia="Lucida Sans Unicode"/>
                <w:spacing w:val="-4"/>
                <w:kern w:val="1"/>
              </w:rPr>
            </w:pPr>
            <w:r w:rsidRPr="00203A31">
              <w:rPr>
                <w:rFonts w:eastAsia="Lucida Sans Unicode"/>
                <w:spacing w:val="-4"/>
                <w:kern w:val="1"/>
              </w:rPr>
              <w:t xml:space="preserve">Проблема распределения налогового бремени. Кривая А. Лаффера.  </w:t>
            </w:r>
          </w:p>
          <w:p w14:paraId="5FC40236" w14:textId="4E205A8D" w:rsidR="00E73F7F" w:rsidRPr="00203A31" w:rsidRDefault="00E73F7F" w:rsidP="00AD68A6">
            <w:pPr>
              <w:tabs>
                <w:tab w:val="left" w:pos="851"/>
              </w:tabs>
              <w:ind w:left="33" w:hanging="33"/>
              <w:contextualSpacing/>
              <w:rPr>
                <w:i/>
                <w:color w:val="000000"/>
              </w:rPr>
            </w:pPr>
            <w:r w:rsidRPr="00203A31">
              <w:rPr>
                <w:i/>
                <w:color w:val="000000"/>
              </w:rPr>
              <w:t xml:space="preserve">Рекомендуемые источники </w:t>
            </w:r>
            <w:r w:rsidR="00AD68A6" w:rsidRPr="00203A31">
              <w:rPr>
                <w:i/>
                <w:color w:val="000000"/>
              </w:rPr>
              <w:t>(</w:t>
            </w:r>
            <w:r w:rsidR="00AD68A6">
              <w:rPr>
                <w:i/>
                <w:color w:val="000000"/>
              </w:rPr>
              <w:t>2,3,6,7</w:t>
            </w:r>
            <w:r w:rsidR="00AD68A6" w:rsidRPr="00203A31">
              <w:rPr>
                <w:i/>
                <w:color w:val="000000"/>
              </w:rPr>
              <w:t>)</w:t>
            </w:r>
          </w:p>
        </w:tc>
        <w:tc>
          <w:tcPr>
            <w:tcW w:w="1701" w:type="dxa"/>
            <w:vAlign w:val="center"/>
          </w:tcPr>
          <w:p w14:paraId="7D95B8A4" w14:textId="77777777" w:rsidR="00E73F7F" w:rsidRPr="00203A31" w:rsidRDefault="00E73F7F" w:rsidP="00E73F7F">
            <w:pPr>
              <w:widowControl w:val="0"/>
              <w:jc w:val="center"/>
              <w:outlineLvl w:val="0"/>
              <w:rPr>
                <w:kern w:val="32"/>
              </w:rPr>
            </w:pPr>
            <w:r w:rsidRPr="00203A31">
              <w:rPr>
                <w:kern w:val="32"/>
              </w:rPr>
              <w:t>Разбор ситуационных задач, анализ графических моделей, групповая дискуссия, разбор кейса</w:t>
            </w:r>
          </w:p>
        </w:tc>
      </w:tr>
      <w:tr w:rsidR="00E73F7F" w:rsidRPr="00203A31" w14:paraId="4BC15850" w14:textId="77777777" w:rsidTr="00AD68A6">
        <w:trPr>
          <w:trHeight w:val="3231"/>
        </w:trPr>
        <w:tc>
          <w:tcPr>
            <w:tcW w:w="2553" w:type="dxa"/>
            <w:vAlign w:val="center"/>
          </w:tcPr>
          <w:p w14:paraId="75A159A4" w14:textId="77777777" w:rsidR="00E73F7F" w:rsidRPr="00203A31" w:rsidRDefault="00E73F7F" w:rsidP="00E73F7F">
            <w:pPr>
              <w:pStyle w:val="33"/>
              <w:spacing w:after="0"/>
              <w:contextualSpacing/>
              <w:rPr>
                <w:i/>
                <w:iCs/>
                <w:sz w:val="24"/>
                <w:szCs w:val="24"/>
              </w:rPr>
            </w:pPr>
            <w:r w:rsidRPr="00203A31">
              <w:rPr>
                <w:i/>
                <w:iCs/>
                <w:sz w:val="24"/>
                <w:szCs w:val="24"/>
              </w:rPr>
              <w:t xml:space="preserve">Тема 16 </w:t>
            </w:r>
          </w:p>
          <w:p w14:paraId="49F8E063" w14:textId="77777777" w:rsidR="00E73F7F" w:rsidRPr="00203A31" w:rsidRDefault="00E73F7F" w:rsidP="00E73F7F">
            <w:r w:rsidRPr="00203A31">
              <w:t xml:space="preserve">Теоретические проблемы мировой системы хозяйства. Глобализация и формы ее проявления  </w:t>
            </w:r>
          </w:p>
        </w:tc>
        <w:tc>
          <w:tcPr>
            <w:tcW w:w="5528" w:type="dxa"/>
          </w:tcPr>
          <w:p w14:paraId="6BC520E3" w14:textId="77777777" w:rsidR="00E73F7F" w:rsidRPr="00203A31" w:rsidRDefault="00E73F7F" w:rsidP="00E73F7F">
            <w:pPr>
              <w:widowControl w:val="0"/>
              <w:tabs>
                <w:tab w:val="left" w:pos="993"/>
              </w:tabs>
              <w:ind w:left="33" w:hanging="33"/>
              <w:contextualSpacing/>
            </w:pPr>
            <w:r w:rsidRPr="00203A31">
              <w:t xml:space="preserve">Мировое хозяйство, его сущность, основные этапы эволюции. </w:t>
            </w:r>
          </w:p>
          <w:p w14:paraId="048B8607" w14:textId="77777777" w:rsidR="00E73F7F" w:rsidRPr="00203A31" w:rsidRDefault="00E73F7F" w:rsidP="00E73F7F">
            <w:pPr>
              <w:tabs>
                <w:tab w:val="left" w:pos="993"/>
              </w:tabs>
              <w:ind w:left="33" w:hanging="33"/>
              <w:contextualSpacing/>
            </w:pPr>
            <w:r w:rsidRPr="00203A31">
              <w:t>Теории международной торговли</w:t>
            </w:r>
          </w:p>
          <w:p w14:paraId="77A15AD6" w14:textId="77777777" w:rsidR="00E73F7F" w:rsidRPr="00203A31" w:rsidRDefault="00E73F7F" w:rsidP="00E73F7F">
            <w:pPr>
              <w:tabs>
                <w:tab w:val="left" w:pos="993"/>
              </w:tabs>
              <w:ind w:left="33" w:hanging="33"/>
              <w:contextualSpacing/>
            </w:pPr>
            <w:r w:rsidRPr="00203A31">
              <w:t>Основные показатели открытой экономики.</w:t>
            </w:r>
          </w:p>
          <w:p w14:paraId="0426A89A" w14:textId="77777777" w:rsidR="00E73F7F" w:rsidRPr="00203A31" w:rsidRDefault="00E73F7F" w:rsidP="00E73F7F">
            <w:pPr>
              <w:tabs>
                <w:tab w:val="left" w:pos="993"/>
              </w:tabs>
              <w:ind w:left="33" w:hanging="33"/>
              <w:contextualSpacing/>
            </w:pPr>
            <w:r w:rsidRPr="00203A31">
              <w:t xml:space="preserve">Платёжный баланс. </w:t>
            </w:r>
          </w:p>
          <w:p w14:paraId="5A1EBBF0" w14:textId="77777777" w:rsidR="00E73F7F" w:rsidRPr="00203A31" w:rsidRDefault="00E73F7F" w:rsidP="00E73F7F">
            <w:pPr>
              <w:tabs>
                <w:tab w:val="left" w:pos="993"/>
              </w:tabs>
              <w:ind w:left="33" w:hanging="33"/>
              <w:contextualSpacing/>
            </w:pPr>
            <w:r w:rsidRPr="00203A31">
              <w:t>Валюта, её виды и конвертируемость. Валютный рынок. Валютные курсы, динамика валютных курсов. Основные типы обменных курсов валют. Паритет покупательной способности.</w:t>
            </w:r>
          </w:p>
          <w:p w14:paraId="66536B42" w14:textId="16062393" w:rsidR="00AD68A6" w:rsidRDefault="005066A1" w:rsidP="00AD68A6">
            <w:pPr>
              <w:ind w:left="33" w:hanging="33"/>
              <w:contextualSpacing/>
              <w:rPr>
                <w:i/>
                <w:color w:val="000000"/>
              </w:rPr>
            </w:pPr>
            <w:r w:rsidRPr="00203A31">
              <w:rPr>
                <w:i/>
                <w:color w:val="000000"/>
              </w:rPr>
              <w:t>Рекомендуемые источники</w:t>
            </w:r>
            <w:r w:rsidR="00E73F7F" w:rsidRPr="00203A31">
              <w:rPr>
                <w:i/>
                <w:color w:val="000000"/>
              </w:rPr>
              <w:t xml:space="preserve"> </w:t>
            </w:r>
            <w:r w:rsidR="00AD68A6" w:rsidRPr="00203A31">
              <w:rPr>
                <w:i/>
                <w:color w:val="000000"/>
              </w:rPr>
              <w:t>(</w:t>
            </w:r>
            <w:r w:rsidR="00AD68A6">
              <w:rPr>
                <w:i/>
                <w:color w:val="000000"/>
              </w:rPr>
              <w:t>2,3,6,7</w:t>
            </w:r>
            <w:r w:rsidR="00AD68A6" w:rsidRPr="00203A31">
              <w:rPr>
                <w:i/>
                <w:color w:val="000000"/>
              </w:rPr>
              <w:t>)</w:t>
            </w:r>
          </w:p>
          <w:p w14:paraId="681CD587" w14:textId="3535A6F9" w:rsidR="00E73F7F" w:rsidRPr="00203A31" w:rsidRDefault="00E73F7F" w:rsidP="0032081A">
            <w:pPr>
              <w:ind w:left="33" w:hanging="33"/>
              <w:contextualSpacing/>
              <w:rPr>
                <w:color w:val="000000"/>
              </w:rPr>
            </w:pPr>
          </w:p>
        </w:tc>
        <w:tc>
          <w:tcPr>
            <w:tcW w:w="1701" w:type="dxa"/>
            <w:vAlign w:val="center"/>
          </w:tcPr>
          <w:p w14:paraId="35389919" w14:textId="77777777" w:rsidR="00E73F7F" w:rsidRPr="00203A31" w:rsidRDefault="00E73F7F" w:rsidP="00E73F7F">
            <w:pPr>
              <w:widowControl w:val="0"/>
              <w:jc w:val="center"/>
              <w:outlineLvl w:val="0"/>
              <w:rPr>
                <w:kern w:val="32"/>
              </w:rPr>
            </w:pPr>
            <w:r w:rsidRPr="00203A31">
              <w:rPr>
                <w:kern w:val="32"/>
              </w:rPr>
              <w:t>Разбор ситуационных задач, анализ графических моделей, групповая дискуссия, разбор кейса</w:t>
            </w:r>
          </w:p>
          <w:p w14:paraId="575633FD" w14:textId="77777777" w:rsidR="00E73F7F" w:rsidRPr="00203A31" w:rsidRDefault="00E73F7F" w:rsidP="00E73F7F">
            <w:pPr>
              <w:widowControl w:val="0"/>
              <w:jc w:val="center"/>
              <w:outlineLvl w:val="0"/>
              <w:rPr>
                <w:kern w:val="32"/>
              </w:rPr>
            </w:pPr>
            <w:r w:rsidRPr="00203A31">
              <w:rPr>
                <w:kern w:val="32"/>
              </w:rPr>
              <w:t>Обсуждение научных докладов</w:t>
            </w:r>
          </w:p>
          <w:p w14:paraId="21155DEF" w14:textId="77777777" w:rsidR="0070776D" w:rsidRPr="00203A31" w:rsidRDefault="0070776D" w:rsidP="00E73F7F">
            <w:pPr>
              <w:widowControl w:val="0"/>
              <w:jc w:val="center"/>
              <w:outlineLvl w:val="0"/>
              <w:rPr>
                <w:kern w:val="32"/>
              </w:rPr>
            </w:pPr>
          </w:p>
        </w:tc>
      </w:tr>
    </w:tbl>
    <w:p w14:paraId="5BF24E21" w14:textId="77777777" w:rsidR="00F60447" w:rsidRDefault="00F60447" w:rsidP="00D47075">
      <w:pPr>
        <w:pStyle w:val="1-21"/>
        <w:widowControl w:val="0"/>
        <w:tabs>
          <w:tab w:val="left" w:pos="426"/>
          <w:tab w:val="left" w:pos="993"/>
          <w:tab w:val="left" w:pos="9072"/>
        </w:tabs>
        <w:autoSpaceDE w:val="0"/>
        <w:autoSpaceDN w:val="0"/>
        <w:adjustRightInd w:val="0"/>
        <w:spacing w:line="276" w:lineRule="auto"/>
        <w:ind w:left="0"/>
        <w:contextualSpacing w:val="0"/>
        <w:rPr>
          <w:b/>
          <w:bCs/>
          <w:i/>
          <w:iCs/>
          <w:color w:val="000000"/>
          <w:szCs w:val="28"/>
        </w:rPr>
      </w:pPr>
    </w:p>
    <w:p w14:paraId="79AC3528" w14:textId="77777777" w:rsidR="00F60447" w:rsidRDefault="00F60447" w:rsidP="00D47075">
      <w:pPr>
        <w:pStyle w:val="1-21"/>
        <w:widowControl w:val="0"/>
        <w:tabs>
          <w:tab w:val="left" w:pos="426"/>
          <w:tab w:val="left" w:pos="993"/>
          <w:tab w:val="left" w:pos="9072"/>
        </w:tabs>
        <w:autoSpaceDE w:val="0"/>
        <w:autoSpaceDN w:val="0"/>
        <w:adjustRightInd w:val="0"/>
        <w:spacing w:line="276" w:lineRule="auto"/>
        <w:ind w:left="0"/>
        <w:contextualSpacing w:val="0"/>
        <w:rPr>
          <w:b/>
          <w:bCs/>
          <w:i/>
          <w:iCs/>
          <w:color w:val="000000"/>
          <w:szCs w:val="28"/>
        </w:rPr>
      </w:pPr>
    </w:p>
    <w:p w14:paraId="5E803252" w14:textId="77777777" w:rsidR="00660DA4" w:rsidRPr="00F60447" w:rsidRDefault="0080218D" w:rsidP="0080218D">
      <w:pPr>
        <w:pStyle w:val="1-21"/>
        <w:widowControl w:val="0"/>
        <w:tabs>
          <w:tab w:val="left" w:pos="426"/>
          <w:tab w:val="left" w:pos="993"/>
          <w:tab w:val="left" w:pos="9072"/>
        </w:tabs>
        <w:autoSpaceDE w:val="0"/>
        <w:autoSpaceDN w:val="0"/>
        <w:adjustRightInd w:val="0"/>
        <w:spacing w:line="276" w:lineRule="auto"/>
        <w:ind w:left="0"/>
        <w:contextualSpacing w:val="0"/>
        <w:jc w:val="center"/>
        <w:rPr>
          <w:b/>
          <w:bCs/>
          <w:i/>
          <w:iCs/>
          <w:color w:val="000000"/>
          <w:szCs w:val="28"/>
        </w:rPr>
      </w:pPr>
      <w:r w:rsidRPr="00F60447">
        <w:rPr>
          <w:b/>
          <w:bCs/>
          <w:i/>
          <w:iCs/>
          <w:color w:val="000000"/>
          <w:szCs w:val="28"/>
        </w:rPr>
        <w:t xml:space="preserve">6. </w:t>
      </w:r>
      <w:r w:rsidR="00D522DF" w:rsidRPr="00F60447">
        <w:rPr>
          <w:b/>
          <w:bCs/>
          <w:i/>
          <w:iCs/>
          <w:color w:val="000000"/>
          <w:szCs w:val="28"/>
        </w:rPr>
        <w:t>Перечень у</w:t>
      </w:r>
      <w:r w:rsidR="00660DA4" w:rsidRPr="00F60447">
        <w:rPr>
          <w:b/>
          <w:bCs/>
          <w:i/>
          <w:iCs/>
          <w:color w:val="000000"/>
          <w:szCs w:val="28"/>
        </w:rPr>
        <w:t>чебно-методическо</w:t>
      </w:r>
      <w:r w:rsidR="00D522DF" w:rsidRPr="00F60447">
        <w:rPr>
          <w:b/>
          <w:bCs/>
          <w:i/>
          <w:iCs/>
          <w:color w:val="000000"/>
          <w:szCs w:val="28"/>
        </w:rPr>
        <w:t>го</w:t>
      </w:r>
      <w:r w:rsidR="00660DA4" w:rsidRPr="00F60447">
        <w:rPr>
          <w:b/>
          <w:bCs/>
          <w:i/>
          <w:iCs/>
          <w:color w:val="000000"/>
          <w:szCs w:val="28"/>
        </w:rPr>
        <w:t xml:space="preserve"> обеспечени</w:t>
      </w:r>
      <w:r w:rsidR="00D522DF" w:rsidRPr="00F60447">
        <w:rPr>
          <w:b/>
          <w:bCs/>
          <w:i/>
          <w:iCs/>
          <w:color w:val="000000"/>
          <w:szCs w:val="28"/>
        </w:rPr>
        <w:t>я</w:t>
      </w:r>
      <w:r w:rsidR="00660DA4" w:rsidRPr="00F60447">
        <w:rPr>
          <w:b/>
          <w:bCs/>
          <w:i/>
          <w:iCs/>
          <w:color w:val="000000"/>
          <w:szCs w:val="28"/>
        </w:rPr>
        <w:t xml:space="preserve"> для самостоятельной работы обучающихся по дисциплине</w:t>
      </w:r>
    </w:p>
    <w:p w14:paraId="7717581D" w14:textId="77777777" w:rsidR="00D522DF" w:rsidRPr="00F60447" w:rsidRDefault="00D522DF" w:rsidP="00D522DF">
      <w:pPr>
        <w:pStyle w:val="1-21"/>
        <w:widowControl w:val="0"/>
        <w:tabs>
          <w:tab w:val="left" w:pos="426"/>
          <w:tab w:val="left" w:pos="993"/>
          <w:tab w:val="left" w:pos="9072"/>
        </w:tabs>
        <w:autoSpaceDE w:val="0"/>
        <w:autoSpaceDN w:val="0"/>
        <w:adjustRightInd w:val="0"/>
        <w:spacing w:line="120" w:lineRule="auto"/>
        <w:ind w:left="0"/>
        <w:contextualSpacing w:val="0"/>
        <w:rPr>
          <w:b/>
          <w:bCs/>
          <w:i/>
          <w:iCs/>
          <w:color w:val="000000"/>
          <w:szCs w:val="28"/>
        </w:rPr>
      </w:pPr>
    </w:p>
    <w:p w14:paraId="559C590E" w14:textId="77777777" w:rsidR="00660DA4" w:rsidRPr="00F60447" w:rsidRDefault="00363983" w:rsidP="0080218D">
      <w:pPr>
        <w:keepNext/>
        <w:widowControl w:val="0"/>
        <w:numPr>
          <w:ilvl w:val="1"/>
          <w:numId w:val="0"/>
        </w:numPr>
        <w:tabs>
          <w:tab w:val="left" w:pos="284"/>
        </w:tabs>
        <w:autoSpaceDE w:val="0"/>
        <w:autoSpaceDN w:val="0"/>
        <w:adjustRightInd w:val="0"/>
        <w:ind w:left="709"/>
        <w:jc w:val="center"/>
        <w:rPr>
          <w:b/>
          <w:i/>
          <w:sz w:val="28"/>
          <w:szCs w:val="28"/>
        </w:rPr>
      </w:pPr>
      <w:r w:rsidRPr="00F60447">
        <w:rPr>
          <w:b/>
          <w:i/>
          <w:sz w:val="28"/>
          <w:szCs w:val="28"/>
        </w:rPr>
        <w:t xml:space="preserve">6.1. </w:t>
      </w:r>
      <w:r w:rsidR="00D522DF" w:rsidRPr="00F60447">
        <w:rPr>
          <w:b/>
          <w:i/>
          <w:sz w:val="28"/>
          <w:szCs w:val="28"/>
        </w:rPr>
        <w:t>Перечень вопросов, отводимых на самостоятельное освоение дисциплины, формы внеаудиторной самостоятельной работы</w:t>
      </w:r>
    </w:p>
    <w:p w14:paraId="6A114620" w14:textId="77777777" w:rsidR="00433F90" w:rsidRPr="00F60447" w:rsidRDefault="00433F90" w:rsidP="00433F90">
      <w:pPr>
        <w:keepNext/>
        <w:widowControl w:val="0"/>
        <w:tabs>
          <w:tab w:val="left" w:pos="284"/>
        </w:tabs>
        <w:autoSpaceDE w:val="0"/>
        <w:autoSpaceDN w:val="0"/>
        <w:adjustRightInd w:val="0"/>
        <w:spacing w:line="120" w:lineRule="auto"/>
        <w:ind w:left="709"/>
        <w:rPr>
          <w:b/>
          <w:i/>
          <w:sz w:val="28"/>
          <w:szCs w:val="28"/>
        </w:rPr>
      </w:pPr>
    </w:p>
    <w:p w14:paraId="33BC23E0" w14:textId="77777777" w:rsidR="00660DA4" w:rsidRPr="00F60447" w:rsidRDefault="00660DA4" w:rsidP="00433F90">
      <w:pPr>
        <w:pStyle w:val="1-21"/>
        <w:tabs>
          <w:tab w:val="left" w:pos="9214"/>
          <w:tab w:val="left" w:pos="9356"/>
        </w:tabs>
        <w:jc w:val="right"/>
        <w:rPr>
          <w:bCs/>
          <w:iCs/>
          <w:szCs w:val="28"/>
        </w:rPr>
      </w:pPr>
      <w:r w:rsidRPr="00F60447">
        <w:rPr>
          <w:bCs/>
          <w:i/>
          <w:iCs/>
          <w:szCs w:val="28"/>
        </w:rPr>
        <w:t xml:space="preserve">Таблица </w:t>
      </w:r>
      <w:r w:rsidR="0054339E" w:rsidRPr="00F60447">
        <w:rPr>
          <w:bCs/>
          <w:i/>
          <w:iCs/>
          <w:szCs w:val="28"/>
        </w:rPr>
        <w:t>5</w:t>
      </w:r>
    </w:p>
    <w:p w14:paraId="53B91194" w14:textId="77777777" w:rsidR="00660DA4" w:rsidRPr="00F60447" w:rsidRDefault="00660DA4" w:rsidP="00433F90">
      <w:pPr>
        <w:pStyle w:val="1-21"/>
        <w:tabs>
          <w:tab w:val="left" w:pos="9214"/>
          <w:tab w:val="left" w:pos="9356"/>
        </w:tabs>
        <w:spacing w:line="120" w:lineRule="auto"/>
        <w:rPr>
          <w:bCs/>
          <w:iCs/>
          <w:szCs w:val="28"/>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1"/>
        <w:gridCol w:w="3827"/>
        <w:gridCol w:w="3402"/>
      </w:tblGrid>
      <w:tr w:rsidR="00433F90" w:rsidRPr="00AA018E" w14:paraId="32DB6A96" w14:textId="77777777" w:rsidTr="00AA018E">
        <w:trPr>
          <w:jc w:val="center"/>
        </w:trPr>
        <w:tc>
          <w:tcPr>
            <w:tcW w:w="2341" w:type="dxa"/>
            <w:vAlign w:val="center"/>
          </w:tcPr>
          <w:p w14:paraId="7DE4465C" w14:textId="77777777" w:rsidR="00433F90" w:rsidRPr="00AA018E" w:rsidRDefault="00433F90" w:rsidP="00A741F7">
            <w:r w:rsidRPr="00AA018E">
              <w:t>Наименование тем (разделов) дисциплины</w:t>
            </w:r>
          </w:p>
        </w:tc>
        <w:tc>
          <w:tcPr>
            <w:tcW w:w="3827" w:type="dxa"/>
            <w:vAlign w:val="center"/>
          </w:tcPr>
          <w:p w14:paraId="396C3155" w14:textId="77777777" w:rsidR="00433F90" w:rsidRPr="00AA018E" w:rsidRDefault="00433F90" w:rsidP="00A741F7">
            <w:r w:rsidRPr="00AA018E">
              <w:t xml:space="preserve">Перечень вопросов, отводимых на самостоятельное освоение </w:t>
            </w:r>
          </w:p>
        </w:tc>
        <w:tc>
          <w:tcPr>
            <w:tcW w:w="3402" w:type="dxa"/>
            <w:vAlign w:val="center"/>
          </w:tcPr>
          <w:p w14:paraId="06AD51BD" w14:textId="77777777" w:rsidR="00433F90" w:rsidRPr="00AA018E" w:rsidRDefault="00433F90" w:rsidP="00A741F7">
            <w:r w:rsidRPr="00AA018E">
              <w:t>Формы внеаудиторной</w:t>
            </w:r>
          </w:p>
          <w:p w14:paraId="42257A8E" w14:textId="77777777" w:rsidR="00433F90" w:rsidRPr="00AA018E" w:rsidRDefault="00433F90" w:rsidP="00A741F7">
            <w:r w:rsidRPr="00AA018E">
              <w:t>самостоятельной работы</w:t>
            </w:r>
          </w:p>
        </w:tc>
      </w:tr>
      <w:tr w:rsidR="00AA018E" w:rsidRPr="00AA018E" w14:paraId="3337D75C" w14:textId="77777777" w:rsidTr="002B1CEB">
        <w:trPr>
          <w:trHeight w:val="394"/>
          <w:jc w:val="center"/>
        </w:trPr>
        <w:tc>
          <w:tcPr>
            <w:tcW w:w="9570" w:type="dxa"/>
            <w:gridSpan w:val="3"/>
            <w:vAlign w:val="center"/>
          </w:tcPr>
          <w:p w14:paraId="2694BD88" w14:textId="77777777" w:rsidR="00AA018E" w:rsidRPr="00AA018E" w:rsidRDefault="00AA018E" w:rsidP="00AA018E">
            <w:pPr>
              <w:widowControl w:val="0"/>
              <w:contextualSpacing/>
              <w:jc w:val="center"/>
              <w:outlineLvl w:val="0"/>
              <w:rPr>
                <w:kern w:val="32"/>
              </w:rPr>
            </w:pPr>
            <w:r w:rsidRPr="00AA018E">
              <w:rPr>
                <w:b/>
                <w:bCs/>
                <w:i/>
                <w:iCs/>
              </w:rPr>
              <w:t>1 семестр</w:t>
            </w:r>
          </w:p>
        </w:tc>
      </w:tr>
      <w:tr w:rsidR="00F60447" w:rsidRPr="00AA018E" w14:paraId="42ED9C1F" w14:textId="77777777" w:rsidTr="002B1CEB">
        <w:trPr>
          <w:trHeight w:val="1548"/>
          <w:jc w:val="center"/>
        </w:trPr>
        <w:tc>
          <w:tcPr>
            <w:tcW w:w="2341" w:type="dxa"/>
            <w:vAlign w:val="center"/>
          </w:tcPr>
          <w:p w14:paraId="004DACCF" w14:textId="77777777" w:rsidR="00F60447" w:rsidRPr="00AA018E" w:rsidRDefault="00F60447" w:rsidP="00F60447">
            <w:pPr>
              <w:jc w:val="center"/>
              <w:rPr>
                <w:i/>
                <w:iCs/>
                <w:color w:val="000000"/>
              </w:rPr>
            </w:pPr>
            <w:r w:rsidRPr="00AA018E">
              <w:rPr>
                <w:i/>
                <w:iCs/>
                <w:color w:val="000000"/>
              </w:rPr>
              <w:t>Тема 1</w:t>
            </w:r>
          </w:p>
          <w:p w14:paraId="3EEB2025" w14:textId="77777777" w:rsidR="00F60447" w:rsidRPr="00AA018E" w:rsidRDefault="00F60447" w:rsidP="00F60447">
            <w:pPr>
              <w:contextualSpacing/>
              <w:jc w:val="center"/>
            </w:pPr>
            <w:r w:rsidRPr="00AA018E">
              <w:rPr>
                <w:color w:val="000000"/>
              </w:rPr>
              <w:t>Введение в экономическую теорию</w:t>
            </w:r>
          </w:p>
        </w:tc>
        <w:tc>
          <w:tcPr>
            <w:tcW w:w="3827" w:type="dxa"/>
            <w:vAlign w:val="center"/>
          </w:tcPr>
          <w:p w14:paraId="5D3D05F4" w14:textId="77777777" w:rsidR="00F60447" w:rsidRPr="00AA018E" w:rsidRDefault="00F60447" w:rsidP="00AA018E">
            <w:pPr>
              <w:contextualSpacing/>
              <w:jc w:val="center"/>
            </w:pPr>
            <w:r w:rsidRPr="00AA018E">
              <w:t>Принцип сравнительных преимуществ. Воспроизводство экономических основ существования домашних хозяйств и предприятий. Особенности реформирования отношений собственности в России.</w:t>
            </w:r>
          </w:p>
          <w:p w14:paraId="091A5A0E" w14:textId="77777777" w:rsidR="00F60447" w:rsidRPr="00AA018E" w:rsidRDefault="00F60447" w:rsidP="00AA018E">
            <w:pPr>
              <w:tabs>
                <w:tab w:val="left" w:pos="993"/>
              </w:tabs>
              <w:jc w:val="center"/>
            </w:pPr>
            <w:r w:rsidRPr="00AA018E">
              <w:t>Государство в рыночной экономике и социальные проблемы рынка.</w:t>
            </w:r>
          </w:p>
          <w:p w14:paraId="52FD7A97" w14:textId="77777777" w:rsidR="00F60447" w:rsidRPr="00AA018E" w:rsidRDefault="00F60447" w:rsidP="00AA018E">
            <w:pPr>
              <w:contextualSpacing/>
              <w:jc w:val="center"/>
              <w:rPr>
                <w:i/>
                <w:color w:val="000000"/>
              </w:rPr>
            </w:pPr>
            <w:r w:rsidRPr="00AA018E">
              <w:lastRenderedPageBreak/>
              <w:t>Роль государства в эпоху трансформации капитализма в новую общественную систему под влиянием новой промышленной революции.</w:t>
            </w:r>
          </w:p>
        </w:tc>
        <w:tc>
          <w:tcPr>
            <w:tcW w:w="3402" w:type="dxa"/>
            <w:vAlign w:val="center"/>
          </w:tcPr>
          <w:p w14:paraId="6154D2D6" w14:textId="77777777" w:rsidR="00F60447" w:rsidRPr="00AA018E" w:rsidRDefault="00F60447" w:rsidP="00F60447">
            <w:pPr>
              <w:widowControl w:val="0"/>
              <w:contextualSpacing/>
              <w:jc w:val="center"/>
              <w:outlineLvl w:val="0"/>
              <w:rPr>
                <w:kern w:val="32"/>
                <w:sz w:val="22"/>
                <w:szCs w:val="22"/>
              </w:rPr>
            </w:pPr>
            <w:r w:rsidRPr="00AA018E">
              <w:rPr>
                <w:kern w:val="32"/>
                <w:sz w:val="22"/>
                <w:szCs w:val="22"/>
              </w:rPr>
              <w:lastRenderedPageBreak/>
              <w:t>Работа с учебно-научной и справочной литературой.</w:t>
            </w:r>
          </w:p>
          <w:p w14:paraId="0E294FBC" w14:textId="77777777" w:rsidR="00F60447" w:rsidRPr="00AA018E" w:rsidRDefault="00F60447" w:rsidP="00F60447">
            <w:pPr>
              <w:widowControl w:val="0"/>
              <w:ind w:left="34"/>
              <w:contextualSpacing/>
              <w:jc w:val="center"/>
              <w:rPr>
                <w:sz w:val="22"/>
                <w:szCs w:val="22"/>
              </w:rPr>
            </w:pPr>
            <w:r w:rsidRPr="00AA018E">
              <w:rPr>
                <w:sz w:val="22"/>
                <w:szCs w:val="22"/>
              </w:rPr>
              <w:t>Подготовка к работе в малых группах.</w:t>
            </w:r>
          </w:p>
          <w:p w14:paraId="61E499AA" w14:textId="77777777" w:rsidR="00F60447" w:rsidRPr="00AA018E" w:rsidRDefault="00F60447" w:rsidP="00F60447">
            <w:pPr>
              <w:widowControl w:val="0"/>
              <w:ind w:left="34"/>
              <w:contextualSpacing/>
              <w:jc w:val="center"/>
              <w:rPr>
                <w:sz w:val="22"/>
                <w:szCs w:val="22"/>
              </w:rPr>
            </w:pPr>
            <w:r w:rsidRPr="00AA018E">
              <w:rPr>
                <w:sz w:val="22"/>
                <w:szCs w:val="22"/>
              </w:rPr>
              <w:t>Решение задач и кейсов</w:t>
            </w:r>
          </w:p>
          <w:p w14:paraId="19E7FBB5" w14:textId="77777777" w:rsidR="00F60447" w:rsidRPr="00AA018E" w:rsidRDefault="00F60447" w:rsidP="00F60447">
            <w:pPr>
              <w:widowControl w:val="0"/>
              <w:ind w:left="34"/>
              <w:contextualSpacing/>
              <w:jc w:val="center"/>
              <w:rPr>
                <w:sz w:val="22"/>
                <w:szCs w:val="22"/>
              </w:rPr>
            </w:pPr>
            <w:r w:rsidRPr="00AA018E">
              <w:rPr>
                <w:sz w:val="22"/>
                <w:szCs w:val="22"/>
              </w:rPr>
              <w:t>Подготовка эссе</w:t>
            </w:r>
          </w:p>
          <w:p w14:paraId="73B00646" w14:textId="77777777" w:rsidR="00F60447" w:rsidRPr="00AA018E" w:rsidRDefault="00F60447" w:rsidP="00F60447">
            <w:pPr>
              <w:contextualSpacing/>
              <w:jc w:val="center"/>
              <w:rPr>
                <w:color w:val="FF0000"/>
                <w:sz w:val="22"/>
                <w:szCs w:val="22"/>
              </w:rPr>
            </w:pPr>
          </w:p>
        </w:tc>
      </w:tr>
      <w:tr w:rsidR="00F60447" w:rsidRPr="00AA018E" w14:paraId="47589ADF" w14:textId="77777777" w:rsidTr="00AA018E">
        <w:trPr>
          <w:trHeight w:val="3233"/>
          <w:jc w:val="center"/>
        </w:trPr>
        <w:tc>
          <w:tcPr>
            <w:tcW w:w="2341" w:type="dxa"/>
            <w:vAlign w:val="center"/>
          </w:tcPr>
          <w:p w14:paraId="308B324C" w14:textId="77777777" w:rsidR="00F60447" w:rsidRPr="00AA018E" w:rsidRDefault="00F60447" w:rsidP="00F60447">
            <w:pPr>
              <w:tabs>
                <w:tab w:val="left" w:pos="993"/>
              </w:tabs>
              <w:contextualSpacing/>
              <w:jc w:val="center"/>
              <w:rPr>
                <w:i/>
              </w:rPr>
            </w:pPr>
            <w:r w:rsidRPr="00AA018E">
              <w:rPr>
                <w:i/>
              </w:rPr>
              <w:t>Тема 2</w:t>
            </w:r>
          </w:p>
          <w:p w14:paraId="671549B3" w14:textId="77777777" w:rsidR="00F60447" w:rsidRPr="00AA018E" w:rsidRDefault="00F60447" w:rsidP="00F60447">
            <w:pPr>
              <w:tabs>
                <w:tab w:val="left" w:pos="993"/>
              </w:tabs>
              <w:contextualSpacing/>
              <w:jc w:val="center"/>
              <w:rPr>
                <w:iCs/>
              </w:rPr>
            </w:pPr>
            <w:r w:rsidRPr="00AA018E">
              <w:rPr>
                <w:iCs/>
              </w:rPr>
              <w:t>Рыночная система: спрос, предложение</w:t>
            </w:r>
          </w:p>
          <w:p w14:paraId="36B94BCB" w14:textId="77777777" w:rsidR="00F60447" w:rsidRPr="00AA018E" w:rsidRDefault="00F60447" w:rsidP="00F60447">
            <w:pPr>
              <w:contextualSpacing/>
              <w:jc w:val="center"/>
            </w:pPr>
            <w:r w:rsidRPr="00AA018E">
              <w:rPr>
                <w:iCs/>
              </w:rPr>
              <w:t>и рыночное равновесие</w:t>
            </w:r>
          </w:p>
        </w:tc>
        <w:tc>
          <w:tcPr>
            <w:tcW w:w="3827" w:type="dxa"/>
            <w:vAlign w:val="center"/>
          </w:tcPr>
          <w:p w14:paraId="7D9D7692" w14:textId="77777777" w:rsidR="00F60447" w:rsidRPr="00AA018E" w:rsidRDefault="00F60447" w:rsidP="00AA018E">
            <w:pPr>
              <w:tabs>
                <w:tab w:val="left" w:pos="993"/>
              </w:tabs>
              <w:contextualSpacing/>
              <w:jc w:val="center"/>
            </w:pPr>
            <w:r w:rsidRPr="00AA018E">
              <w:t>Эмпирические данные динамики спроса.</w:t>
            </w:r>
          </w:p>
          <w:p w14:paraId="1CDAB85A" w14:textId="77777777" w:rsidR="00F60447" w:rsidRPr="00AA018E" w:rsidRDefault="00F60447" w:rsidP="00AA018E">
            <w:pPr>
              <w:contextualSpacing/>
              <w:jc w:val="center"/>
            </w:pPr>
            <w:r w:rsidRPr="00AA018E">
              <w:t>Неопределённость равновесия. Значение неравновесия в экономике.</w:t>
            </w:r>
          </w:p>
          <w:p w14:paraId="0DDF0B2C" w14:textId="77777777" w:rsidR="00F60447" w:rsidRPr="00AA018E" w:rsidRDefault="00F60447" w:rsidP="00AA018E">
            <w:pPr>
              <w:tabs>
                <w:tab w:val="left" w:pos="993"/>
              </w:tabs>
              <w:contextualSpacing/>
              <w:jc w:val="center"/>
              <w:rPr>
                <w:b/>
              </w:rPr>
            </w:pPr>
            <w:r w:rsidRPr="00AA018E">
              <w:t>Государственный контроль за ценами, его позитивные и негативные последствия.</w:t>
            </w:r>
          </w:p>
          <w:p w14:paraId="40BC4C7C" w14:textId="77777777" w:rsidR="00F60447" w:rsidRPr="00AA018E" w:rsidRDefault="00F60447" w:rsidP="00AA018E">
            <w:pPr>
              <w:widowControl w:val="0"/>
              <w:contextualSpacing/>
              <w:jc w:val="center"/>
              <w:outlineLvl w:val="0"/>
              <w:rPr>
                <w:kern w:val="32"/>
              </w:rPr>
            </w:pPr>
          </w:p>
        </w:tc>
        <w:tc>
          <w:tcPr>
            <w:tcW w:w="3402" w:type="dxa"/>
            <w:vAlign w:val="center"/>
          </w:tcPr>
          <w:p w14:paraId="12CEFF0D" w14:textId="77777777" w:rsidR="00F60447" w:rsidRPr="00AA018E" w:rsidRDefault="00F60447" w:rsidP="00F60447">
            <w:pPr>
              <w:widowControl w:val="0"/>
              <w:ind w:left="34"/>
              <w:contextualSpacing/>
              <w:jc w:val="center"/>
              <w:rPr>
                <w:sz w:val="22"/>
                <w:szCs w:val="22"/>
              </w:rPr>
            </w:pPr>
            <w:r w:rsidRPr="00AA018E">
              <w:rPr>
                <w:sz w:val="22"/>
                <w:szCs w:val="22"/>
              </w:rPr>
              <w:t>Подбор и обзор литературы /отечественной и зарубежной/ по теме проблемной ситуации.</w:t>
            </w:r>
          </w:p>
          <w:p w14:paraId="2A1B4C92" w14:textId="77777777" w:rsidR="00F60447" w:rsidRPr="00AA018E" w:rsidRDefault="00F60447" w:rsidP="00F60447">
            <w:pPr>
              <w:widowControl w:val="0"/>
              <w:ind w:left="34"/>
              <w:contextualSpacing/>
              <w:jc w:val="center"/>
              <w:rPr>
                <w:sz w:val="22"/>
                <w:szCs w:val="22"/>
              </w:rPr>
            </w:pPr>
            <w:r w:rsidRPr="00AA018E">
              <w:rPr>
                <w:sz w:val="22"/>
                <w:szCs w:val="22"/>
              </w:rPr>
              <w:t>Написание эссе (доклада) на тему семинарского занятия.</w:t>
            </w:r>
          </w:p>
          <w:p w14:paraId="74555560" w14:textId="77777777" w:rsidR="00F60447" w:rsidRPr="00AA018E" w:rsidRDefault="00F60447" w:rsidP="00F60447">
            <w:pPr>
              <w:widowControl w:val="0"/>
              <w:ind w:left="34"/>
              <w:contextualSpacing/>
              <w:jc w:val="center"/>
              <w:rPr>
                <w:sz w:val="22"/>
                <w:szCs w:val="22"/>
              </w:rPr>
            </w:pPr>
            <w:r w:rsidRPr="00AA018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08B94A00" w14:textId="77777777" w:rsidR="00F60447" w:rsidRPr="00AA018E" w:rsidRDefault="00F60447" w:rsidP="00F60447">
            <w:pPr>
              <w:widowControl w:val="0"/>
              <w:ind w:left="34"/>
              <w:contextualSpacing/>
              <w:jc w:val="center"/>
              <w:rPr>
                <w:sz w:val="22"/>
                <w:szCs w:val="22"/>
              </w:rPr>
            </w:pPr>
            <w:r w:rsidRPr="00AA018E">
              <w:rPr>
                <w:sz w:val="22"/>
                <w:szCs w:val="22"/>
              </w:rPr>
              <w:t>Решение кейсов</w:t>
            </w:r>
          </w:p>
        </w:tc>
      </w:tr>
      <w:tr w:rsidR="00F60447" w:rsidRPr="00AA018E" w14:paraId="226A5799" w14:textId="77777777" w:rsidTr="00AA018E">
        <w:trPr>
          <w:trHeight w:val="3090"/>
          <w:jc w:val="center"/>
        </w:trPr>
        <w:tc>
          <w:tcPr>
            <w:tcW w:w="2341" w:type="dxa"/>
            <w:vAlign w:val="center"/>
          </w:tcPr>
          <w:p w14:paraId="2D3A31AF" w14:textId="77777777" w:rsidR="00F60447" w:rsidRPr="00AA018E" w:rsidRDefault="00F60447" w:rsidP="00F60447">
            <w:pPr>
              <w:jc w:val="center"/>
              <w:rPr>
                <w:i/>
                <w:iCs/>
                <w:color w:val="000000"/>
              </w:rPr>
            </w:pPr>
            <w:r w:rsidRPr="00AA018E">
              <w:rPr>
                <w:i/>
                <w:iCs/>
                <w:color w:val="000000"/>
              </w:rPr>
              <w:t>Тема 3</w:t>
            </w:r>
          </w:p>
          <w:p w14:paraId="2C90C3CB" w14:textId="77777777" w:rsidR="00F60447" w:rsidRPr="00AA018E" w:rsidRDefault="00F60447" w:rsidP="00F60447">
            <w:pPr>
              <w:contextualSpacing/>
              <w:jc w:val="center"/>
            </w:pPr>
            <w:r w:rsidRPr="00AA018E">
              <w:rPr>
                <w:color w:val="000000"/>
              </w:rPr>
              <w:t>Поведение потребителя в рыночной экономике</w:t>
            </w:r>
          </w:p>
        </w:tc>
        <w:tc>
          <w:tcPr>
            <w:tcW w:w="3827" w:type="dxa"/>
            <w:vAlign w:val="center"/>
          </w:tcPr>
          <w:p w14:paraId="48B40595" w14:textId="77777777" w:rsidR="00F60447" w:rsidRPr="00AA018E" w:rsidRDefault="005909E6" w:rsidP="00AA018E">
            <w:pPr>
              <w:tabs>
                <w:tab w:val="left" w:pos="993"/>
              </w:tabs>
              <w:contextualSpacing/>
              <w:jc w:val="center"/>
              <w:rPr>
                <w:kern w:val="32"/>
              </w:rPr>
            </w:pPr>
            <w:r w:rsidRPr="00AA018E">
              <w:t>Механизмы эффекта замещения и эффекта дохода по Слуцкому и по Хиксу. Проблема благ низшего порядка: парадокс Гиффена.</w:t>
            </w:r>
          </w:p>
        </w:tc>
        <w:tc>
          <w:tcPr>
            <w:tcW w:w="3402" w:type="dxa"/>
            <w:vAlign w:val="center"/>
          </w:tcPr>
          <w:p w14:paraId="3D46FFDE" w14:textId="77777777" w:rsidR="00F60447" w:rsidRPr="00AA018E" w:rsidRDefault="00F60447" w:rsidP="00F60447">
            <w:pPr>
              <w:widowControl w:val="0"/>
              <w:ind w:left="34"/>
              <w:contextualSpacing/>
              <w:jc w:val="center"/>
              <w:rPr>
                <w:sz w:val="22"/>
                <w:szCs w:val="22"/>
              </w:rPr>
            </w:pPr>
            <w:r w:rsidRPr="00AA018E">
              <w:rPr>
                <w:sz w:val="22"/>
                <w:szCs w:val="22"/>
              </w:rPr>
              <w:t>Подбор и обзор литературы /отечественной и зарубежной/ по теме проблемной ситуации.</w:t>
            </w:r>
          </w:p>
          <w:p w14:paraId="67D2C036" w14:textId="77777777" w:rsidR="00F60447" w:rsidRPr="00AA018E" w:rsidRDefault="00F60447" w:rsidP="00F60447">
            <w:pPr>
              <w:widowControl w:val="0"/>
              <w:ind w:left="34"/>
              <w:contextualSpacing/>
              <w:jc w:val="center"/>
              <w:rPr>
                <w:sz w:val="22"/>
                <w:szCs w:val="22"/>
              </w:rPr>
            </w:pPr>
            <w:r w:rsidRPr="00AA018E">
              <w:rPr>
                <w:sz w:val="22"/>
                <w:szCs w:val="22"/>
              </w:rPr>
              <w:t>Написание эссе (доклада) на тему семинарского занятия.</w:t>
            </w:r>
          </w:p>
          <w:p w14:paraId="1B24CC48" w14:textId="77777777" w:rsidR="00F60447" w:rsidRPr="00AA018E" w:rsidRDefault="00F60447" w:rsidP="00F60447">
            <w:pPr>
              <w:widowControl w:val="0"/>
              <w:ind w:left="34"/>
              <w:contextualSpacing/>
              <w:jc w:val="center"/>
              <w:rPr>
                <w:sz w:val="22"/>
                <w:szCs w:val="22"/>
              </w:rPr>
            </w:pPr>
            <w:r w:rsidRPr="00AA018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6DBDB8E0" w14:textId="77777777" w:rsidR="00F60447" w:rsidRPr="00AA018E" w:rsidRDefault="00F60447" w:rsidP="00F60447">
            <w:pPr>
              <w:widowControl w:val="0"/>
              <w:ind w:left="34"/>
              <w:contextualSpacing/>
              <w:jc w:val="center"/>
              <w:rPr>
                <w:sz w:val="22"/>
                <w:szCs w:val="22"/>
              </w:rPr>
            </w:pPr>
            <w:r w:rsidRPr="00AA018E">
              <w:rPr>
                <w:sz w:val="22"/>
                <w:szCs w:val="22"/>
              </w:rPr>
              <w:t>Решение кейсов</w:t>
            </w:r>
          </w:p>
        </w:tc>
      </w:tr>
      <w:tr w:rsidR="00F60447" w:rsidRPr="00AA018E" w14:paraId="1DA22529" w14:textId="77777777" w:rsidTr="00AA018E">
        <w:trPr>
          <w:trHeight w:val="2574"/>
          <w:jc w:val="center"/>
        </w:trPr>
        <w:tc>
          <w:tcPr>
            <w:tcW w:w="2341" w:type="dxa"/>
            <w:vAlign w:val="center"/>
          </w:tcPr>
          <w:p w14:paraId="64AF438C" w14:textId="77777777" w:rsidR="00F60447" w:rsidRPr="00AA018E" w:rsidRDefault="00F60447" w:rsidP="00F60447">
            <w:pPr>
              <w:pStyle w:val="a9"/>
              <w:spacing w:after="0"/>
              <w:ind w:left="0"/>
              <w:jc w:val="center"/>
              <w:rPr>
                <w:i/>
                <w:iCs/>
                <w:color w:val="000000"/>
                <w:sz w:val="24"/>
                <w:szCs w:val="24"/>
              </w:rPr>
            </w:pPr>
            <w:r w:rsidRPr="00AA018E">
              <w:rPr>
                <w:i/>
                <w:iCs/>
                <w:color w:val="000000"/>
                <w:sz w:val="24"/>
                <w:szCs w:val="24"/>
              </w:rPr>
              <w:t>Тема 4</w:t>
            </w:r>
          </w:p>
          <w:p w14:paraId="32BF5031" w14:textId="77777777" w:rsidR="00F60447" w:rsidRPr="00AA018E" w:rsidRDefault="00F60447" w:rsidP="00F60447">
            <w:pPr>
              <w:contextualSpacing/>
              <w:jc w:val="center"/>
            </w:pPr>
            <w:r w:rsidRPr="00AA018E">
              <w:rPr>
                <w:color w:val="000000"/>
              </w:rPr>
              <w:t>Производство экономических благ. Издержки производства</w:t>
            </w:r>
          </w:p>
        </w:tc>
        <w:tc>
          <w:tcPr>
            <w:tcW w:w="3827" w:type="dxa"/>
            <w:vAlign w:val="center"/>
          </w:tcPr>
          <w:p w14:paraId="707424B7" w14:textId="77777777" w:rsidR="00F60447" w:rsidRPr="00AA018E" w:rsidRDefault="005909E6" w:rsidP="00AA018E">
            <w:pPr>
              <w:numPr>
                <w:ilvl w:val="12"/>
                <w:numId w:val="0"/>
              </w:numPr>
              <w:tabs>
                <w:tab w:val="left" w:pos="993"/>
              </w:tabs>
              <w:contextualSpacing/>
              <w:jc w:val="center"/>
              <w:rPr>
                <w:kern w:val="32"/>
              </w:rPr>
            </w:pPr>
            <w:r w:rsidRPr="00AA018E">
              <w:t xml:space="preserve">Оптимальный размер предприятия и структура отраслей. Основные проблемы практического управления менеджером издержками. Практика определения предельных издержек. Основные проблемы практического управления издержками. </w:t>
            </w:r>
            <w:r w:rsidRPr="00AA018E">
              <w:rPr>
                <w:color w:val="000000"/>
              </w:rPr>
              <w:t>Механизмы снижения издержек предприятий в Российской Федерации.</w:t>
            </w:r>
          </w:p>
        </w:tc>
        <w:tc>
          <w:tcPr>
            <w:tcW w:w="3402" w:type="dxa"/>
            <w:vAlign w:val="center"/>
          </w:tcPr>
          <w:p w14:paraId="32B1742C" w14:textId="77777777" w:rsidR="00F60447" w:rsidRPr="00AA018E" w:rsidRDefault="00F60447" w:rsidP="00F60447">
            <w:pPr>
              <w:widowControl w:val="0"/>
              <w:ind w:left="34"/>
              <w:contextualSpacing/>
              <w:jc w:val="center"/>
              <w:outlineLvl w:val="0"/>
              <w:rPr>
                <w:kern w:val="32"/>
                <w:sz w:val="22"/>
                <w:szCs w:val="22"/>
              </w:rPr>
            </w:pPr>
            <w:r w:rsidRPr="00AA018E">
              <w:rPr>
                <w:kern w:val="32"/>
                <w:sz w:val="22"/>
                <w:szCs w:val="22"/>
              </w:rPr>
              <w:t>Работа с учебно-научной и справочной литературой.</w:t>
            </w:r>
          </w:p>
          <w:p w14:paraId="5CC280D8" w14:textId="77777777" w:rsidR="00F60447" w:rsidRPr="00AA018E" w:rsidRDefault="00F60447" w:rsidP="00F60447">
            <w:pPr>
              <w:widowControl w:val="0"/>
              <w:ind w:left="34"/>
              <w:contextualSpacing/>
              <w:jc w:val="center"/>
              <w:rPr>
                <w:sz w:val="22"/>
                <w:szCs w:val="22"/>
              </w:rPr>
            </w:pPr>
            <w:r w:rsidRPr="00AA018E">
              <w:rPr>
                <w:sz w:val="22"/>
                <w:szCs w:val="22"/>
              </w:rPr>
              <w:t>Написание эссе (доклада) на тему семинарского занятия.</w:t>
            </w:r>
          </w:p>
          <w:p w14:paraId="2CD5B589" w14:textId="77777777" w:rsidR="00F60447" w:rsidRPr="00AA018E" w:rsidRDefault="00F60447" w:rsidP="00F60447">
            <w:pPr>
              <w:widowControl w:val="0"/>
              <w:ind w:left="34"/>
              <w:contextualSpacing/>
              <w:jc w:val="center"/>
              <w:rPr>
                <w:sz w:val="22"/>
                <w:szCs w:val="22"/>
              </w:rPr>
            </w:pPr>
            <w:r w:rsidRPr="00AA018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tc>
      </w:tr>
      <w:tr w:rsidR="00F60447" w:rsidRPr="00AA018E" w14:paraId="19A0F6F6" w14:textId="77777777" w:rsidTr="00AA018E">
        <w:trPr>
          <w:trHeight w:val="2839"/>
          <w:jc w:val="center"/>
        </w:trPr>
        <w:tc>
          <w:tcPr>
            <w:tcW w:w="2341" w:type="dxa"/>
            <w:vAlign w:val="center"/>
          </w:tcPr>
          <w:p w14:paraId="707847F2" w14:textId="77777777" w:rsidR="00F60447" w:rsidRPr="00AA018E" w:rsidRDefault="00F60447" w:rsidP="00F60447">
            <w:pPr>
              <w:jc w:val="center"/>
              <w:rPr>
                <w:i/>
                <w:iCs/>
                <w:color w:val="000000"/>
              </w:rPr>
            </w:pPr>
            <w:r w:rsidRPr="00AA018E">
              <w:rPr>
                <w:i/>
                <w:iCs/>
                <w:color w:val="000000"/>
              </w:rPr>
              <w:t>Тема 5</w:t>
            </w:r>
          </w:p>
          <w:p w14:paraId="516CF5A4" w14:textId="77777777" w:rsidR="00F60447" w:rsidRPr="00AA018E" w:rsidRDefault="00F60447" w:rsidP="00F60447">
            <w:pPr>
              <w:contextualSpacing/>
              <w:jc w:val="center"/>
            </w:pPr>
            <w:r w:rsidRPr="00AA018E">
              <w:rPr>
                <w:color w:val="000000"/>
              </w:rPr>
              <w:t>Фирма как совершенный конкурент</w:t>
            </w:r>
          </w:p>
        </w:tc>
        <w:tc>
          <w:tcPr>
            <w:tcW w:w="3827" w:type="dxa"/>
            <w:vAlign w:val="center"/>
          </w:tcPr>
          <w:p w14:paraId="5C186F9D" w14:textId="77777777" w:rsidR="00F60447" w:rsidRPr="00AA018E" w:rsidRDefault="005909E6" w:rsidP="00AA018E">
            <w:pPr>
              <w:tabs>
                <w:tab w:val="left" w:pos="993"/>
              </w:tabs>
              <w:contextualSpacing/>
              <w:jc w:val="center"/>
              <w:rPr>
                <w:kern w:val="32"/>
              </w:rPr>
            </w:pPr>
            <w:r w:rsidRPr="00AA018E">
              <w:t xml:space="preserve">Теоретическо-прикладное значение модели совершенной конкуренции. Анализ критических точек и его использование в управлении фирмой.  Оптимизация выпуска. </w:t>
            </w:r>
            <w:r w:rsidRPr="00AA018E">
              <w:rPr>
                <w:color w:val="000000"/>
              </w:rPr>
              <w:t>Ликвидация и банкротство неприбыльных предприятий. Проблема банкротств в современной России.</w:t>
            </w:r>
          </w:p>
        </w:tc>
        <w:tc>
          <w:tcPr>
            <w:tcW w:w="3402" w:type="dxa"/>
            <w:vAlign w:val="center"/>
          </w:tcPr>
          <w:p w14:paraId="307ECE7A" w14:textId="77777777" w:rsidR="00F60447" w:rsidRPr="00AA018E" w:rsidRDefault="00F60447" w:rsidP="00F60447">
            <w:pPr>
              <w:widowControl w:val="0"/>
              <w:ind w:left="34"/>
              <w:contextualSpacing/>
              <w:jc w:val="center"/>
              <w:rPr>
                <w:sz w:val="22"/>
                <w:szCs w:val="22"/>
              </w:rPr>
            </w:pPr>
            <w:r w:rsidRPr="00AA018E">
              <w:rPr>
                <w:sz w:val="22"/>
                <w:szCs w:val="22"/>
              </w:rPr>
              <w:t>Подбор и обзор литературы /отечественной и зарубежной/ по теме проблемной ситуации.</w:t>
            </w:r>
          </w:p>
          <w:p w14:paraId="0BC3DC24" w14:textId="77777777" w:rsidR="00F60447" w:rsidRPr="00AA018E" w:rsidRDefault="00F60447" w:rsidP="00F60447">
            <w:pPr>
              <w:widowControl w:val="0"/>
              <w:ind w:left="34"/>
              <w:contextualSpacing/>
              <w:jc w:val="center"/>
              <w:rPr>
                <w:sz w:val="22"/>
                <w:szCs w:val="22"/>
              </w:rPr>
            </w:pPr>
            <w:r w:rsidRPr="00AA018E">
              <w:rPr>
                <w:sz w:val="22"/>
                <w:szCs w:val="22"/>
              </w:rPr>
              <w:t>Написание эссе (доклада) на тему семинарского занятия.</w:t>
            </w:r>
          </w:p>
          <w:p w14:paraId="73E0FEEE" w14:textId="77777777" w:rsidR="00F60447" w:rsidRPr="00AA018E" w:rsidRDefault="00F60447" w:rsidP="00F60447">
            <w:pPr>
              <w:widowControl w:val="0"/>
              <w:ind w:left="34"/>
              <w:contextualSpacing/>
              <w:jc w:val="center"/>
              <w:rPr>
                <w:sz w:val="22"/>
                <w:szCs w:val="22"/>
              </w:rPr>
            </w:pPr>
            <w:r w:rsidRPr="00AA018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tc>
      </w:tr>
      <w:tr w:rsidR="00F60447" w:rsidRPr="00AA018E" w14:paraId="49A1DF0C" w14:textId="77777777" w:rsidTr="00AA018E">
        <w:trPr>
          <w:trHeight w:val="2559"/>
          <w:jc w:val="center"/>
        </w:trPr>
        <w:tc>
          <w:tcPr>
            <w:tcW w:w="2341" w:type="dxa"/>
            <w:vAlign w:val="center"/>
          </w:tcPr>
          <w:p w14:paraId="4F2EF0A4" w14:textId="77777777" w:rsidR="00F60447" w:rsidRPr="00AA018E" w:rsidRDefault="00F60447" w:rsidP="00F60447">
            <w:pPr>
              <w:contextualSpacing/>
              <w:jc w:val="center"/>
              <w:rPr>
                <w:i/>
                <w:iCs/>
                <w:color w:val="000000"/>
              </w:rPr>
            </w:pPr>
            <w:r w:rsidRPr="00AA018E">
              <w:rPr>
                <w:i/>
                <w:iCs/>
                <w:color w:val="000000"/>
              </w:rPr>
              <w:lastRenderedPageBreak/>
              <w:t>Тема 6</w:t>
            </w:r>
          </w:p>
          <w:p w14:paraId="56D2A309" w14:textId="77777777" w:rsidR="00F60447" w:rsidRPr="00AA018E" w:rsidRDefault="00F60447" w:rsidP="00F60447">
            <w:pPr>
              <w:contextualSpacing/>
              <w:jc w:val="center"/>
            </w:pPr>
            <w:r w:rsidRPr="00AA018E">
              <w:rPr>
                <w:color w:val="000000"/>
              </w:rPr>
              <w:t>Модели несовершенной конкуренции</w:t>
            </w:r>
          </w:p>
        </w:tc>
        <w:tc>
          <w:tcPr>
            <w:tcW w:w="3827" w:type="dxa"/>
            <w:vAlign w:val="center"/>
          </w:tcPr>
          <w:p w14:paraId="69C579D7" w14:textId="77777777" w:rsidR="00F60447" w:rsidRPr="00AA018E" w:rsidRDefault="005909E6" w:rsidP="00AA018E">
            <w:pPr>
              <w:numPr>
                <w:ilvl w:val="12"/>
                <w:numId w:val="0"/>
              </w:numPr>
              <w:tabs>
                <w:tab w:val="left" w:pos="993"/>
              </w:tabs>
              <w:contextualSpacing/>
              <w:jc w:val="center"/>
              <w:rPr>
                <w:kern w:val="32"/>
              </w:rPr>
            </w:pPr>
            <w:r w:rsidRPr="00AA018E">
              <w:t>Роль олигополии в инновационных процессах. Получения прибыли фирмой в краткосрочном и долгосрочном периодах: статика и динамика. Теорема «избыточной мощности». Цикл жизни продукта.</w:t>
            </w:r>
          </w:p>
        </w:tc>
        <w:tc>
          <w:tcPr>
            <w:tcW w:w="3402" w:type="dxa"/>
            <w:vAlign w:val="center"/>
          </w:tcPr>
          <w:p w14:paraId="57E02AAF" w14:textId="77777777" w:rsidR="00F60447" w:rsidRPr="00AA018E" w:rsidRDefault="00F60447" w:rsidP="00F60447">
            <w:pPr>
              <w:widowControl w:val="0"/>
              <w:contextualSpacing/>
              <w:jc w:val="center"/>
              <w:rPr>
                <w:sz w:val="22"/>
                <w:szCs w:val="22"/>
              </w:rPr>
            </w:pPr>
            <w:r w:rsidRPr="00AA018E">
              <w:rPr>
                <w:sz w:val="22"/>
                <w:szCs w:val="22"/>
              </w:rPr>
              <w:t>Подбор и обзор литературы /отечественной и зарубежной/ по теме проблемной ситуации.</w:t>
            </w:r>
          </w:p>
          <w:p w14:paraId="4DD265E6" w14:textId="77777777" w:rsidR="00F60447" w:rsidRPr="00AA018E" w:rsidRDefault="00F60447" w:rsidP="00F60447">
            <w:pPr>
              <w:widowControl w:val="0"/>
              <w:ind w:left="34"/>
              <w:contextualSpacing/>
              <w:jc w:val="center"/>
              <w:rPr>
                <w:sz w:val="22"/>
                <w:szCs w:val="22"/>
              </w:rPr>
            </w:pPr>
            <w:r w:rsidRPr="00AA018E">
              <w:rPr>
                <w:sz w:val="22"/>
                <w:szCs w:val="22"/>
              </w:rPr>
              <w:t>Написание эссе (доклада) на тему семинарского занятия.</w:t>
            </w:r>
          </w:p>
          <w:p w14:paraId="1B9BF8BB" w14:textId="77777777" w:rsidR="00F60447" w:rsidRPr="00AA018E" w:rsidRDefault="00F60447" w:rsidP="00F60447">
            <w:pPr>
              <w:widowControl w:val="0"/>
              <w:ind w:left="34"/>
              <w:contextualSpacing/>
              <w:jc w:val="center"/>
              <w:rPr>
                <w:sz w:val="22"/>
                <w:szCs w:val="22"/>
              </w:rPr>
            </w:pPr>
            <w:r w:rsidRPr="00AA018E">
              <w:rPr>
                <w:sz w:val="22"/>
                <w:szCs w:val="22"/>
              </w:rPr>
              <w:t>Подготовка к работе в малых группах. Подготовка к деловой игре (разработка сценария деловой игры, написание эссе, кратких выступлений</w:t>
            </w:r>
          </w:p>
        </w:tc>
      </w:tr>
      <w:tr w:rsidR="00F60447" w:rsidRPr="00AA018E" w14:paraId="6DA22105" w14:textId="77777777" w:rsidTr="00AA018E">
        <w:trPr>
          <w:trHeight w:val="3079"/>
          <w:jc w:val="center"/>
        </w:trPr>
        <w:tc>
          <w:tcPr>
            <w:tcW w:w="2341" w:type="dxa"/>
            <w:vAlign w:val="center"/>
          </w:tcPr>
          <w:p w14:paraId="61F6A347" w14:textId="77777777" w:rsidR="00F60447" w:rsidRPr="00AA018E" w:rsidRDefault="00F60447" w:rsidP="00F60447">
            <w:pPr>
              <w:jc w:val="center"/>
              <w:rPr>
                <w:i/>
                <w:iCs/>
                <w:color w:val="000000"/>
              </w:rPr>
            </w:pPr>
            <w:r w:rsidRPr="00AA018E">
              <w:rPr>
                <w:i/>
                <w:iCs/>
                <w:color w:val="000000"/>
              </w:rPr>
              <w:t>Тема 7</w:t>
            </w:r>
          </w:p>
          <w:p w14:paraId="4DE2C56A" w14:textId="77777777" w:rsidR="00F60447" w:rsidRPr="00AA018E" w:rsidRDefault="00F60447" w:rsidP="00F60447">
            <w:pPr>
              <w:contextualSpacing/>
              <w:jc w:val="center"/>
            </w:pPr>
            <w:r w:rsidRPr="00AA018E">
              <w:rPr>
                <w:color w:val="000000"/>
              </w:rPr>
              <w:t>Рынки факторов производства</w:t>
            </w:r>
          </w:p>
        </w:tc>
        <w:tc>
          <w:tcPr>
            <w:tcW w:w="3827" w:type="dxa"/>
            <w:vAlign w:val="center"/>
          </w:tcPr>
          <w:p w14:paraId="0FBC5F8F" w14:textId="77777777" w:rsidR="005909E6" w:rsidRPr="00AA018E" w:rsidRDefault="005909E6" w:rsidP="00AA018E">
            <w:pPr>
              <w:tabs>
                <w:tab w:val="left" w:pos="993"/>
              </w:tabs>
              <w:jc w:val="center"/>
            </w:pPr>
            <w:r w:rsidRPr="00AA018E">
              <w:t>Заработная плата как инструмент мотивации менеджера. Роль государства и профсоюзов на рынке труда.</w:t>
            </w:r>
          </w:p>
          <w:p w14:paraId="48AAA194" w14:textId="77777777" w:rsidR="005909E6" w:rsidRPr="00AA018E" w:rsidRDefault="005909E6" w:rsidP="00AA018E">
            <w:pPr>
              <w:numPr>
                <w:ilvl w:val="12"/>
                <w:numId w:val="0"/>
              </w:numPr>
              <w:tabs>
                <w:tab w:val="left" w:pos="0"/>
                <w:tab w:val="left" w:pos="993"/>
              </w:tabs>
              <w:jc w:val="center"/>
            </w:pPr>
            <w:r w:rsidRPr="00AA018E">
              <w:t>Применение теории дисконтирования к производственным проектам, управлению собственностью, финансовым инвестициям.</w:t>
            </w:r>
          </w:p>
          <w:p w14:paraId="5505802F" w14:textId="2FFED616" w:rsidR="00F60447" w:rsidRPr="00AA018E" w:rsidRDefault="005909E6" w:rsidP="00AA018E">
            <w:pPr>
              <w:contextualSpacing/>
              <w:jc w:val="center"/>
              <w:rPr>
                <w:kern w:val="32"/>
              </w:rPr>
            </w:pPr>
            <w:r w:rsidRPr="00AA018E">
              <w:t xml:space="preserve">Выбор источника финансирования как функция </w:t>
            </w:r>
            <w:r w:rsidR="005066A1" w:rsidRPr="00AA018E">
              <w:t>менеджера. Связь</w:t>
            </w:r>
            <w:r w:rsidRPr="00AA018E">
              <w:t xml:space="preserve"> размера ренты с безубыточностью использования худших земель.</w:t>
            </w:r>
          </w:p>
        </w:tc>
        <w:tc>
          <w:tcPr>
            <w:tcW w:w="3402" w:type="dxa"/>
            <w:vAlign w:val="center"/>
          </w:tcPr>
          <w:p w14:paraId="4F13679C" w14:textId="77777777" w:rsidR="00F60447" w:rsidRPr="00AA018E" w:rsidRDefault="00F60447" w:rsidP="00F60447">
            <w:pPr>
              <w:widowControl w:val="0"/>
              <w:ind w:left="34"/>
              <w:contextualSpacing/>
              <w:jc w:val="center"/>
              <w:rPr>
                <w:sz w:val="22"/>
                <w:szCs w:val="22"/>
              </w:rPr>
            </w:pPr>
            <w:r w:rsidRPr="00AA018E">
              <w:rPr>
                <w:sz w:val="22"/>
                <w:szCs w:val="22"/>
              </w:rPr>
              <w:t>Подбор и обзор литературы /отечественной и зарубежной/ по теме проблемной ситуации.</w:t>
            </w:r>
          </w:p>
          <w:p w14:paraId="367AB206" w14:textId="77777777" w:rsidR="00F60447" w:rsidRPr="00AA018E" w:rsidRDefault="00F60447" w:rsidP="00F60447">
            <w:pPr>
              <w:widowControl w:val="0"/>
              <w:ind w:left="34"/>
              <w:contextualSpacing/>
              <w:jc w:val="center"/>
              <w:rPr>
                <w:sz w:val="22"/>
                <w:szCs w:val="22"/>
              </w:rPr>
            </w:pPr>
            <w:r w:rsidRPr="00AA018E">
              <w:rPr>
                <w:sz w:val="22"/>
                <w:szCs w:val="22"/>
              </w:rPr>
              <w:t>Написание эссе (доклада) на тему семинарского занятия.</w:t>
            </w:r>
          </w:p>
          <w:p w14:paraId="1C0C6EAB" w14:textId="77777777" w:rsidR="00F60447" w:rsidRPr="00AA018E" w:rsidRDefault="00F60447" w:rsidP="00F60447">
            <w:pPr>
              <w:widowControl w:val="0"/>
              <w:ind w:left="34"/>
              <w:contextualSpacing/>
              <w:jc w:val="center"/>
              <w:rPr>
                <w:sz w:val="22"/>
                <w:szCs w:val="22"/>
              </w:rPr>
            </w:pPr>
            <w:r w:rsidRPr="00AA018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23FE4B79" w14:textId="77777777" w:rsidR="00F60447" w:rsidRPr="00AA018E" w:rsidRDefault="00F60447" w:rsidP="00F60447">
            <w:pPr>
              <w:widowControl w:val="0"/>
              <w:ind w:left="34"/>
              <w:contextualSpacing/>
              <w:jc w:val="center"/>
              <w:rPr>
                <w:sz w:val="22"/>
                <w:szCs w:val="22"/>
              </w:rPr>
            </w:pPr>
            <w:r w:rsidRPr="00AA018E">
              <w:rPr>
                <w:sz w:val="22"/>
                <w:szCs w:val="22"/>
              </w:rPr>
              <w:t>Решение задач и кейсов</w:t>
            </w:r>
          </w:p>
        </w:tc>
      </w:tr>
      <w:tr w:rsidR="00F60447" w:rsidRPr="00AA018E" w14:paraId="4C2D54CE" w14:textId="77777777" w:rsidTr="00AA018E">
        <w:trPr>
          <w:trHeight w:val="3133"/>
          <w:jc w:val="center"/>
        </w:trPr>
        <w:tc>
          <w:tcPr>
            <w:tcW w:w="2341" w:type="dxa"/>
            <w:vAlign w:val="center"/>
          </w:tcPr>
          <w:p w14:paraId="7FD9A244" w14:textId="77777777" w:rsidR="00F60447" w:rsidRPr="00AA018E" w:rsidRDefault="00F60447" w:rsidP="00F60447">
            <w:pPr>
              <w:jc w:val="center"/>
              <w:rPr>
                <w:i/>
                <w:iCs/>
                <w:color w:val="000000"/>
              </w:rPr>
            </w:pPr>
            <w:r w:rsidRPr="00AA018E">
              <w:rPr>
                <w:i/>
                <w:iCs/>
                <w:color w:val="000000"/>
              </w:rPr>
              <w:t>Тема 8</w:t>
            </w:r>
          </w:p>
          <w:p w14:paraId="5B3308CE" w14:textId="77777777" w:rsidR="00F60447" w:rsidRPr="00AA018E" w:rsidRDefault="00F60447" w:rsidP="00F60447">
            <w:pPr>
              <w:contextualSpacing/>
              <w:jc w:val="center"/>
            </w:pPr>
            <w:r w:rsidRPr="00AA018E">
              <w:rPr>
                <w:bCs/>
                <w:iCs/>
              </w:rPr>
              <w:t>Рыночное фиаско: производство общественных благ, экстерналии и асимметрия информации. Трансакционные издержки</w:t>
            </w:r>
          </w:p>
        </w:tc>
        <w:tc>
          <w:tcPr>
            <w:tcW w:w="3827" w:type="dxa"/>
            <w:vAlign w:val="center"/>
          </w:tcPr>
          <w:p w14:paraId="4FE5BBA6" w14:textId="77777777" w:rsidR="005909E6" w:rsidRPr="00AA018E" w:rsidRDefault="005909E6" w:rsidP="00AA018E">
            <w:pPr>
              <w:tabs>
                <w:tab w:val="left" w:pos="993"/>
              </w:tabs>
              <w:contextualSpacing/>
              <w:jc w:val="center"/>
            </w:pPr>
            <w:r w:rsidRPr="00AA018E">
              <w:t>Экономическая сущность информации, причины и последствия ее неполноты.</w:t>
            </w:r>
          </w:p>
          <w:p w14:paraId="3B5CAFF6" w14:textId="77777777" w:rsidR="005909E6" w:rsidRPr="00AA018E" w:rsidRDefault="005909E6" w:rsidP="00AA018E">
            <w:pPr>
              <w:tabs>
                <w:tab w:val="left" w:pos="993"/>
              </w:tabs>
              <w:contextualSpacing/>
              <w:jc w:val="center"/>
            </w:pPr>
            <w:r w:rsidRPr="00AA018E">
              <w:t>Экономический выбор в условиях неопределенности и риска.</w:t>
            </w:r>
          </w:p>
          <w:p w14:paraId="6DD75658" w14:textId="77777777" w:rsidR="00F60447" w:rsidRPr="00AA018E" w:rsidRDefault="00F60447" w:rsidP="00AA018E">
            <w:pPr>
              <w:numPr>
                <w:ilvl w:val="12"/>
                <w:numId w:val="0"/>
              </w:numPr>
              <w:tabs>
                <w:tab w:val="left" w:pos="993"/>
              </w:tabs>
              <w:contextualSpacing/>
              <w:jc w:val="center"/>
            </w:pPr>
          </w:p>
        </w:tc>
        <w:tc>
          <w:tcPr>
            <w:tcW w:w="3402" w:type="dxa"/>
            <w:vAlign w:val="center"/>
          </w:tcPr>
          <w:p w14:paraId="79184FF9" w14:textId="77777777" w:rsidR="00F60447" w:rsidRPr="00AA018E" w:rsidRDefault="00F60447" w:rsidP="00F60447">
            <w:pPr>
              <w:widowControl w:val="0"/>
              <w:ind w:left="34"/>
              <w:contextualSpacing/>
              <w:jc w:val="center"/>
              <w:rPr>
                <w:sz w:val="22"/>
                <w:szCs w:val="22"/>
              </w:rPr>
            </w:pPr>
            <w:r w:rsidRPr="00AA018E">
              <w:rPr>
                <w:sz w:val="22"/>
                <w:szCs w:val="22"/>
              </w:rPr>
              <w:t>Подбор и обзор литературы /отечественной и зарубежной/ по теме проблемной ситуации.</w:t>
            </w:r>
          </w:p>
          <w:p w14:paraId="34C0F3C7" w14:textId="77777777" w:rsidR="00F60447" w:rsidRPr="00AA018E" w:rsidRDefault="00F60447" w:rsidP="00F60447">
            <w:pPr>
              <w:widowControl w:val="0"/>
              <w:ind w:left="34"/>
              <w:contextualSpacing/>
              <w:jc w:val="center"/>
              <w:rPr>
                <w:sz w:val="22"/>
                <w:szCs w:val="22"/>
              </w:rPr>
            </w:pPr>
            <w:r w:rsidRPr="00AA018E">
              <w:rPr>
                <w:sz w:val="22"/>
                <w:szCs w:val="22"/>
              </w:rPr>
              <w:t>Написание эссе (доклада) на тему семинарского занятия.</w:t>
            </w:r>
          </w:p>
          <w:p w14:paraId="6954D78E" w14:textId="77777777" w:rsidR="00F60447" w:rsidRPr="00AA018E" w:rsidRDefault="00F60447" w:rsidP="00F60447">
            <w:pPr>
              <w:widowControl w:val="0"/>
              <w:ind w:left="34"/>
              <w:contextualSpacing/>
              <w:jc w:val="center"/>
              <w:rPr>
                <w:sz w:val="22"/>
                <w:szCs w:val="22"/>
              </w:rPr>
            </w:pPr>
            <w:r w:rsidRPr="00AA018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76DE609D" w14:textId="77777777" w:rsidR="00F60447" w:rsidRPr="00AA018E" w:rsidRDefault="00F60447" w:rsidP="00F60447">
            <w:pPr>
              <w:widowControl w:val="0"/>
              <w:ind w:left="34"/>
              <w:contextualSpacing/>
              <w:jc w:val="center"/>
              <w:rPr>
                <w:sz w:val="22"/>
                <w:szCs w:val="22"/>
              </w:rPr>
            </w:pPr>
            <w:r w:rsidRPr="00AA018E">
              <w:rPr>
                <w:sz w:val="22"/>
                <w:szCs w:val="22"/>
              </w:rPr>
              <w:t>Решение задач и кейсов</w:t>
            </w:r>
          </w:p>
        </w:tc>
      </w:tr>
      <w:tr w:rsidR="00AA018E" w:rsidRPr="00AA018E" w14:paraId="6A8EC389" w14:textId="77777777" w:rsidTr="003225D9">
        <w:trPr>
          <w:trHeight w:val="367"/>
          <w:jc w:val="center"/>
        </w:trPr>
        <w:tc>
          <w:tcPr>
            <w:tcW w:w="9570" w:type="dxa"/>
            <w:gridSpan w:val="3"/>
            <w:vAlign w:val="center"/>
          </w:tcPr>
          <w:p w14:paraId="021B40BA" w14:textId="77777777" w:rsidR="00AA018E" w:rsidRPr="00AA018E" w:rsidRDefault="00AA018E" w:rsidP="00F60447">
            <w:pPr>
              <w:widowControl w:val="0"/>
              <w:ind w:left="34"/>
              <w:contextualSpacing/>
              <w:jc w:val="center"/>
              <w:outlineLvl w:val="0"/>
              <w:rPr>
                <w:kern w:val="32"/>
                <w:sz w:val="22"/>
                <w:szCs w:val="22"/>
              </w:rPr>
            </w:pPr>
            <w:r w:rsidRPr="00AA018E">
              <w:rPr>
                <w:b/>
                <w:bCs/>
                <w:i/>
                <w:iCs/>
              </w:rPr>
              <w:t>2 семестр</w:t>
            </w:r>
          </w:p>
        </w:tc>
      </w:tr>
      <w:tr w:rsidR="005909E6" w:rsidRPr="00AA018E" w14:paraId="0A548C84" w14:textId="77777777" w:rsidTr="00AA018E">
        <w:trPr>
          <w:jc w:val="center"/>
        </w:trPr>
        <w:tc>
          <w:tcPr>
            <w:tcW w:w="2341" w:type="dxa"/>
            <w:vAlign w:val="center"/>
          </w:tcPr>
          <w:p w14:paraId="01F03FCF" w14:textId="77777777" w:rsidR="005909E6" w:rsidRPr="00AA018E" w:rsidRDefault="005909E6" w:rsidP="005909E6">
            <w:pPr>
              <w:pStyle w:val="33"/>
              <w:spacing w:after="0"/>
              <w:contextualSpacing/>
              <w:jc w:val="center"/>
              <w:rPr>
                <w:i/>
                <w:iCs/>
                <w:sz w:val="24"/>
                <w:szCs w:val="24"/>
              </w:rPr>
            </w:pPr>
            <w:r w:rsidRPr="00AA018E">
              <w:rPr>
                <w:i/>
                <w:iCs/>
                <w:sz w:val="24"/>
                <w:szCs w:val="24"/>
              </w:rPr>
              <w:t>Тема 9</w:t>
            </w:r>
          </w:p>
          <w:p w14:paraId="78CC94EE" w14:textId="77777777" w:rsidR="005909E6" w:rsidRPr="00AA018E" w:rsidRDefault="005909E6" w:rsidP="005909E6">
            <w:pPr>
              <w:contextualSpacing/>
              <w:jc w:val="center"/>
            </w:pPr>
            <w:r w:rsidRPr="00AA018E">
              <w:t>Введение в макроэкономику: предмет и метод. Национальное хозяйство как объект макроэкономического анализа. Основные макроэкономические показатели</w:t>
            </w:r>
          </w:p>
        </w:tc>
        <w:tc>
          <w:tcPr>
            <w:tcW w:w="3827" w:type="dxa"/>
            <w:vAlign w:val="center"/>
          </w:tcPr>
          <w:p w14:paraId="5B7A5929" w14:textId="77777777" w:rsidR="005909E6" w:rsidRPr="00AA018E" w:rsidRDefault="005909E6" w:rsidP="00AA018E">
            <w:pPr>
              <w:widowControl w:val="0"/>
              <w:tabs>
                <w:tab w:val="left" w:pos="993"/>
              </w:tabs>
              <w:contextualSpacing/>
              <w:jc w:val="center"/>
            </w:pPr>
            <w:r w:rsidRPr="00AA018E">
              <w:t>Актуальные проблемы современной макроэкономики. Эволюция научных подходов к исследованию общественного воспроизводства. Межотраслевой баланс. Отраслевая и секторальная структуры национальной экономики.</w:t>
            </w:r>
          </w:p>
          <w:p w14:paraId="7FBB5D9F" w14:textId="77777777" w:rsidR="005909E6" w:rsidRPr="00AA018E" w:rsidRDefault="005909E6" w:rsidP="00AA018E">
            <w:pPr>
              <w:widowControl w:val="0"/>
              <w:tabs>
                <w:tab w:val="left" w:pos="993"/>
              </w:tabs>
              <w:contextualSpacing/>
              <w:jc w:val="center"/>
            </w:pPr>
            <w:r w:rsidRPr="00AA018E">
              <w:t>Теневая экономика.</w:t>
            </w:r>
          </w:p>
          <w:p w14:paraId="520393E6" w14:textId="77777777" w:rsidR="005909E6" w:rsidRPr="00AA018E" w:rsidRDefault="005909E6" w:rsidP="00AA018E">
            <w:pPr>
              <w:widowControl w:val="0"/>
              <w:tabs>
                <w:tab w:val="left" w:pos="993"/>
              </w:tabs>
              <w:contextualSpacing/>
              <w:jc w:val="center"/>
              <w:rPr>
                <w:i/>
                <w:color w:val="000000"/>
              </w:rPr>
            </w:pPr>
            <w:r w:rsidRPr="00AA018E">
              <w:t>Особенности макроэкономической ситуации в разных странах.</w:t>
            </w:r>
          </w:p>
          <w:p w14:paraId="6E4DB133" w14:textId="77777777" w:rsidR="005909E6" w:rsidRPr="00AA018E" w:rsidRDefault="005909E6" w:rsidP="00AA018E">
            <w:pPr>
              <w:numPr>
                <w:ilvl w:val="12"/>
                <w:numId w:val="0"/>
              </w:numPr>
              <w:tabs>
                <w:tab w:val="left" w:pos="993"/>
              </w:tabs>
              <w:contextualSpacing/>
              <w:jc w:val="center"/>
            </w:pPr>
          </w:p>
        </w:tc>
        <w:tc>
          <w:tcPr>
            <w:tcW w:w="3402" w:type="dxa"/>
            <w:vAlign w:val="center"/>
          </w:tcPr>
          <w:p w14:paraId="3593D8C8" w14:textId="77777777" w:rsidR="005909E6" w:rsidRPr="00AA018E" w:rsidRDefault="005909E6" w:rsidP="005909E6">
            <w:pPr>
              <w:widowControl w:val="0"/>
              <w:ind w:left="34"/>
              <w:contextualSpacing/>
              <w:jc w:val="center"/>
              <w:outlineLvl w:val="0"/>
              <w:rPr>
                <w:kern w:val="32"/>
                <w:sz w:val="22"/>
                <w:szCs w:val="22"/>
              </w:rPr>
            </w:pPr>
            <w:r w:rsidRPr="00AA018E">
              <w:rPr>
                <w:kern w:val="32"/>
                <w:sz w:val="22"/>
                <w:szCs w:val="22"/>
              </w:rPr>
              <w:t>Работа с учебно-научной и справочной литературой.</w:t>
            </w:r>
          </w:p>
          <w:p w14:paraId="03F02FD3" w14:textId="77777777" w:rsidR="005909E6" w:rsidRPr="00AA018E" w:rsidRDefault="005909E6" w:rsidP="005909E6">
            <w:pPr>
              <w:widowControl w:val="0"/>
              <w:ind w:left="34"/>
              <w:contextualSpacing/>
              <w:jc w:val="center"/>
              <w:rPr>
                <w:sz w:val="22"/>
                <w:szCs w:val="22"/>
              </w:rPr>
            </w:pPr>
            <w:r w:rsidRPr="00AA018E">
              <w:rPr>
                <w:sz w:val="22"/>
                <w:szCs w:val="22"/>
              </w:rPr>
              <w:t>Подбор и обзор литературы по теме проблемной ситуации.</w:t>
            </w:r>
          </w:p>
          <w:p w14:paraId="306769DA" w14:textId="77777777" w:rsidR="005909E6" w:rsidRPr="00AA018E" w:rsidRDefault="005909E6" w:rsidP="005909E6">
            <w:pPr>
              <w:widowControl w:val="0"/>
              <w:ind w:left="34"/>
              <w:contextualSpacing/>
              <w:jc w:val="center"/>
              <w:rPr>
                <w:sz w:val="22"/>
                <w:szCs w:val="22"/>
              </w:rPr>
            </w:pPr>
            <w:r w:rsidRPr="00AA018E">
              <w:rPr>
                <w:sz w:val="22"/>
                <w:szCs w:val="22"/>
              </w:rPr>
              <w:t>Решение ситуационных задач</w:t>
            </w:r>
          </w:p>
        </w:tc>
      </w:tr>
      <w:tr w:rsidR="005909E6" w:rsidRPr="00AA018E" w14:paraId="0614971D" w14:textId="77777777" w:rsidTr="00AA018E">
        <w:trPr>
          <w:trHeight w:val="2196"/>
          <w:jc w:val="center"/>
        </w:trPr>
        <w:tc>
          <w:tcPr>
            <w:tcW w:w="2341" w:type="dxa"/>
            <w:vAlign w:val="center"/>
          </w:tcPr>
          <w:p w14:paraId="689F5FE5" w14:textId="77777777" w:rsidR="005909E6" w:rsidRPr="00AA018E" w:rsidRDefault="005909E6" w:rsidP="005909E6">
            <w:pPr>
              <w:pStyle w:val="33"/>
              <w:spacing w:after="0"/>
              <w:contextualSpacing/>
              <w:jc w:val="center"/>
              <w:rPr>
                <w:i/>
                <w:iCs/>
                <w:sz w:val="24"/>
                <w:szCs w:val="24"/>
              </w:rPr>
            </w:pPr>
            <w:r w:rsidRPr="00AA018E">
              <w:rPr>
                <w:i/>
                <w:iCs/>
                <w:sz w:val="24"/>
                <w:szCs w:val="24"/>
              </w:rPr>
              <w:lastRenderedPageBreak/>
              <w:t>Тема 10</w:t>
            </w:r>
          </w:p>
          <w:p w14:paraId="452EBA05" w14:textId="77777777" w:rsidR="005909E6" w:rsidRPr="00AA018E" w:rsidRDefault="005909E6" w:rsidP="005909E6">
            <w:pPr>
              <w:contextualSpacing/>
              <w:jc w:val="center"/>
            </w:pPr>
            <w:r w:rsidRPr="00AA018E">
              <w:t>Теории макроэкономического равновесия</w:t>
            </w:r>
          </w:p>
        </w:tc>
        <w:tc>
          <w:tcPr>
            <w:tcW w:w="3827" w:type="dxa"/>
            <w:vAlign w:val="center"/>
          </w:tcPr>
          <w:p w14:paraId="2CA325E3" w14:textId="1D188817" w:rsidR="005909E6" w:rsidRPr="00AA018E" w:rsidRDefault="005909E6" w:rsidP="00AA018E">
            <w:pPr>
              <w:pStyle w:val="33"/>
              <w:tabs>
                <w:tab w:val="left" w:pos="993"/>
              </w:tabs>
              <w:spacing w:after="0"/>
              <w:contextualSpacing/>
              <w:jc w:val="center"/>
              <w:rPr>
                <w:sz w:val="24"/>
                <w:szCs w:val="24"/>
              </w:rPr>
            </w:pPr>
            <w:r w:rsidRPr="00AA018E">
              <w:rPr>
                <w:sz w:val="24"/>
                <w:szCs w:val="24"/>
              </w:rPr>
              <w:t>Сущность общего равновесия: история вопроса (Ф. Кенэ, Ж.-Б. Сэй, К. Маркс, Л. Вальрас</w:t>
            </w:r>
            <w:r w:rsidR="005066A1" w:rsidRPr="00AA018E">
              <w:rPr>
                <w:sz w:val="24"/>
                <w:szCs w:val="24"/>
              </w:rPr>
              <w:t>). Эвристические</w:t>
            </w:r>
            <w:r w:rsidRPr="00AA018E">
              <w:rPr>
                <w:sz w:val="24"/>
                <w:szCs w:val="24"/>
              </w:rPr>
              <w:t xml:space="preserve"> возможности модели </w:t>
            </w:r>
            <w:r w:rsidRPr="00AA018E">
              <w:rPr>
                <w:i/>
                <w:sz w:val="24"/>
                <w:szCs w:val="24"/>
              </w:rPr>
              <w:t>AD—AS.</w:t>
            </w:r>
            <w:r w:rsidRPr="00AA018E">
              <w:rPr>
                <w:sz w:val="24"/>
                <w:szCs w:val="24"/>
              </w:rPr>
              <w:t xml:space="preserve"> «Загадка» средней склонности к потреблению (</w:t>
            </w:r>
            <w:r w:rsidRPr="00AA018E">
              <w:rPr>
                <w:i/>
                <w:sz w:val="24"/>
                <w:szCs w:val="24"/>
              </w:rPr>
              <w:t>АРС</w:t>
            </w:r>
            <w:r w:rsidRPr="00AA018E">
              <w:rPr>
                <w:sz w:val="24"/>
                <w:szCs w:val="24"/>
              </w:rPr>
              <w:t>).</w:t>
            </w:r>
            <w:r w:rsidR="005066A1">
              <w:rPr>
                <w:sz w:val="24"/>
                <w:szCs w:val="24"/>
              </w:rPr>
              <w:t xml:space="preserve"> </w:t>
            </w:r>
            <w:r w:rsidRPr="00AA018E">
              <w:rPr>
                <w:spacing w:val="-2"/>
                <w:sz w:val="24"/>
                <w:szCs w:val="24"/>
              </w:rPr>
              <w:t>Межвременной потребительский выбор И. Фишера</w:t>
            </w:r>
            <w:r w:rsidRPr="00AA018E">
              <w:rPr>
                <w:sz w:val="24"/>
                <w:szCs w:val="24"/>
              </w:rPr>
              <w:t>. Межвременное бюджетное ограничение.</w:t>
            </w:r>
          </w:p>
          <w:p w14:paraId="09F147AA" w14:textId="77777777" w:rsidR="005909E6" w:rsidRPr="00AA018E" w:rsidRDefault="005909E6" w:rsidP="00AA018E">
            <w:pPr>
              <w:pStyle w:val="33"/>
              <w:tabs>
                <w:tab w:val="left" w:pos="993"/>
              </w:tabs>
              <w:spacing w:after="0"/>
              <w:contextualSpacing/>
              <w:jc w:val="center"/>
              <w:rPr>
                <w:sz w:val="24"/>
                <w:szCs w:val="24"/>
              </w:rPr>
            </w:pPr>
            <w:r w:rsidRPr="00AA018E">
              <w:rPr>
                <w:sz w:val="24"/>
                <w:szCs w:val="24"/>
              </w:rPr>
              <w:t>Теория «жизненного цикла» Ф. Модильяни. Теория перманентного дохода М. Фридмена. Неоклассическая функция потребления.</w:t>
            </w:r>
          </w:p>
        </w:tc>
        <w:tc>
          <w:tcPr>
            <w:tcW w:w="3402" w:type="dxa"/>
            <w:vAlign w:val="center"/>
          </w:tcPr>
          <w:p w14:paraId="08570234" w14:textId="77777777" w:rsidR="005909E6" w:rsidRPr="00AA018E" w:rsidRDefault="005909E6" w:rsidP="005909E6">
            <w:pPr>
              <w:widowControl w:val="0"/>
              <w:ind w:left="34"/>
              <w:contextualSpacing/>
              <w:jc w:val="center"/>
              <w:outlineLvl w:val="0"/>
              <w:rPr>
                <w:kern w:val="32"/>
                <w:sz w:val="22"/>
                <w:szCs w:val="22"/>
              </w:rPr>
            </w:pPr>
            <w:r w:rsidRPr="00AA018E">
              <w:rPr>
                <w:kern w:val="32"/>
                <w:sz w:val="22"/>
                <w:szCs w:val="22"/>
              </w:rPr>
              <w:t>Работа с учебно-научной и справочной литературой.</w:t>
            </w:r>
          </w:p>
          <w:p w14:paraId="0CFC3646" w14:textId="77777777" w:rsidR="005909E6" w:rsidRPr="00AA018E" w:rsidRDefault="005909E6" w:rsidP="005909E6">
            <w:pPr>
              <w:widowControl w:val="0"/>
              <w:ind w:left="34"/>
              <w:contextualSpacing/>
              <w:jc w:val="center"/>
              <w:rPr>
                <w:sz w:val="22"/>
                <w:szCs w:val="22"/>
              </w:rPr>
            </w:pPr>
            <w:r w:rsidRPr="00AA018E">
              <w:rPr>
                <w:sz w:val="22"/>
                <w:szCs w:val="22"/>
              </w:rPr>
              <w:t>Подбор и обзор литературы по теме проблемной ситуации.</w:t>
            </w:r>
          </w:p>
          <w:p w14:paraId="42BAC371" w14:textId="77777777" w:rsidR="005909E6" w:rsidRPr="00AA018E" w:rsidRDefault="005909E6" w:rsidP="005909E6">
            <w:pPr>
              <w:widowControl w:val="0"/>
              <w:ind w:left="34"/>
              <w:contextualSpacing/>
              <w:jc w:val="center"/>
              <w:rPr>
                <w:sz w:val="22"/>
                <w:szCs w:val="22"/>
              </w:rPr>
            </w:pPr>
            <w:r w:rsidRPr="00AA018E">
              <w:rPr>
                <w:sz w:val="22"/>
                <w:szCs w:val="22"/>
              </w:rPr>
              <w:t>Решение ситуационных задач и кейсов.</w:t>
            </w:r>
          </w:p>
          <w:p w14:paraId="11E89FBE" w14:textId="77777777" w:rsidR="005909E6" w:rsidRPr="00AA018E" w:rsidRDefault="005909E6" w:rsidP="005909E6">
            <w:pPr>
              <w:keepNext/>
              <w:widowControl w:val="0"/>
              <w:autoSpaceDE w:val="0"/>
              <w:autoSpaceDN w:val="0"/>
              <w:adjustRightInd w:val="0"/>
              <w:jc w:val="center"/>
              <w:rPr>
                <w:bCs/>
                <w:sz w:val="22"/>
                <w:szCs w:val="22"/>
              </w:rPr>
            </w:pPr>
            <w:r w:rsidRPr="00AA018E">
              <w:rPr>
                <w:bCs/>
                <w:sz w:val="22"/>
                <w:szCs w:val="22"/>
              </w:rPr>
              <w:t>Подготовка научного доклада</w:t>
            </w:r>
          </w:p>
          <w:p w14:paraId="2444FFC3" w14:textId="77777777" w:rsidR="005909E6" w:rsidRPr="00AA018E" w:rsidRDefault="005909E6" w:rsidP="005909E6">
            <w:pPr>
              <w:widowControl w:val="0"/>
              <w:ind w:left="34"/>
              <w:contextualSpacing/>
              <w:jc w:val="center"/>
              <w:rPr>
                <w:sz w:val="22"/>
                <w:szCs w:val="22"/>
              </w:rPr>
            </w:pPr>
          </w:p>
        </w:tc>
      </w:tr>
      <w:tr w:rsidR="005909E6" w:rsidRPr="00AA018E" w14:paraId="090FC26F" w14:textId="77777777" w:rsidTr="00AA018E">
        <w:trPr>
          <w:trHeight w:val="575"/>
          <w:jc w:val="center"/>
        </w:trPr>
        <w:tc>
          <w:tcPr>
            <w:tcW w:w="2341" w:type="dxa"/>
            <w:vAlign w:val="center"/>
          </w:tcPr>
          <w:p w14:paraId="5EF5DAA5" w14:textId="77777777" w:rsidR="005909E6" w:rsidRPr="00AA018E" w:rsidRDefault="005909E6" w:rsidP="005909E6">
            <w:pPr>
              <w:pStyle w:val="33"/>
              <w:spacing w:after="0"/>
              <w:contextualSpacing/>
              <w:jc w:val="center"/>
              <w:rPr>
                <w:i/>
                <w:iCs/>
                <w:sz w:val="24"/>
                <w:szCs w:val="24"/>
              </w:rPr>
            </w:pPr>
            <w:r w:rsidRPr="00AA018E">
              <w:rPr>
                <w:i/>
                <w:iCs/>
                <w:sz w:val="24"/>
                <w:szCs w:val="24"/>
              </w:rPr>
              <w:t>Тема 11</w:t>
            </w:r>
          </w:p>
          <w:p w14:paraId="18D1E51A" w14:textId="77777777" w:rsidR="005909E6" w:rsidRPr="00AA018E" w:rsidRDefault="005909E6" w:rsidP="005909E6">
            <w:pPr>
              <w:contextualSpacing/>
              <w:jc w:val="center"/>
            </w:pPr>
            <w:r w:rsidRPr="00AA018E">
              <w:t>Экономический рост и социально-экономическое развитие. Циклическое развитие экономики</w:t>
            </w:r>
          </w:p>
        </w:tc>
        <w:tc>
          <w:tcPr>
            <w:tcW w:w="3827" w:type="dxa"/>
            <w:vAlign w:val="center"/>
          </w:tcPr>
          <w:p w14:paraId="474EE545" w14:textId="77777777" w:rsidR="005909E6" w:rsidRPr="00AA018E" w:rsidRDefault="005909E6" w:rsidP="00AA018E">
            <w:pPr>
              <w:widowControl w:val="0"/>
              <w:tabs>
                <w:tab w:val="left" w:pos="993"/>
              </w:tabs>
              <w:suppressAutoHyphens/>
              <w:contextualSpacing/>
              <w:jc w:val="center"/>
              <w:rPr>
                <w:rFonts w:eastAsia="Lucida Sans Unicode"/>
                <w:kern w:val="1"/>
              </w:rPr>
            </w:pPr>
            <w:r w:rsidRPr="00AA018E">
              <w:rPr>
                <w:bCs/>
                <w:iCs/>
              </w:rPr>
              <w:t>Эволюция научных подходов к исследованию экономического роста</w:t>
            </w:r>
            <w:r w:rsidRPr="00AA018E">
              <w:t xml:space="preserve">.  </w:t>
            </w:r>
            <w:r w:rsidRPr="00AA018E">
              <w:rPr>
                <w:rFonts w:eastAsia="Lucida Sans Unicode"/>
                <w:kern w:val="1"/>
              </w:rPr>
              <w:t>Современные теоретические концепции экономического цикла.</w:t>
            </w:r>
          </w:p>
          <w:p w14:paraId="490129B7" w14:textId="77777777" w:rsidR="005909E6" w:rsidRDefault="005909E6" w:rsidP="00AA018E">
            <w:pPr>
              <w:widowControl w:val="0"/>
              <w:tabs>
                <w:tab w:val="left" w:pos="993"/>
              </w:tabs>
              <w:suppressAutoHyphens/>
              <w:contextualSpacing/>
              <w:jc w:val="center"/>
              <w:rPr>
                <w:rFonts w:eastAsia="Lucida Sans Unicode"/>
                <w:kern w:val="1"/>
              </w:rPr>
            </w:pPr>
            <w:r w:rsidRPr="00AA018E">
              <w:rPr>
                <w:rFonts w:eastAsia="Lucida Sans Unicode"/>
                <w:kern w:val="1"/>
              </w:rPr>
              <w:t>Экономические и социальные последствия экономических кризисов и цикличности развития.</w:t>
            </w:r>
          </w:p>
          <w:p w14:paraId="38BE6534" w14:textId="5801680A" w:rsidR="0027533D" w:rsidRPr="00AA018E" w:rsidRDefault="0027533D" w:rsidP="00AA018E">
            <w:pPr>
              <w:widowControl w:val="0"/>
              <w:tabs>
                <w:tab w:val="left" w:pos="993"/>
              </w:tabs>
              <w:suppressAutoHyphens/>
              <w:contextualSpacing/>
              <w:jc w:val="center"/>
              <w:rPr>
                <w:rFonts w:eastAsia="Lucida Sans Unicode"/>
                <w:kern w:val="1"/>
              </w:rPr>
            </w:pPr>
          </w:p>
        </w:tc>
        <w:tc>
          <w:tcPr>
            <w:tcW w:w="3402" w:type="dxa"/>
            <w:vAlign w:val="center"/>
          </w:tcPr>
          <w:p w14:paraId="7B3D4D42" w14:textId="77777777" w:rsidR="005909E6" w:rsidRPr="00AA018E" w:rsidRDefault="005909E6" w:rsidP="005909E6">
            <w:pPr>
              <w:widowControl w:val="0"/>
              <w:ind w:left="34"/>
              <w:contextualSpacing/>
              <w:jc w:val="center"/>
              <w:rPr>
                <w:sz w:val="22"/>
                <w:szCs w:val="22"/>
              </w:rPr>
            </w:pPr>
            <w:r w:rsidRPr="00AA018E">
              <w:rPr>
                <w:sz w:val="22"/>
                <w:szCs w:val="22"/>
              </w:rPr>
              <w:t>Подбор и обзор литературы по теме проблемной ситуации.</w:t>
            </w:r>
          </w:p>
          <w:p w14:paraId="79C9E737" w14:textId="77777777" w:rsidR="005909E6" w:rsidRPr="00AA018E" w:rsidRDefault="005909E6" w:rsidP="005909E6">
            <w:pPr>
              <w:widowControl w:val="0"/>
              <w:ind w:left="34"/>
              <w:contextualSpacing/>
              <w:jc w:val="center"/>
              <w:rPr>
                <w:sz w:val="22"/>
                <w:szCs w:val="22"/>
              </w:rPr>
            </w:pPr>
            <w:r w:rsidRPr="00AA018E">
              <w:rPr>
                <w:sz w:val="22"/>
                <w:szCs w:val="22"/>
              </w:rPr>
              <w:t>Решение задач и кейсов.</w:t>
            </w:r>
          </w:p>
          <w:p w14:paraId="51B82E21" w14:textId="77777777" w:rsidR="005909E6" w:rsidRPr="00AA018E" w:rsidRDefault="005909E6" w:rsidP="005909E6">
            <w:pPr>
              <w:keepNext/>
              <w:widowControl w:val="0"/>
              <w:autoSpaceDE w:val="0"/>
              <w:autoSpaceDN w:val="0"/>
              <w:adjustRightInd w:val="0"/>
              <w:jc w:val="center"/>
              <w:rPr>
                <w:bCs/>
                <w:sz w:val="22"/>
                <w:szCs w:val="22"/>
              </w:rPr>
            </w:pPr>
            <w:r w:rsidRPr="00AA018E">
              <w:rPr>
                <w:bCs/>
                <w:sz w:val="22"/>
                <w:szCs w:val="22"/>
              </w:rPr>
              <w:t>Подготовка научного доклада</w:t>
            </w:r>
          </w:p>
          <w:p w14:paraId="21CE794A" w14:textId="77777777" w:rsidR="005909E6" w:rsidRPr="00AA018E" w:rsidRDefault="005909E6" w:rsidP="005909E6">
            <w:pPr>
              <w:widowControl w:val="0"/>
              <w:ind w:left="34"/>
              <w:contextualSpacing/>
              <w:jc w:val="center"/>
              <w:rPr>
                <w:sz w:val="22"/>
                <w:szCs w:val="22"/>
              </w:rPr>
            </w:pPr>
          </w:p>
        </w:tc>
      </w:tr>
      <w:tr w:rsidR="005909E6" w:rsidRPr="00AA018E" w14:paraId="30965CE6" w14:textId="77777777" w:rsidTr="00AA018E">
        <w:trPr>
          <w:jc w:val="center"/>
        </w:trPr>
        <w:tc>
          <w:tcPr>
            <w:tcW w:w="2341" w:type="dxa"/>
            <w:vAlign w:val="center"/>
          </w:tcPr>
          <w:p w14:paraId="3CA2D8CB" w14:textId="77777777" w:rsidR="005909E6" w:rsidRPr="00AA018E" w:rsidRDefault="005909E6" w:rsidP="005909E6">
            <w:pPr>
              <w:jc w:val="center"/>
              <w:rPr>
                <w:i/>
                <w:iCs/>
              </w:rPr>
            </w:pPr>
            <w:r w:rsidRPr="00AA018E">
              <w:rPr>
                <w:i/>
                <w:iCs/>
              </w:rPr>
              <w:t>Тема 12</w:t>
            </w:r>
          </w:p>
          <w:p w14:paraId="4E63ADA0" w14:textId="77777777" w:rsidR="005909E6" w:rsidRPr="00AA018E" w:rsidRDefault="005909E6" w:rsidP="005909E6">
            <w:pPr>
              <w:contextualSpacing/>
              <w:jc w:val="center"/>
            </w:pPr>
            <w:r w:rsidRPr="00AA018E">
              <w:t>Макроэкономическая нестабильность: инфляция и безработица</w:t>
            </w:r>
          </w:p>
        </w:tc>
        <w:tc>
          <w:tcPr>
            <w:tcW w:w="3827" w:type="dxa"/>
            <w:vAlign w:val="center"/>
          </w:tcPr>
          <w:p w14:paraId="6108B0B5" w14:textId="77777777" w:rsidR="005909E6" w:rsidRPr="00AA018E" w:rsidRDefault="005909E6" w:rsidP="00AA018E">
            <w:pPr>
              <w:tabs>
                <w:tab w:val="left" w:pos="993"/>
              </w:tabs>
              <w:contextualSpacing/>
              <w:jc w:val="center"/>
            </w:pPr>
            <w:r w:rsidRPr="00AA018E">
              <w:t>Безработица в макроэкономических моделях рынка труда</w:t>
            </w:r>
          </w:p>
          <w:p w14:paraId="25700AF0" w14:textId="77777777" w:rsidR="005909E6" w:rsidRPr="00AA018E" w:rsidRDefault="005909E6" w:rsidP="00AA018E">
            <w:pPr>
              <w:tabs>
                <w:tab w:val="left" w:pos="993"/>
              </w:tabs>
              <w:contextualSpacing/>
              <w:jc w:val="center"/>
            </w:pPr>
            <w:r w:rsidRPr="00AA018E">
              <w:t>Роль государства и профсоюзов на рынке труда.</w:t>
            </w:r>
          </w:p>
          <w:p w14:paraId="56606457" w14:textId="77777777" w:rsidR="005909E6" w:rsidRPr="00AA018E" w:rsidRDefault="005909E6" w:rsidP="00AA018E">
            <w:pPr>
              <w:widowControl w:val="0"/>
              <w:tabs>
                <w:tab w:val="left" w:pos="993"/>
              </w:tabs>
              <w:contextualSpacing/>
              <w:jc w:val="center"/>
              <w:rPr>
                <w:rFonts w:eastAsia="Lucida Sans Unicode"/>
                <w:kern w:val="1"/>
              </w:rPr>
            </w:pPr>
            <w:r w:rsidRPr="00AA018E">
              <w:t>Поправка Фридмена-Фелпса.</w:t>
            </w:r>
          </w:p>
          <w:p w14:paraId="4AF63E90" w14:textId="77777777" w:rsidR="005909E6" w:rsidRPr="00AA018E" w:rsidRDefault="005909E6" w:rsidP="00AA018E">
            <w:pPr>
              <w:tabs>
                <w:tab w:val="left" w:pos="993"/>
              </w:tabs>
              <w:autoSpaceDE w:val="0"/>
              <w:autoSpaceDN w:val="0"/>
              <w:adjustRightInd w:val="0"/>
              <w:contextualSpacing/>
              <w:jc w:val="center"/>
              <w:rPr>
                <w:rFonts w:eastAsia="Lucida Sans Unicode"/>
                <w:kern w:val="1"/>
              </w:rPr>
            </w:pPr>
            <w:r w:rsidRPr="00AA018E">
              <w:rPr>
                <w:rFonts w:eastAsia="Lucida Sans Unicode"/>
                <w:kern w:val="1"/>
              </w:rPr>
              <w:t>Антиинфляционная политика государства.</w:t>
            </w:r>
          </w:p>
        </w:tc>
        <w:tc>
          <w:tcPr>
            <w:tcW w:w="3402" w:type="dxa"/>
            <w:vAlign w:val="center"/>
          </w:tcPr>
          <w:p w14:paraId="63CAF5CC" w14:textId="77777777" w:rsidR="005909E6" w:rsidRPr="00AA018E" w:rsidRDefault="005909E6" w:rsidP="005909E6">
            <w:pPr>
              <w:widowControl w:val="0"/>
              <w:ind w:left="34"/>
              <w:contextualSpacing/>
              <w:jc w:val="center"/>
              <w:outlineLvl w:val="0"/>
              <w:rPr>
                <w:kern w:val="32"/>
                <w:sz w:val="22"/>
                <w:szCs w:val="22"/>
              </w:rPr>
            </w:pPr>
            <w:r w:rsidRPr="00AA018E">
              <w:rPr>
                <w:kern w:val="32"/>
                <w:sz w:val="22"/>
                <w:szCs w:val="22"/>
              </w:rPr>
              <w:t>Работа с учебно-научной и справочной литературой.</w:t>
            </w:r>
          </w:p>
          <w:p w14:paraId="7C448AFE" w14:textId="77777777" w:rsidR="005909E6" w:rsidRPr="00AA018E" w:rsidRDefault="005909E6" w:rsidP="005909E6">
            <w:pPr>
              <w:widowControl w:val="0"/>
              <w:ind w:left="34"/>
              <w:contextualSpacing/>
              <w:jc w:val="center"/>
              <w:rPr>
                <w:sz w:val="22"/>
                <w:szCs w:val="22"/>
              </w:rPr>
            </w:pPr>
            <w:r w:rsidRPr="00AA018E">
              <w:rPr>
                <w:sz w:val="22"/>
                <w:szCs w:val="22"/>
              </w:rPr>
              <w:t>Подготовка к работе в малых группах. Подготовка к групповой дискуссии (разработка сценария деловой игры, подготовка презентаций).</w:t>
            </w:r>
          </w:p>
          <w:p w14:paraId="6C952416" w14:textId="77777777" w:rsidR="005909E6" w:rsidRPr="00AA018E" w:rsidRDefault="005909E6" w:rsidP="005909E6">
            <w:pPr>
              <w:widowControl w:val="0"/>
              <w:ind w:left="34"/>
              <w:contextualSpacing/>
              <w:jc w:val="center"/>
              <w:rPr>
                <w:kern w:val="32"/>
                <w:sz w:val="22"/>
                <w:szCs w:val="22"/>
              </w:rPr>
            </w:pPr>
            <w:r w:rsidRPr="00AA018E">
              <w:rPr>
                <w:sz w:val="22"/>
                <w:szCs w:val="22"/>
              </w:rPr>
              <w:t>Решение задач и кейсов.</w:t>
            </w:r>
          </w:p>
        </w:tc>
      </w:tr>
      <w:tr w:rsidR="005909E6" w:rsidRPr="00AA018E" w14:paraId="7A777836" w14:textId="77777777" w:rsidTr="00AA018E">
        <w:trPr>
          <w:jc w:val="center"/>
        </w:trPr>
        <w:tc>
          <w:tcPr>
            <w:tcW w:w="2341" w:type="dxa"/>
            <w:vAlign w:val="center"/>
          </w:tcPr>
          <w:p w14:paraId="1376B59B" w14:textId="77777777" w:rsidR="005909E6" w:rsidRPr="00AA018E" w:rsidRDefault="005909E6" w:rsidP="005909E6">
            <w:pPr>
              <w:pStyle w:val="33"/>
              <w:spacing w:after="0"/>
              <w:contextualSpacing/>
              <w:jc w:val="center"/>
              <w:rPr>
                <w:i/>
                <w:iCs/>
                <w:sz w:val="24"/>
                <w:szCs w:val="24"/>
              </w:rPr>
            </w:pPr>
            <w:r w:rsidRPr="00AA018E">
              <w:rPr>
                <w:i/>
                <w:iCs/>
                <w:sz w:val="24"/>
                <w:szCs w:val="24"/>
              </w:rPr>
              <w:t>Тема 13</w:t>
            </w:r>
          </w:p>
          <w:p w14:paraId="4C21AAD0" w14:textId="77777777" w:rsidR="005909E6" w:rsidRPr="00AA018E" w:rsidRDefault="005909E6" w:rsidP="005909E6">
            <w:pPr>
              <w:contextualSpacing/>
              <w:jc w:val="center"/>
            </w:pPr>
            <w:r w:rsidRPr="00AA018E">
              <w:t>Государство и его роль в воспроизводственном процессе на национальном уровне. Государственное регулирование экономики</w:t>
            </w:r>
          </w:p>
        </w:tc>
        <w:tc>
          <w:tcPr>
            <w:tcW w:w="3827" w:type="dxa"/>
            <w:vAlign w:val="center"/>
          </w:tcPr>
          <w:p w14:paraId="42A2CD8C" w14:textId="77777777" w:rsidR="005909E6" w:rsidRPr="00AA018E" w:rsidRDefault="005909E6" w:rsidP="00AA018E">
            <w:pPr>
              <w:keepNext/>
              <w:widowControl w:val="0"/>
              <w:autoSpaceDE w:val="0"/>
              <w:autoSpaceDN w:val="0"/>
              <w:adjustRightInd w:val="0"/>
              <w:jc w:val="center"/>
            </w:pPr>
            <w:r w:rsidRPr="00AA018E">
              <w:t>Экономические теории «трансформации капитализма» А. Беркли, Дж. Гэлбрейта, Л.Эрхарда.</w:t>
            </w:r>
          </w:p>
          <w:p w14:paraId="7AB4417B" w14:textId="77777777" w:rsidR="005909E6" w:rsidRPr="00AA018E" w:rsidRDefault="005909E6" w:rsidP="00AA018E">
            <w:pPr>
              <w:numPr>
                <w:ilvl w:val="12"/>
                <w:numId w:val="0"/>
              </w:numPr>
              <w:tabs>
                <w:tab w:val="left" w:pos="993"/>
              </w:tabs>
              <w:contextualSpacing/>
              <w:jc w:val="center"/>
            </w:pPr>
            <w:r w:rsidRPr="00AA018E">
              <w:t>Роль государства во внешнеэкономической политике.</w:t>
            </w:r>
          </w:p>
        </w:tc>
        <w:tc>
          <w:tcPr>
            <w:tcW w:w="3402" w:type="dxa"/>
            <w:vAlign w:val="center"/>
          </w:tcPr>
          <w:p w14:paraId="704112C7" w14:textId="77777777" w:rsidR="005909E6" w:rsidRPr="00AA018E" w:rsidRDefault="005909E6" w:rsidP="005909E6">
            <w:pPr>
              <w:widowControl w:val="0"/>
              <w:ind w:left="34"/>
              <w:contextualSpacing/>
              <w:jc w:val="center"/>
              <w:outlineLvl w:val="0"/>
              <w:rPr>
                <w:kern w:val="32"/>
                <w:sz w:val="22"/>
                <w:szCs w:val="22"/>
              </w:rPr>
            </w:pPr>
            <w:r w:rsidRPr="00AA018E">
              <w:rPr>
                <w:kern w:val="32"/>
                <w:sz w:val="22"/>
                <w:szCs w:val="22"/>
              </w:rPr>
              <w:t>Работа с учебно-научной и справочной литературой.</w:t>
            </w:r>
          </w:p>
          <w:p w14:paraId="0B7A4951" w14:textId="77777777" w:rsidR="005909E6" w:rsidRPr="00AA018E" w:rsidRDefault="005909E6" w:rsidP="005909E6">
            <w:pPr>
              <w:widowControl w:val="0"/>
              <w:ind w:left="34"/>
              <w:contextualSpacing/>
              <w:jc w:val="center"/>
              <w:rPr>
                <w:sz w:val="22"/>
                <w:szCs w:val="22"/>
              </w:rPr>
            </w:pPr>
            <w:r w:rsidRPr="00AA018E">
              <w:rPr>
                <w:sz w:val="22"/>
                <w:szCs w:val="22"/>
              </w:rPr>
              <w:t>Подготовка к работе в малых группах. Подготовка к групповой дискуссии (разработка сценария деловой игры, подготовка презентаций, аналитических материалов).</w:t>
            </w:r>
          </w:p>
          <w:p w14:paraId="6D5B66FD" w14:textId="77777777" w:rsidR="005909E6" w:rsidRPr="00AA018E" w:rsidRDefault="005909E6" w:rsidP="005909E6">
            <w:pPr>
              <w:widowControl w:val="0"/>
              <w:ind w:left="34"/>
              <w:contextualSpacing/>
              <w:jc w:val="center"/>
              <w:rPr>
                <w:sz w:val="22"/>
                <w:szCs w:val="22"/>
              </w:rPr>
            </w:pPr>
            <w:r w:rsidRPr="00AA018E">
              <w:rPr>
                <w:sz w:val="22"/>
                <w:szCs w:val="22"/>
              </w:rPr>
              <w:t>Решение задач и кейсов</w:t>
            </w:r>
          </w:p>
          <w:p w14:paraId="668AEB73" w14:textId="77777777" w:rsidR="005909E6" w:rsidRPr="00AA018E" w:rsidRDefault="005909E6" w:rsidP="005909E6">
            <w:pPr>
              <w:widowControl w:val="0"/>
              <w:ind w:left="34"/>
              <w:contextualSpacing/>
              <w:jc w:val="center"/>
              <w:rPr>
                <w:kern w:val="32"/>
                <w:sz w:val="22"/>
                <w:szCs w:val="22"/>
              </w:rPr>
            </w:pPr>
          </w:p>
        </w:tc>
      </w:tr>
      <w:tr w:rsidR="005909E6" w:rsidRPr="00AA018E" w14:paraId="63FB5699" w14:textId="77777777" w:rsidTr="00AA018E">
        <w:trPr>
          <w:jc w:val="center"/>
        </w:trPr>
        <w:tc>
          <w:tcPr>
            <w:tcW w:w="2341" w:type="dxa"/>
            <w:vAlign w:val="center"/>
          </w:tcPr>
          <w:p w14:paraId="544B9CDD" w14:textId="77777777" w:rsidR="005909E6" w:rsidRPr="00AA018E" w:rsidRDefault="005909E6" w:rsidP="005909E6">
            <w:pPr>
              <w:pStyle w:val="33"/>
              <w:spacing w:after="0"/>
              <w:contextualSpacing/>
              <w:jc w:val="center"/>
              <w:rPr>
                <w:i/>
                <w:iCs/>
                <w:sz w:val="24"/>
                <w:szCs w:val="24"/>
              </w:rPr>
            </w:pPr>
            <w:r w:rsidRPr="00AA018E">
              <w:rPr>
                <w:i/>
                <w:iCs/>
                <w:sz w:val="24"/>
                <w:szCs w:val="24"/>
              </w:rPr>
              <w:t>Тема 14</w:t>
            </w:r>
          </w:p>
          <w:p w14:paraId="73CD9DD4" w14:textId="77777777" w:rsidR="005909E6" w:rsidRPr="00AA018E" w:rsidRDefault="005909E6" w:rsidP="005909E6">
            <w:pPr>
              <w:contextualSpacing/>
              <w:jc w:val="center"/>
              <w:rPr>
                <w:color w:val="000000"/>
              </w:rPr>
            </w:pPr>
            <w:r w:rsidRPr="00AA018E">
              <w:t>Денежно-кредитная система. Теоретические основы денежно-кредитной политики государства</w:t>
            </w:r>
          </w:p>
        </w:tc>
        <w:tc>
          <w:tcPr>
            <w:tcW w:w="3827" w:type="dxa"/>
            <w:vAlign w:val="center"/>
          </w:tcPr>
          <w:p w14:paraId="322CBC29" w14:textId="77777777" w:rsidR="005909E6" w:rsidRPr="00AA018E" w:rsidRDefault="005909E6" w:rsidP="00AA018E">
            <w:pPr>
              <w:numPr>
                <w:ilvl w:val="12"/>
                <w:numId w:val="0"/>
              </w:numPr>
              <w:tabs>
                <w:tab w:val="left" w:pos="993"/>
              </w:tabs>
              <w:contextualSpacing/>
              <w:jc w:val="center"/>
              <w:rPr>
                <w:color w:val="000000"/>
              </w:rPr>
            </w:pPr>
            <w:r w:rsidRPr="00AA018E">
              <w:t>Различия кейнсианского и монетаристского подходов к кредитно-денежной политике. Современный монетаризм.</w:t>
            </w:r>
          </w:p>
        </w:tc>
        <w:tc>
          <w:tcPr>
            <w:tcW w:w="3402" w:type="dxa"/>
            <w:vAlign w:val="center"/>
          </w:tcPr>
          <w:p w14:paraId="793B4B54" w14:textId="77777777" w:rsidR="005909E6" w:rsidRPr="00AA018E" w:rsidRDefault="005909E6" w:rsidP="005909E6">
            <w:pPr>
              <w:widowControl w:val="0"/>
              <w:ind w:left="34"/>
              <w:contextualSpacing/>
              <w:jc w:val="center"/>
              <w:outlineLvl w:val="0"/>
              <w:rPr>
                <w:kern w:val="32"/>
                <w:sz w:val="22"/>
                <w:szCs w:val="22"/>
              </w:rPr>
            </w:pPr>
            <w:r w:rsidRPr="00AA018E">
              <w:rPr>
                <w:kern w:val="32"/>
                <w:sz w:val="22"/>
                <w:szCs w:val="22"/>
              </w:rPr>
              <w:t>Работа с учебно-научной и справочной литературой.</w:t>
            </w:r>
          </w:p>
          <w:p w14:paraId="72C5DEEE" w14:textId="77777777" w:rsidR="005909E6" w:rsidRPr="00AA018E" w:rsidRDefault="005909E6" w:rsidP="005909E6">
            <w:pPr>
              <w:widowControl w:val="0"/>
              <w:ind w:left="34"/>
              <w:contextualSpacing/>
              <w:jc w:val="center"/>
              <w:rPr>
                <w:sz w:val="22"/>
                <w:szCs w:val="22"/>
              </w:rPr>
            </w:pPr>
            <w:r w:rsidRPr="00AA018E">
              <w:rPr>
                <w:sz w:val="22"/>
                <w:szCs w:val="22"/>
              </w:rPr>
              <w:t>Подготовка к групповой дискуссии</w:t>
            </w:r>
          </w:p>
          <w:p w14:paraId="2C0655C3" w14:textId="77777777" w:rsidR="005909E6" w:rsidRPr="00AA018E" w:rsidRDefault="005909E6" w:rsidP="005909E6">
            <w:pPr>
              <w:widowControl w:val="0"/>
              <w:ind w:left="34"/>
              <w:contextualSpacing/>
              <w:jc w:val="center"/>
              <w:rPr>
                <w:sz w:val="22"/>
                <w:szCs w:val="22"/>
              </w:rPr>
            </w:pPr>
            <w:r w:rsidRPr="00AA018E">
              <w:rPr>
                <w:sz w:val="22"/>
                <w:szCs w:val="22"/>
              </w:rPr>
              <w:t>Решение задач и кейсов.</w:t>
            </w:r>
          </w:p>
          <w:p w14:paraId="0A14D2B7" w14:textId="77777777" w:rsidR="005909E6" w:rsidRPr="00AA018E" w:rsidRDefault="005909E6" w:rsidP="005909E6">
            <w:pPr>
              <w:keepNext/>
              <w:widowControl w:val="0"/>
              <w:autoSpaceDE w:val="0"/>
              <w:autoSpaceDN w:val="0"/>
              <w:adjustRightInd w:val="0"/>
              <w:jc w:val="center"/>
              <w:rPr>
                <w:bCs/>
                <w:sz w:val="22"/>
                <w:szCs w:val="22"/>
              </w:rPr>
            </w:pPr>
            <w:r w:rsidRPr="00AA018E">
              <w:rPr>
                <w:bCs/>
                <w:sz w:val="22"/>
                <w:szCs w:val="22"/>
              </w:rPr>
              <w:t>Подготовка научного доклада</w:t>
            </w:r>
          </w:p>
          <w:p w14:paraId="5BE464C9" w14:textId="77777777" w:rsidR="005909E6" w:rsidRPr="00AA018E" w:rsidRDefault="005909E6" w:rsidP="005909E6">
            <w:pPr>
              <w:widowControl w:val="0"/>
              <w:ind w:left="34"/>
              <w:contextualSpacing/>
              <w:jc w:val="center"/>
              <w:rPr>
                <w:color w:val="000000"/>
                <w:kern w:val="32"/>
                <w:sz w:val="22"/>
                <w:szCs w:val="22"/>
              </w:rPr>
            </w:pPr>
          </w:p>
        </w:tc>
      </w:tr>
      <w:tr w:rsidR="005909E6" w:rsidRPr="00AA018E" w14:paraId="4C69982F" w14:textId="77777777" w:rsidTr="002B1CEB">
        <w:trPr>
          <w:trHeight w:val="840"/>
          <w:jc w:val="center"/>
        </w:trPr>
        <w:tc>
          <w:tcPr>
            <w:tcW w:w="2341" w:type="dxa"/>
            <w:vAlign w:val="center"/>
          </w:tcPr>
          <w:p w14:paraId="3C3614C8" w14:textId="77777777" w:rsidR="005909E6" w:rsidRPr="00AA018E" w:rsidRDefault="005909E6" w:rsidP="005909E6">
            <w:pPr>
              <w:pStyle w:val="33"/>
              <w:spacing w:after="0"/>
              <w:contextualSpacing/>
              <w:jc w:val="center"/>
              <w:rPr>
                <w:i/>
                <w:iCs/>
                <w:sz w:val="24"/>
                <w:szCs w:val="24"/>
              </w:rPr>
            </w:pPr>
            <w:r w:rsidRPr="00AA018E">
              <w:rPr>
                <w:i/>
                <w:iCs/>
                <w:sz w:val="24"/>
                <w:szCs w:val="24"/>
              </w:rPr>
              <w:t>Тема 15</w:t>
            </w:r>
          </w:p>
          <w:p w14:paraId="01C81766" w14:textId="77777777" w:rsidR="005909E6" w:rsidRPr="00AA018E" w:rsidRDefault="005909E6" w:rsidP="005909E6">
            <w:pPr>
              <w:contextualSpacing/>
              <w:jc w:val="center"/>
              <w:rPr>
                <w:color w:val="000000"/>
              </w:rPr>
            </w:pPr>
            <w:r w:rsidRPr="00AA018E">
              <w:t xml:space="preserve">Финансовая система. Теория </w:t>
            </w:r>
            <w:r w:rsidRPr="00AA018E">
              <w:lastRenderedPageBreak/>
              <w:t>налогообложения и бюджетно-налоговая политика государства</w:t>
            </w:r>
          </w:p>
        </w:tc>
        <w:tc>
          <w:tcPr>
            <w:tcW w:w="3827" w:type="dxa"/>
            <w:vAlign w:val="center"/>
          </w:tcPr>
          <w:p w14:paraId="74365641" w14:textId="77777777" w:rsidR="005909E6" w:rsidRPr="00AA018E" w:rsidRDefault="005909E6" w:rsidP="00AA018E">
            <w:pPr>
              <w:numPr>
                <w:ilvl w:val="12"/>
                <w:numId w:val="0"/>
              </w:numPr>
              <w:tabs>
                <w:tab w:val="left" w:pos="993"/>
              </w:tabs>
              <w:contextualSpacing/>
              <w:jc w:val="center"/>
              <w:rPr>
                <w:color w:val="000000"/>
              </w:rPr>
            </w:pPr>
            <w:r w:rsidRPr="00AA018E">
              <w:rPr>
                <w:rFonts w:eastAsia="Lucida Sans Unicode"/>
                <w:kern w:val="1"/>
              </w:rPr>
              <w:lastRenderedPageBreak/>
              <w:t xml:space="preserve">Бюджетно-налоговая политика и мультипликаторы государственных </w:t>
            </w:r>
            <w:r w:rsidRPr="00AA018E">
              <w:rPr>
                <w:rFonts w:eastAsia="Lucida Sans Unicode"/>
                <w:kern w:val="1"/>
              </w:rPr>
              <w:lastRenderedPageBreak/>
              <w:t>расходов, налогов и сбалансированного бюджета.</w:t>
            </w:r>
          </w:p>
        </w:tc>
        <w:tc>
          <w:tcPr>
            <w:tcW w:w="3402" w:type="dxa"/>
            <w:vAlign w:val="center"/>
          </w:tcPr>
          <w:p w14:paraId="6397F047" w14:textId="77777777" w:rsidR="005909E6" w:rsidRPr="00AA018E" w:rsidRDefault="005909E6" w:rsidP="005909E6">
            <w:pPr>
              <w:widowControl w:val="0"/>
              <w:ind w:left="34"/>
              <w:contextualSpacing/>
              <w:jc w:val="center"/>
              <w:outlineLvl w:val="0"/>
              <w:rPr>
                <w:kern w:val="32"/>
                <w:sz w:val="22"/>
                <w:szCs w:val="22"/>
              </w:rPr>
            </w:pPr>
            <w:r w:rsidRPr="00AA018E">
              <w:rPr>
                <w:kern w:val="32"/>
                <w:sz w:val="22"/>
                <w:szCs w:val="22"/>
              </w:rPr>
              <w:lastRenderedPageBreak/>
              <w:t>Работа с учебно-научной и справочной литературой.</w:t>
            </w:r>
          </w:p>
          <w:p w14:paraId="56E9BD84" w14:textId="77777777" w:rsidR="005909E6" w:rsidRPr="00AA018E" w:rsidRDefault="005909E6" w:rsidP="005909E6">
            <w:pPr>
              <w:widowControl w:val="0"/>
              <w:ind w:left="34"/>
              <w:contextualSpacing/>
              <w:jc w:val="center"/>
              <w:rPr>
                <w:sz w:val="22"/>
                <w:szCs w:val="22"/>
              </w:rPr>
            </w:pPr>
            <w:r w:rsidRPr="00AA018E">
              <w:rPr>
                <w:sz w:val="22"/>
                <w:szCs w:val="22"/>
              </w:rPr>
              <w:t xml:space="preserve">Подготовка к групповой </w:t>
            </w:r>
            <w:r w:rsidRPr="00AA018E">
              <w:rPr>
                <w:sz w:val="22"/>
                <w:szCs w:val="22"/>
              </w:rPr>
              <w:lastRenderedPageBreak/>
              <w:t>дискуссии</w:t>
            </w:r>
          </w:p>
          <w:p w14:paraId="6018561B" w14:textId="77777777" w:rsidR="005909E6" w:rsidRPr="00AA018E" w:rsidRDefault="005909E6" w:rsidP="005909E6">
            <w:pPr>
              <w:widowControl w:val="0"/>
              <w:ind w:left="34"/>
              <w:contextualSpacing/>
              <w:jc w:val="center"/>
              <w:rPr>
                <w:sz w:val="22"/>
                <w:szCs w:val="22"/>
              </w:rPr>
            </w:pPr>
            <w:r w:rsidRPr="00AA018E">
              <w:rPr>
                <w:sz w:val="22"/>
                <w:szCs w:val="22"/>
              </w:rPr>
              <w:t>Решение задач и кейсов.</w:t>
            </w:r>
          </w:p>
          <w:p w14:paraId="20AC2BE4" w14:textId="77777777" w:rsidR="005909E6" w:rsidRPr="00AA018E" w:rsidRDefault="005909E6" w:rsidP="005909E6">
            <w:pPr>
              <w:keepNext/>
              <w:widowControl w:val="0"/>
              <w:autoSpaceDE w:val="0"/>
              <w:autoSpaceDN w:val="0"/>
              <w:adjustRightInd w:val="0"/>
              <w:jc w:val="center"/>
              <w:rPr>
                <w:bCs/>
                <w:sz w:val="22"/>
                <w:szCs w:val="22"/>
              </w:rPr>
            </w:pPr>
            <w:r w:rsidRPr="00AA018E">
              <w:rPr>
                <w:bCs/>
                <w:sz w:val="22"/>
                <w:szCs w:val="22"/>
              </w:rPr>
              <w:t>Подготовка научного доклада</w:t>
            </w:r>
          </w:p>
          <w:p w14:paraId="081C9AC1" w14:textId="77777777" w:rsidR="005909E6" w:rsidRPr="00AA018E" w:rsidRDefault="005909E6" w:rsidP="005909E6">
            <w:pPr>
              <w:widowControl w:val="0"/>
              <w:ind w:left="34"/>
              <w:contextualSpacing/>
              <w:jc w:val="center"/>
              <w:outlineLvl w:val="0"/>
              <w:rPr>
                <w:color w:val="000000"/>
                <w:kern w:val="32"/>
                <w:sz w:val="22"/>
                <w:szCs w:val="22"/>
              </w:rPr>
            </w:pPr>
          </w:p>
        </w:tc>
      </w:tr>
      <w:tr w:rsidR="005909E6" w:rsidRPr="00AA018E" w14:paraId="4573CF2E" w14:textId="77777777" w:rsidTr="00AA018E">
        <w:trPr>
          <w:jc w:val="center"/>
        </w:trPr>
        <w:tc>
          <w:tcPr>
            <w:tcW w:w="2341" w:type="dxa"/>
            <w:vAlign w:val="center"/>
          </w:tcPr>
          <w:p w14:paraId="0A001426" w14:textId="77777777" w:rsidR="005909E6" w:rsidRPr="00AA018E" w:rsidRDefault="005909E6" w:rsidP="005909E6">
            <w:pPr>
              <w:pStyle w:val="33"/>
              <w:spacing w:after="0"/>
              <w:contextualSpacing/>
              <w:jc w:val="center"/>
              <w:rPr>
                <w:i/>
                <w:iCs/>
                <w:sz w:val="24"/>
                <w:szCs w:val="24"/>
              </w:rPr>
            </w:pPr>
            <w:r w:rsidRPr="00AA018E">
              <w:rPr>
                <w:i/>
                <w:iCs/>
                <w:sz w:val="24"/>
                <w:szCs w:val="24"/>
              </w:rPr>
              <w:lastRenderedPageBreak/>
              <w:t>Тема 16</w:t>
            </w:r>
          </w:p>
          <w:p w14:paraId="4011BDD0" w14:textId="77777777" w:rsidR="005909E6" w:rsidRPr="00AA018E" w:rsidRDefault="005909E6" w:rsidP="005909E6">
            <w:pPr>
              <w:contextualSpacing/>
              <w:jc w:val="center"/>
              <w:rPr>
                <w:color w:val="000000"/>
              </w:rPr>
            </w:pPr>
            <w:r w:rsidRPr="00AA018E">
              <w:t>Теоретические проблемы мировой системы хозяйства. Глобализация и формы ее проявления</w:t>
            </w:r>
          </w:p>
        </w:tc>
        <w:tc>
          <w:tcPr>
            <w:tcW w:w="3827" w:type="dxa"/>
            <w:vAlign w:val="center"/>
          </w:tcPr>
          <w:p w14:paraId="03AB9D66" w14:textId="5B4B1C1E" w:rsidR="005909E6" w:rsidRPr="00AA018E" w:rsidRDefault="005909E6" w:rsidP="00AA018E">
            <w:pPr>
              <w:widowControl w:val="0"/>
              <w:tabs>
                <w:tab w:val="left" w:pos="993"/>
              </w:tabs>
              <w:contextualSpacing/>
              <w:jc w:val="center"/>
            </w:pPr>
            <w:r w:rsidRPr="00AA018E">
              <w:t xml:space="preserve">Глобализация мировой </w:t>
            </w:r>
            <w:r w:rsidR="005066A1" w:rsidRPr="00AA018E">
              <w:t>экономики: факторы</w:t>
            </w:r>
            <w:r w:rsidRPr="00AA018E">
              <w:t>, направления, этапы.</w:t>
            </w:r>
          </w:p>
          <w:p w14:paraId="69C1F472" w14:textId="77777777" w:rsidR="005909E6" w:rsidRPr="00AA018E" w:rsidRDefault="005909E6" w:rsidP="00AA018E">
            <w:pPr>
              <w:contextualSpacing/>
              <w:jc w:val="center"/>
            </w:pPr>
          </w:p>
        </w:tc>
        <w:tc>
          <w:tcPr>
            <w:tcW w:w="3402" w:type="dxa"/>
            <w:vAlign w:val="center"/>
          </w:tcPr>
          <w:p w14:paraId="50CBA190" w14:textId="77777777" w:rsidR="005909E6" w:rsidRPr="00AA018E" w:rsidRDefault="005909E6" w:rsidP="005909E6">
            <w:pPr>
              <w:widowControl w:val="0"/>
              <w:ind w:left="34"/>
              <w:contextualSpacing/>
              <w:jc w:val="center"/>
              <w:outlineLvl w:val="0"/>
              <w:rPr>
                <w:kern w:val="32"/>
                <w:sz w:val="22"/>
                <w:szCs w:val="22"/>
              </w:rPr>
            </w:pPr>
            <w:r w:rsidRPr="00AA018E">
              <w:rPr>
                <w:kern w:val="32"/>
                <w:sz w:val="22"/>
                <w:szCs w:val="22"/>
              </w:rPr>
              <w:t xml:space="preserve">Работа с учебно-научной и справочной литературой. </w:t>
            </w:r>
            <w:r w:rsidRPr="00AA018E">
              <w:rPr>
                <w:sz w:val="22"/>
                <w:szCs w:val="22"/>
              </w:rPr>
              <w:t>Подготовка к групповой</w:t>
            </w:r>
          </w:p>
          <w:p w14:paraId="2F01FD96" w14:textId="77777777" w:rsidR="005909E6" w:rsidRPr="00AA018E" w:rsidRDefault="005909E6" w:rsidP="005909E6">
            <w:pPr>
              <w:widowControl w:val="0"/>
              <w:ind w:left="34"/>
              <w:contextualSpacing/>
              <w:jc w:val="center"/>
              <w:rPr>
                <w:sz w:val="22"/>
                <w:szCs w:val="22"/>
              </w:rPr>
            </w:pPr>
            <w:r w:rsidRPr="00AA018E">
              <w:rPr>
                <w:sz w:val="22"/>
                <w:szCs w:val="22"/>
              </w:rPr>
              <w:t>дискуссии.</w:t>
            </w:r>
          </w:p>
          <w:p w14:paraId="7A6A2906" w14:textId="77777777" w:rsidR="005909E6" w:rsidRPr="00AA018E" w:rsidRDefault="005909E6" w:rsidP="005909E6">
            <w:pPr>
              <w:widowControl w:val="0"/>
              <w:ind w:left="34"/>
              <w:contextualSpacing/>
              <w:jc w:val="center"/>
              <w:rPr>
                <w:sz w:val="22"/>
                <w:szCs w:val="22"/>
              </w:rPr>
            </w:pPr>
            <w:r w:rsidRPr="00AA018E">
              <w:rPr>
                <w:sz w:val="22"/>
                <w:szCs w:val="22"/>
              </w:rPr>
              <w:t>Решение задач и кейсов</w:t>
            </w:r>
          </w:p>
          <w:p w14:paraId="55B4BA99" w14:textId="77777777" w:rsidR="005909E6" w:rsidRPr="00AA018E" w:rsidRDefault="005909E6" w:rsidP="005909E6">
            <w:pPr>
              <w:keepNext/>
              <w:widowControl w:val="0"/>
              <w:autoSpaceDE w:val="0"/>
              <w:autoSpaceDN w:val="0"/>
              <w:adjustRightInd w:val="0"/>
              <w:jc w:val="center"/>
              <w:rPr>
                <w:bCs/>
                <w:sz w:val="22"/>
                <w:szCs w:val="22"/>
              </w:rPr>
            </w:pPr>
            <w:r w:rsidRPr="00AA018E">
              <w:rPr>
                <w:bCs/>
                <w:sz w:val="22"/>
                <w:szCs w:val="22"/>
              </w:rPr>
              <w:t>Подготовка научного доклада</w:t>
            </w:r>
          </w:p>
          <w:p w14:paraId="11675D52" w14:textId="77777777" w:rsidR="005909E6" w:rsidRPr="00AA018E" w:rsidRDefault="005909E6" w:rsidP="005909E6">
            <w:pPr>
              <w:widowControl w:val="0"/>
              <w:ind w:left="34"/>
              <w:contextualSpacing/>
              <w:jc w:val="center"/>
              <w:outlineLvl w:val="0"/>
              <w:rPr>
                <w:color w:val="000000"/>
                <w:kern w:val="32"/>
                <w:sz w:val="22"/>
                <w:szCs w:val="22"/>
              </w:rPr>
            </w:pPr>
          </w:p>
        </w:tc>
      </w:tr>
    </w:tbl>
    <w:p w14:paraId="06E000FD" w14:textId="77777777" w:rsidR="005909E6" w:rsidRDefault="005909E6" w:rsidP="00AA018E">
      <w:pPr>
        <w:rPr>
          <w:b/>
          <w:bCs/>
          <w:i/>
          <w:iCs/>
          <w:color w:val="000000"/>
          <w:sz w:val="28"/>
          <w:szCs w:val="28"/>
        </w:rPr>
      </w:pPr>
    </w:p>
    <w:p w14:paraId="5A92A541" w14:textId="77777777" w:rsidR="005909E6" w:rsidRDefault="005909E6" w:rsidP="0015339C">
      <w:pPr>
        <w:jc w:val="center"/>
        <w:rPr>
          <w:b/>
          <w:bCs/>
          <w:i/>
          <w:iCs/>
          <w:color w:val="000000"/>
          <w:sz w:val="28"/>
          <w:szCs w:val="28"/>
        </w:rPr>
      </w:pPr>
    </w:p>
    <w:p w14:paraId="46DA830F" w14:textId="77777777" w:rsidR="0015339C" w:rsidRPr="00DA27EA" w:rsidRDefault="0015339C" w:rsidP="0015339C">
      <w:pPr>
        <w:jc w:val="center"/>
        <w:rPr>
          <w:b/>
          <w:i/>
          <w:color w:val="000000"/>
          <w:sz w:val="28"/>
          <w:szCs w:val="28"/>
        </w:rPr>
      </w:pPr>
      <w:r w:rsidRPr="0015339C">
        <w:rPr>
          <w:b/>
          <w:bCs/>
          <w:i/>
          <w:iCs/>
          <w:color w:val="000000"/>
          <w:sz w:val="28"/>
          <w:szCs w:val="28"/>
        </w:rPr>
        <w:t xml:space="preserve">6.2. </w:t>
      </w:r>
      <w:r w:rsidRPr="00DA27EA">
        <w:rPr>
          <w:b/>
          <w:i/>
          <w:color w:val="000000"/>
          <w:sz w:val="28"/>
          <w:szCs w:val="28"/>
        </w:rPr>
        <w:t>Перечень вопросов, заданий, тем для подготовки к текущему</w:t>
      </w:r>
    </w:p>
    <w:p w14:paraId="47E2A520" w14:textId="77777777" w:rsidR="005F2B73" w:rsidRDefault="002F6772" w:rsidP="00977B25">
      <w:pPr>
        <w:jc w:val="center"/>
        <w:rPr>
          <w:b/>
          <w:i/>
          <w:color w:val="000000"/>
          <w:sz w:val="28"/>
          <w:szCs w:val="28"/>
        </w:rPr>
      </w:pPr>
      <w:r w:rsidRPr="00DA27EA">
        <w:rPr>
          <w:b/>
          <w:i/>
          <w:color w:val="000000"/>
          <w:sz w:val="28"/>
          <w:szCs w:val="28"/>
        </w:rPr>
        <w:t>к</w:t>
      </w:r>
      <w:r w:rsidR="0015339C" w:rsidRPr="00DA27EA">
        <w:rPr>
          <w:b/>
          <w:i/>
          <w:color w:val="000000"/>
          <w:sz w:val="28"/>
          <w:szCs w:val="28"/>
        </w:rPr>
        <w:t>онтролю</w:t>
      </w:r>
    </w:p>
    <w:p w14:paraId="5CE58BD3" w14:textId="77777777" w:rsidR="0015339C" w:rsidRPr="0015339C" w:rsidRDefault="0015339C" w:rsidP="00977B25">
      <w:pPr>
        <w:jc w:val="center"/>
        <w:rPr>
          <w:b/>
          <w:i/>
          <w:color w:val="000000"/>
          <w:sz w:val="28"/>
          <w:szCs w:val="28"/>
        </w:rPr>
      </w:pPr>
    </w:p>
    <w:p w14:paraId="6D31F744" w14:textId="77777777" w:rsidR="005F2B73" w:rsidRPr="0032081A" w:rsidRDefault="005F2B73" w:rsidP="005F2B73">
      <w:pPr>
        <w:spacing w:line="276" w:lineRule="auto"/>
        <w:jc w:val="center"/>
        <w:rPr>
          <w:bCs/>
          <w:i/>
          <w:sz w:val="28"/>
          <w:szCs w:val="28"/>
        </w:rPr>
      </w:pPr>
      <w:r w:rsidRPr="0032081A">
        <w:rPr>
          <w:bCs/>
          <w:i/>
          <w:sz w:val="28"/>
          <w:szCs w:val="28"/>
        </w:rPr>
        <w:t xml:space="preserve">МЕТОДИЧЕСКИЕ УКАЗАНИЯ ПО НАПИСАНИЮ </w:t>
      </w:r>
    </w:p>
    <w:p w14:paraId="30E7CED6" w14:textId="77777777" w:rsidR="005F2B73" w:rsidRPr="0032081A" w:rsidRDefault="005F2B73" w:rsidP="005F2B73">
      <w:pPr>
        <w:spacing w:line="276" w:lineRule="auto"/>
        <w:jc w:val="center"/>
        <w:rPr>
          <w:bCs/>
          <w:i/>
          <w:sz w:val="28"/>
          <w:szCs w:val="28"/>
        </w:rPr>
      </w:pPr>
      <w:r w:rsidRPr="0032081A">
        <w:rPr>
          <w:bCs/>
          <w:i/>
          <w:sz w:val="28"/>
          <w:szCs w:val="28"/>
        </w:rPr>
        <w:t>КОНТРОЛЬНОЙ РАБОТЫ</w:t>
      </w:r>
    </w:p>
    <w:p w14:paraId="47F6A735" w14:textId="77777777" w:rsidR="005F2B73" w:rsidRPr="003D3E7D" w:rsidRDefault="005F2B73" w:rsidP="005F2B73">
      <w:pPr>
        <w:spacing w:line="276" w:lineRule="auto"/>
        <w:rPr>
          <w:sz w:val="28"/>
          <w:szCs w:val="28"/>
        </w:rPr>
      </w:pPr>
    </w:p>
    <w:p w14:paraId="5C797052" w14:textId="77777777" w:rsidR="005F2B73" w:rsidRPr="003D3E7D" w:rsidRDefault="005F2B73" w:rsidP="005F2B73">
      <w:pPr>
        <w:ind w:firstLine="708"/>
        <w:jc w:val="both"/>
        <w:rPr>
          <w:sz w:val="28"/>
          <w:szCs w:val="28"/>
        </w:rPr>
      </w:pPr>
      <w:r w:rsidRPr="003D3E7D">
        <w:rPr>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39D6F259" w14:textId="77777777" w:rsidR="005F2B73" w:rsidRPr="003D3E7D" w:rsidRDefault="005F2B73" w:rsidP="005F2B73">
      <w:pPr>
        <w:ind w:firstLine="708"/>
        <w:jc w:val="both"/>
        <w:rPr>
          <w:sz w:val="28"/>
          <w:szCs w:val="28"/>
        </w:rPr>
      </w:pPr>
      <w:r w:rsidRPr="003D3E7D">
        <w:rPr>
          <w:sz w:val="28"/>
          <w:szCs w:val="28"/>
        </w:rPr>
        <w:t>Задания контрольной работы разрабатываются преподавателями Департамента с учётом особенностей преподавания дисциплины.</w:t>
      </w:r>
    </w:p>
    <w:p w14:paraId="061C2424" w14:textId="77777777" w:rsidR="005F2B73" w:rsidRPr="003D3E7D" w:rsidRDefault="005F2B73" w:rsidP="005F2B73">
      <w:pPr>
        <w:ind w:firstLine="360"/>
        <w:jc w:val="both"/>
        <w:rPr>
          <w:sz w:val="28"/>
          <w:szCs w:val="28"/>
        </w:rPr>
      </w:pPr>
      <w:r w:rsidRPr="003D3E7D">
        <w:rPr>
          <w:sz w:val="28"/>
          <w:szCs w:val="28"/>
        </w:rPr>
        <w:t>Требования к выполнению контрольной работы:</w:t>
      </w:r>
    </w:p>
    <w:p w14:paraId="00A32A76" w14:textId="77777777" w:rsidR="005F2B73" w:rsidRPr="003D3E7D" w:rsidRDefault="005F2B73" w:rsidP="005F2B73">
      <w:pPr>
        <w:pStyle w:val="afe"/>
        <w:numPr>
          <w:ilvl w:val="0"/>
          <w:numId w:val="19"/>
        </w:numPr>
        <w:ind w:left="1429" w:hanging="360"/>
        <w:contextualSpacing/>
        <w:jc w:val="both"/>
        <w:rPr>
          <w:sz w:val="28"/>
          <w:szCs w:val="28"/>
        </w:rPr>
      </w:pPr>
      <w:r w:rsidRPr="003D3E7D">
        <w:rPr>
          <w:sz w:val="28"/>
          <w:szCs w:val="28"/>
        </w:rPr>
        <w:t>чёткость и последовательность изложения материала;</w:t>
      </w:r>
    </w:p>
    <w:p w14:paraId="0EA098E2" w14:textId="77777777" w:rsidR="005F2B73" w:rsidRPr="003D3E7D" w:rsidRDefault="005F2B73" w:rsidP="005F2B73">
      <w:pPr>
        <w:pStyle w:val="afe"/>
        <w:numPr>
          <w:ilvl w:val="0"/>
          <w:numId w:val="19"/>
        </w:numPr>
        <w:ind w:left="1429" w:hanging="360"/>
        <w:contextualSpacing/>
        <w:jc w:val="both"/>
        <w:rPr>
          <w:sz w:val="28"/>
          <w:szCs w:val="28"/>
        </w:rPr>
      </w:pPr>
      <w:r w:rsidRPr="003D3E7D">
        <w:rPr>
          <w:sz w:val="28"/>
          <w:szCs w:val="28"/>
        </w:rPr>
        <w:t>наличие обобщение и выводов, сделанных на основе изучения информационных источников по данной теме;</w:t>
      </w:r>
    </w:p>
    <w:p w14:paraId="4215C96E" w14:textId="77777777" w:rsidR="005F2B73" w:rsidRPr="003D3E7D" w:rsidRDefault="005F2B73" w:rsidP="005F2B73">
      <w:pPr>
        <w:pStyle w:val="afe"/>
        <w:numPr>
          <w:ilvl w:val="0"/>
          <w:numId w:val="19"/>
        </w:numPr>
        <w:ind w:left="1429" w:hanging="360"/>
        <w:contextualSpacing/>
        <w:jc w:val="both"/>
        <w:rPr>
          <w:sz w:val="28"/>
          <w:szCs w:val="28"/>
        </w:rPr>
      </w:pPr>
      <w:r w:rsidRPr="003D3E7D">
        <w:rPr>
          <w:sz w:val="28"/>
          <w:szCs w:val="28"/>
        </w:rPr>
        <w:t>правильность и в полном объёме решение имеющихся в задании практических задач;</w:t>
      </w:r>
    </w:p>
    <w:p w14:paraId="58DD5032" w14:textId="77777777" w:rsidR="005F2B73" w:rsidRPr="003D3E7D" w:rsidRDefault="005F2B73" w:rsidP="005F2B73">
      <w:pPr>
        <w:pStyle w:val="afe"/>
        <w:numPr>
          <w:ilvl w:val="0"/>
          <w:numId w:val="19"/>
        </w:numPr>
        <w:ind w:left="1429" w:hanging="360"/>
        <w:contextualSpacing/>
        <w:jc w:val="both"/>
        <w:rPr>
          <w:sz w:val="28"/>
          <w:szCs w:val="28"/>
        </w:rPr>
      </w:pPr>
      <w:r w:rsidRPr="003D3E7D">
        <w:rPr>
          <w:sz w:val="28"/>
          <w:szCs w:val="28"/>
        </w:rPr>
        <w:t>использование современных способов поиска, обработки и анализа информации;</w:t>
      </w:r>
    </w:p>
    <w:p w14:paraId="3D5A7E68" w14:textId="77777777" w:rsidR="005F2B73" w:rsidRDefault="005F2B73" w:rsidP="005F2B73">
      <w:pPr>
        <w:pStyle w:val="afe"/>
        <w:numPr>
          <w:ilvl w:val="0"/>
          <w:numId w:val="19"/>
        </w:numPr>
        <w:ind w:left="1429" w:hanging="360"/>
        <w:contextualSpacing/>
        <w:jc w:val="both"/>
        <w:rPr>
          <w:sz w:val="28"/>
          <w:szCs w:val="28"/>
        </w:rPr>
      </w:pPr>
      <w:r w:rsidRPr="003D3E7D">
        <w:rPr>
          <w:sz w:val="28"/>
          <w:szCs w:val="28"/>
        </w:rPr>
        <w:t>самостоятельность выполнения.</w:t>
      </w:r>
    </w:p>
    <w:p w14:paraId="53B0395E" w14:textId="77777777" w:rsidR="00DA27EA" w:rsidRPr="003D3E7D" w:rsidRDefault="00DA27EA" w:rsidP="00DA27EA">
      <w:pPr>
        <w:pStyle w:val="afe"/>
        <w:ind w:left="1429"/>
        <w:contextualSpacing/>
        <w:jc w:val="both"/>
        <w:rPr>
          <w:sz w:val="28"/>
          <w:szCs w:val="28"/>
        </w:rPr>
      </w:pPr>
    </w:p>
    <w:p w14:paraId="2A959FF8" w14:textId="77777777" w:rsidR="00DA27EA" w:rsidRPr="0032081A" w:rsidRDefault="00DA27EA" w:rsidP="00DA27EA">
      <w:pPr>
        <w:widowControl w:val="0"/>
        <w:spacing w:line="276" w:lineRule="auto"/>
        <w:jc w:val="center"/>
        <w:rPr>
          <w:bCs/>
          <w:color w:val="000000"/>
          <w:sz w:val="28"/>
          <w:szCs w:val="28"/>
        </w:rPr>
      </w:pPr>
      <w:r w:rsidRPr="0032081A">
        <w:rPr>
          <w:bCs/>
          <w:color w:val="000000"/>
          <w:sz w:val="28"/>
          <w:szCs w:val="28"/>
        </w:rPr>
        <w:t>Примерная тематика работ</w:t>
      </w:r>
    </w:p>
    <w:p w14:paraId="0F8D1EF6" w14:textId="77777777" w:rsidR="00DA27EA" w:rsidRPr="00500CCD" w:rsidRDefault="00DA27EA" w:rsidP="00DA27EA">
      <w:pPr>
        <w:numPr>
          <w:ilvl w:val="0"/>
          <w:numId w:val="20"/>
        </w:numPr>
        <w:tabs>
          <w:tab w:val="clear" w:pos="928"/>
          <w:tab w:val="left" w:pos="426"/>
          <w:tab w:val="left" w:pos="1134"/>
        </w:tabs>
        <w:spacing w:before="100" w:beforeAutospacing="1" w:after="100" w:afterAutospacing="1"/>
        <w:ind w:left="0" w:right="-2" w:firstLine="709"/>
        <w:jc w:val="both"/>
        <w:rPr>
          <w:sz w:val="28"/>
          <w:szCs w:val="28"/>
        </w:rPr>
      </w:pPr>
      <w:r w:rsidRPr="00500CCD">
        <w:rPr>
          <w:sz w:val="28"/>
          <w:szCs w:val="28"/>
        </w:rPr>
        <w:t xml:space="preserve">Конкурентные стратегии фирм в </w:t>
      </w:r>
      <w:r>
        <w:rPr>
          <w:sz w:val="28"/>
          <w:szCs w:val="28"/>
        </w:rPr>
        <w:t>современной</w:t>
      </w:r>
      <w:r w:rsidRPr="00500CCD">
        <w:rPr>
          <w:sz w:val="28"/>
          <w:szCs w:val="28"/>
        </w:rPr>
        <w:t xml:space="preserve"> экономике.</w:t>
      </w:r>
    </w:p>
    <w:p w14:paraId="33E96E9A" w14:textId="77777777" w:rsidR="00DA27EA" w:rsidRPr="00500CCD" w:rsidRDefault="00DA27EA" w:rsidP="00DA27EA">
      <w:pPr>
        <w:numPr>
          <w:ilvl w:val="0"/>
          <w:numId w:val="20"/>
        </w:numPr>
        <w:tabs>
          <w:tab w:val="clear" w:pos="928"/>
          <w:tab w:val="left" w:pos="426"/>
          <w:tab w:val="left" w:pos="1134"/>
        </w:tabs>
        <w:spacing w:before="100" w:beforeAutospacing="1" w:after="100" w:afterAutospacing="1"/>
        <w:ind w:left="0" w:right="-2" w:firstLine="709"/>
        <w:jc w:val="both"/>
        <w:rPr>
          <w:sz w:val="28"/>
          <w:szCs w:val="28"/>
        </w:rPr>
      </w:pPr>
      <w:r w:rsidRPr="00500CCD">
        <w:rPr>
          <w:sz w:val="28"/>
          <w:szCs w:val="28"/>
        </w:rPr>
        <w:t>Модели ценовой дискриминации: теория и практика.</w:t>
      </w:r>
    </w:p>
    <w:p w14:paraId="1D44DC5E" w14:textId="77777777" w:rsidR="00DA27EA" w:rsidRPr="003D0C62" w:rsidRDefault="00DA27EA" w:rsidP="00DA27EA">
      <w:pPr>
        <w:numPr>
          <w:ilvl w:val="0"/>
          <w:numId w:val="20"/>
        </w:numPr>
        <w:tabs>
          <w:tab w:val="clear" w:pos="928"/>
          <w:tab w:val="left" w:pos="426"/>
          <w:tab w:val="left" w:pos="1134"/>
        </w:tabs>
        <w:spacing w:before="100" w:beforeAutospacing="1" w:after="100" w:afterAutospacing="1"/>
        <w:ind w:left="0" w:right="-2" w:firstLine="709"/>
        <w:jc w:val="both"/>
        <w:rPr>
          <w:sz w:val="28"/>
          <w:szCs w:val="28"/>
        </w:rPr>
      </w:pPr>
      <w:r w:rsidRPr="003D0C62">
        <w:rPr>
          <w:sz w:val="28"/>
          <w:szCs w:val="28"/>
        </w:rPr>
        <w:t>Сигнализирование как способ минимизации негативных последствий неблагоприятного отбора в теории и на практике.</w:t>
      </w:r>
    </w:p>
    <w:p w14:paraId="75C6D47E" w14:textId="77777777" w:rsidR="00DA27EA" w:rsidRPr="003D0C62" w:rsidRDefault="00DA27EA" w:rsidP="00DA27EA">
      <w:pPr>
        <w:pStyle w:val="afe"/>
        <w:numPr>
          <w:ilvl w:val="0"/>
          <w:numId w:val="20"/>
        </w:numPr>
        <w:tabs>
          <w:tab w:val="clear" w:pos="928"/>
          <w:tab w:val="left" w:pos="426"/>
          <w:tab w:val="left" w:pos="1134"/>
        </w:tabs>
        <w:ind w:left="0" w:right="-2" w:firstLine="709"/>
        <w:contextualSpacing/>
        <w:jc w:val="both"/>
        <w:rPr>
          <w:sz w:val="28"/>
          <w:szCs w:val="28"/>
        </w:rPr>
      </w:pPr>
      <w:r>
        <w:rPr>
          <w:color w:val="000000"/>
          <w:sz w:val="28"/>
          <w:szCs w:val="28"/>
        </w:rPr>
        <w:t>Т</w:t>
      </w:r>
      <w:r w:rsidRPr="003D0C62">
        <w:rPr>
          <w:color w:val="000000"/>
          <w:sz w:val="28"/>
          <w:szCs w:val="28"/>
        </w:rPr>
        <w:t xml:space="preserve">рансформация внешней и внутренней среды современной фирмы: факторы и последствия </w:t>
      </w:r>
    </w:p>
    <w:p w14:paraId="67D2D783" w14:textId="77777777" w:rsidR="00DA27EA" w:rsidRPr="003D0C62" w:rsidRDefault="00DA27EA" w:rsidP="00DA27EA">
      <w:pPr>
        <w:pStyle w:val="afe"/>
        <w:numPr>
          <w:ilvl w:val="0"/>
          <w:numId w:val="20"/>
        </w:numPr>
        <w:tabs>
          <w:tab w:val="clear" w:pos="928"/>
          <w:tab w:val="left" w:pos="426"/>
          <w:tab w:val="left" w:pos="1134"/>
        </w:tabs>
        <w:ind w:left="0" w:right="-2" w:firstLine="709"/>
        <w:contextualSpacing/>
        <w:jc w:val="both"/>
        <w:rPr>
          <w:sz w:val="28"/>
          <w:szCs w:val="28"/>
        </w:rPr>
      </w:pPr>
      <w:r w:rsidRPr="003D0C62">
        <w:rPr>
          <w:sz w:val="28"/>
          <w:szCs w:val="28"/>
        </w:rPr>
        <w:t>Региональные аспекты развития малого и среднего предпринимательства (на примере…).</w:t>
      </w:r>
    </w:p>
    <w:p w14:paraId="1EA2B29B" w14:textId="522AE5B0" w:rsidR="00DA27EA" w:rsidRPr="003D0C62" w:rsidRDefault="00DA27EA" w:rsidP="00DA27EA">
      <w:pPr>
        <w:pStyle w:val="afe"/>
        <w:numPr>
          <w:ilvl w:val="0"/>
          <w:numId w:val="20"/>
        </w:numPr>
        <w:tabs>
          <w:tab w:val="clear" w:pos="928"/>
          <w:tab w:val="left" w:pos="426"/>
          <w:tab w:val="num" w:pos="1134"/>
        </w:tabs>
        <w:ind w:left="0" w:right="-2" w:firstLine="709"/>
        <w:contextualSpacing/>
        <w:jc w:val="both"/>
        <w:rPr>
          <w:color w:val="000000"/>
          <w:sz w:val="28"/>
          <w:szCs w:val="28"/>
        </w:rPr>
      </w:pPr>
      <w:r w:rsidRPr="003D0C62">
        <w:rPr>
          <w:color w:val="000000"/>
          <w:sz w:val="28"/>
          <w:szCs w:val="28"/>
        </w:rPr>
        <w:lastRenderedPageBreak/>
        <w:t>Анализ</w:t>
      </w:r>
      <w:r w:rsidRPr="003D0C62">
        <w:rPr>
          <w:color w:val="000000"/>
          <w:spacing w:val="21"/>
          <w:sz w:val="28"/>
          <w:szCs w:val="28"/>
        </w:rPr>
        <w:t xml:space="preserve"> и </w:t>
      </w:r>
      <w:r w:rsidRPr="003D0C62">
        <w:rPr>
          <w:sz w:val="28"/>
          <w:szCs w:val="28"/>
        </w:rPr>
        <w:t>сопоставление</w:t>
      </w:r>
      <w:r w:rsidR="005066A1">
        <w:rPr>
          <w:sz w:val="28"/>
          <w:szCs w:val="28"/>
        </w:rPr>
        <w:t xml:space="preserve"> </w:t>
      </w:r>
      <w:r w:rsidRPr="003D0C62">
        <w:rPr>
          <w:color w:val="000000"/>
          <w:sz w:val="28"/>
          <w:szCs w:val="28"/>
        </w:rPr>
        <w:t>структуры</w:t>
      </w:r>
      <w:r w:rsidR="005066A1">
        <w:rPr>
          <w:color w:val="000000"/>
          <w:sz w:val="28"/>
          <w:szCs w:val="28"/>
        </w:rPr>
        <w:t xml:space="preserve"> </w:t>
      </w:r>
      <w:r w:rsidRPr="003D0C62">
        <w:rPr>
          <w:color w:val="000000"/>
          <w:sz w:val="28"/>
          <w:szCs w:val="28"/>
        </w:rPr>
        <w:t>ВВП</w:t>
      </w:r>
      <w:r w:rsidRPr="003D0C62">
        <w:rPr>
          <w:color w:val="000000"/>
          <w:spacing w:val="22"/>
          <w:sz w:val="28"/>
          <w:szCs w:val="28"/>
        </w:rPr>
        <w:t xml:space="preserve"> (</w:t>
      </w:r>
      <w:r w:rsidRPr="003D0C62">
        <w:rPr>
          <w:color w:val="000000"/>
          <w:sz w:val="28"/>
          <w:szCs w:val="28"/>
        </w:rPr>
        <w:t>подсчитанного</w:t>
      </w:r>
      <w:r w:rsidR="005066A1">
        <w:rPr>
          <w:color w:val="000000"/>
          <w:sz w:val="28"/>
          <w:szCs w:val="28"/>
        </w:rPr>
        <w:t xml:space="preserve"> </w:t>
      </w:r>
      <w:r w:rsidRPr="003D0C62">
        <w:rPr>
          <w:color w:val="000000"/>
          <w:sz w:val="28"/>
          <w:szCs w:val="28"/>
        </w:rPr>
        <w:t>разными</w:t>
      </w:r>
      <w:r w:rsidR="005066A1">
        <w:rPr>
          <w:color w:val="000000"/>
          <w:sz w:val="28"/>
          <w:szCs w:val="28"/>
        </w:rPr>
        <w:t xml:space="preserve"> </w:t>
      </w:r>
      <w:r w:rsidRPr="003D0C62">
        <w:rPr>
          <w:color w:val="000000"/>
          <w:sz w:val="28"/>
          <w:szCs w:val="28"/>
        </w:rPr>
        <w:t>методами) России и ведущих стран мира.</w:t>
      </w:r>
    </w:p>
    <w:p w14:paraId="62AA9B01" w14:textId="54A4E5B5" w:rsidR="00DA27EA" w:rsidRPr="00501D3F" w:rsidRDefault="00DA27EA" w:rsidP="00DA27EA">
      <w:pPr>
        <w:pStyle w:val="afe"/>
        <w:numPr>
          <w:ilvl w:val="0"/>
          <w:numId w:val="20"/>
        </w:numPr>
        <w:tabs>
          <w:tab w:val="left" w:pos="284"/>
          <w:tab w:val="left" w:pos="426"/>
          <w:tab w:val="left" w:pos="1134"/>
        </w:tabs>
        <w:kinsoku w:val="0"/>
        <w:overflowPunct w:val="0"/>
        <w:autoSpaceDE w:val="0"/>
        <w:autoSpaceDN w:val="0"/>
        <w:adjustRightInd w:val="0"/>
        <w:ind w:left="0" w:right="-2" w:firstLine="709"/>
        <w:contextualSpacing/>
        <w:jc w:val="both"/>
        <w:outlineLvl w:val="0"/>
        <w:rPr>
          <w:color w:val="000000"/>
          <w:sz w:val="28"/>
          <w:szCs w:val="28"/>
        </w:rPr>
      </w:pPr>
      <w:r w:rsidRPr="003D0C62">
        <w:rPr>
          <w:color w:val="000000"/>
          <w:sz w:val="28"/>
          <w:szCs w:val="28"/>
        </w:rPr>
        <w:t>Сопоставление отраслевой структуры национальной</w:t>
      </w:r>
      <w:r w:rsidR="005066A1">
        <w:rPr>
          <w:color w:val="000000"/>
          <w:sz w:val="28"/>
          <w:szCs w:val="28"/>
        </w:rPr>
        <w:t xml:space="preserve"> </w:t>
      </w:r>
      <w:r w:rsidRPr="003D0C62">
        <w:rPr>
          <w:color w:val="000000"/>
          <w:sz w:val="28"/>
          <w:szCs w:val="28"/>
        </w:rPr>
        <w:t>экономики</w:t>
      </w:r>
      <w:r w:rsidR="005066A1">
        <w:rPr>
          <w:color w:val="000000"/>
          <w:sz w:val="28"/>
          <w:szCs w:val="28"/>
        </w:rPr>
        <w:t xml:space="preserve"> </w:t>
      </w:r>
      <w:r w:rsidRPr="00501D3F">
        <w:rPr>
          <w:color w:val="000000"/>
          <w:sz w:val="28"/>
          <w:szCs w:val="28"/>
        </w:rPr>
        <w:t xml:space="preserve">России и ведущих стран мира. </w:t>
      </w:r>
    </w:p>
    <w:p w14:paraId="46096621" w14:textId="550D21E6" w:rsidR="00DA27EA" w:rsidRPr="003D0C62" w:rsidRDefault="00DA27EA" w:rsidP="00DA27EA">
      <w:pPr>
        <w:pStyle w:val="afe"/>
        <w:numPr>
          <w:ilvl w:val="0"/>
          <w:numId w:val="20"/>
        </w:numPr>
        <w:tabs>
          <w:tab w:val="left" w:pos="284"/>
          <w:tab w:val="left" w:pos="426"/>
          <w:tab w:val="left" w:pos="685"/>
          <w:tab w:val="left" w:pos="1134"/>
        </w:tabs>
        <w:kinsoku w:val="0"/>
        <w:overflowPunct w:val="0"/>
        <w:autoSpaceDE w:val="0"/>
        <w:autoSpaceDN w:val="0"/>
        <w:adjustRightInd w:val="0"/>
        <w:ind w:left="0" w:right="-2" w:firstLine="709"/>
        <w:contextualSpacing/>
        <w:jc w:val="both"/>
        <w:outlineLvl w:val="0"/>
        <w:rPr>
          <w:color w:val="000000"/>
          <w:sz w:val="28"/>
          <w:szCs w:val="28"/>
        </w:rPr>
      </w:pPr>
      <w:r w:rsidRPr="003D0C62">
        <w:rPr>
          <w:color w:val="000000"/>
          <w:sz w:val="28"/>
          <w:szCs w:val="28"/>
        </w:rPr>
        <w:t>Сопоставление объемов легальной и теневой экономики в России и ведущих странах</w:t>
      </w:r>
      <w:r w:rsidR="005066A1">
        <w:rPr>
          <w:color w:val="000000"/>
          <w:sz w:val="28"/>
          <w:szCs w:val="28"/>
        </w:rPr>
        <w:t xml:space="preserve"> </w:t>
      </w:r>
      <w:r w:rsidRPr="003D0C62">
        <w:rPr>
          <w:color w:val="000000"/>
          <w:sz w:val="28"/>
          <w:szCs w:val="28"/>
        </w:rPr>
        <w:t>мира.</w:t>
      </w:r>
    </w:p>
    <w:p w14:paraId="719FE7FC" w14:textId="77777777" w:rsidR="00DA27EA" w:rsidRPr="003D0C62" w:rsidRDefault="00DA27EA" w:rsidP="00DA27EA">
      <w:pPr>
        <w:pStyle w:val="afe"/>
        <w:numPr>
          <w:ilvl w:val="0"/>
          <w:numId w:val="20"/>
        </w:numPr>
        <w:tabs>
          <w:tab w:val="left" w:pos="284"/>
          <w:tab w:val="left" w:pos="426"/>
          <w:tab w:val="left" w:pos="685"/>
          <w:tab w:val="left" w:pos="1134"/>
        </w:tabs>
        <w:kinsoku w:val="0"/>
        <w:overflowPunct w:val="0"/>
        <w:autoSpaceDE w:val="0"/>
        <w:autoSpaceDN w:val="0"/>
        <w:adjustRightInd w:val="0"/>
        <w:ind w:left="0" w:right="-2" w:firstLine="709"/>
        <w:contextualSpacing/>
        <w:jc w:val="both"/>
        <w:outlineLvl w:val="0"/>
        <w:rPr>
          <w:color w:val="000000"/>
          <w:sz w:val="28"/>
          <w:szCs w:val="28"/>
        </w:rPr>
      </w:pPr>
      <w:r w:rsidRPr="003D0C62">
        <w:rPr>
          <w:color w:val="000000"/>
          <w:sz w:val="28"/>
          <w:szCs w:val="28"/>
        </w:rPr>
        <w:t>Динамика макроэкономических индикаторов и индексов в России.</w:t>
      </w:r>
    </w:p>
    <w:p w14:paraId="1E93B33F" w14:textId="73DA69E4" w:rsidR="00DA27EA" w:rsidRPr="003D0C62" w:rsidRDefault="00DA27EA" w:rsidP="00DA27EA">
      <w:pPr>
        <w:pStyle w:val="afe"/>
        <w:numPr>
          <w:ilvl w:val="0"/>
          <w:numId w:val="20"/>
        </w:numPr>
        <w:tabs>
          <w:tab w:val="left" w:pos="284"/>
          <w:tab w:val="left" w:pos="426"/>
          <w:tab w:val="left" w:pos="704"/>
          <w:tab w:val="left" w:pos="1134"/>
        </w:tabs>
        <w:kinsoku w:val="0"/>
        <w:overflowPunct w:val="0"/>
        <w:autoSpaceDE w:val="0"/>
        <w:autoSpaceDN w:val="0"/>
        <w:adjustRightInd w:val="0"/>
        <w:ind w:left="0" w:right="-2" w:firstLine="709"/>
        <w:contextualSpacing/>
        <w:jc w:val="both"/>
        <w:outlineLvl w:val="0"/>
        <w:rPr>
          <w:color w:val="000000"/>
          <w:sz w:val="28"/>
          <w:szCs w:val="28"/>
        </w:rPr>
      </w:pPr>
      <w:r w:rsidRPr="003D0C62">
        <w:rPr>
          <w:color w:val="000000"/>
          <w:sz w:val="28"/>
          <w:szCs w:val="28"/>
        </w:rPr>
        <w:t>Сопоставление основных показателей, характеризующих социально-экономическое развитие субъектов Российской</w:t>
      </w:r>
      <w:r w:rsidR="005066A1">
        <w:rPr>
          <w:color w:val="000000"/>
          <w:sz w:val="28"/>
          <w:szCs w:val="28"/>
        </w:rPr>
        <w:t xml:space="preserve"> </w:t>
      </w:r>
      <w:r w:rsidRPr="003D0C62">
        <w:rPr>
          <w:color w:val="000000"/>
          <w:sz w:val="28"/>
          <w:szCs w:val="28"/>
        </w:rPr>
        <w:t xml:space="preserve">Федерации. </w:t>
      </w:r>
    </w:p>
    <w:p w14:paraId="235045BD" w14:textId="1D1D3AE7" w:rsidR="00DA27EA" w:rsidRPr="003D0C62" w:rsidRDefault="00DA27EA" w:rsidP="00DA27EA">
      <w:pPr>
        <w:pStyle w:val="afe"/>
        <w:numPr>
          <w:ilvl w:val="0"/>
          <w:numId w:val="20"/>
        </w:numPr>
        <w:tabs>
          <w:tab w:val="left" w:pos="284"/>
          <w:tab w:val="left" w:pos="426"/>
          <w:tab w:val="left" w:pos="704"/>
          <w:tab w:val="left" w:pos="1134"/>
        </w:tabs>
        <w:kinsoku w:val="0"/>
        <w:overflowPunct w:val="0"/>
        <w:autoSpaceDE w:val="0"/>
        <w:autoSpaceDN w:val="0"/>
        <w:adjustRightInd w:val="0"/>
        <w:ind w:left="0" w:right="-2" w:firstLine="709"/>
        <w:contextualSpacing/>
        <w:jc w:val="both"/>
        <w:outlineLvl w:val="0"/>
        <w:rPr>
          <w:color w:val="000000"/>
          <w:sz w:val="28"/>
          <w:szCs w:val="28"/>
        </w:rPr>
      </w:pPr>
      <w:r w:rsidRPr="003D0C62">
        <w:rPr>
          <w:color w:val="000000"/>
          <w:sz w:val="28"/>
          <w:szCs w:val="28"/>
        </w:rPr>
        <w:t>Анализ динамики объемов промышленной продукции, инвестиций и объемов ВВП, удельный вес потребительских, промежуточных и инвестиционных товаров в общем объеме импорта Российской</w:t>
      </w:r>
      <w:r w:rsidR="005066A1">
        <w:rPr>
          <w:color w:val="000000"/>
          <w:sz w:val="28"/>
          <w:szCs w:val="28"/>
        </w:rPr>
        <w:t xml:space="preserve"> </w:t>
      </w:r>
      <w:r w:rsidRPr="003D0C62">
        <w:rPr>
          <w:color w:val="000000"/>
          <w:sz w:val="28"/>
          <w:szCs w:val="28"/>
        </w:rPr>
        <w:t>Федерации.</w:t>
      </w:r>
    </w:p>
    <w:p w14:paraId="599032EF" w14:textId="05697920" w:rsidR="00DA27EA" w:rsidRPr="003D0C62" w:rsidRDefault="00DA27EA" w:rsidP="00DA27EA">
      <w:pPr>
        <w:numPr>
          <w:ilvl w:val="0"/>
          <w:numId w:val="20"/>
        </w:numPr>
        <w:tabs>
          <w:tab w:val="left" w:pos="284"/>
          <w:tab w:val="left" w:pos="426"/>
          <w:tab w:val="left" w:pos="685"/>
          <w:tab w:val="left" w:pos="1134"/>
        </w:tabs>
        <w:kinsoku w:val="0"/>
        <w:overflowPunct w:val="0"/>
        <w:autoSpaceDE w:val="0"/>
        <w:autoSpaceDN w:val="0"/>
        <w:adjustRightInd w:val="0"/>
        <w:ind w:left="0" w:right="-2" w:firstLine="709"/>
        <w:contextualSpacing/>
        <w:jc w:val="both"/>
        <w:outlineLvl w:val="0"/>
        <w:rPr>
          <w:color w:val="000000"/>
          <w:sz w:val="28"/>
          <w:szCs w:val="28"/>
        </w:rPr>
      </w:pPr>
      <w:r w:rsidRPr="003D0C62">
        <w:rPr>
          <w:color w:val="000000"/>
          <w:sz w:val="28"/>
          <w:szCs w:val="28"/>
        </w:rPr>
        <w:t>Анализ и сопоставление индексов потребительских цен в России и зарубежных</w:t>
      </w:r>
      <w:r w:rsidR="005066A1">
        <w:rPr>
          <w:color w:val="000000"/>
          <w:sz w:val="28"/>
          <w:szCs w:val="28"/>
        </w:rPr>
        <w:t xml:space="preserve"> </w:t>
      </w:r>
      <w:r w:rsidRPr="003D0C62">
        <w:rPr>
          <w:color w:val="000000"/>
          <w:sz w:val="28"/>
          <w:szCs w:val="28"/>
        </w:rPr>
        <w:t>странах.</w:t>
      </w:r>
    </w:p>
    <w:p w14:paraId="0BFEDB69" w14:textId="0EA2B048" w:rsidR="00DA27EA" w:rsidRPr="003D0C62" w:rsidRDefault="00DA27EA" w:rsidP="00DA27EA">
      <w:pPr>
        <w:numPr>
          <w:ilvl w:val="0"/>
          <w:numId w:val="20"/>
        </w:numPr>
        <w:tabs>
          <w:tab w:val="left" w:pos="284"/>
          <w:tab w:val="left" w:pos="426"/>
          <w:tab w:val="left" w:pos="685"/>
          <w:tab w:val="left" w:pos="1134"/>
        </w:tabs>
        <w:kinsoku w:val="0"/>
        <w:overflowPunct w:val="0"/>
        <w:autoSpaceDE w:val="0"/>
        <w:autoSpaceDN w:val="0"/>
        <w:adjustRightInd w:val="0"/>
        <w:ind w:left="0" w:right="140" w:firstLine="709"/>
        <w:contextualSpacing/>
        <w:jc w:val="both"/>
        <w:rPr>
          <w:color w:val="000000"/>
          <w:sz w:val="28"/>
          <w:szCs w:val="28"/>
        </w:rPr>
      </w:pPr>
      <w:r w:rsidRPr="003D0C62">
        <w:rPr>
          <w:color w:val="000000"/>
          <w:sz w:val="28"/>
          <w:szCs w:val="28"/>
        </w:rPr>
        <w:t>Сравнение</w:t>
      </w:r>
      <w:r w:rsidR="005066A1">
        <w:rPr>
          <w:color w:val="000000"/>
          <w:sz w:val="28"/>
          <w:szCs w:val="28"/>
        </w:rPr>
        <w:t xml:space="preserve"> </w:t>
      </w:r>
      <w:r w:rsidRPr="003D0C62">
        <w:rPr>
          <w:color w:val="000000"/>
          <w:sz w:val="28"/>
          <w:szCs w:val="28"/>
        </w:rPr>
        <w:t>и</w:t>
      </w:r>
      <w:r w:rsidR="005066A1">
        <w:rPr>
          <w:color w:val="000000"/>
          <w:sz w:val="28"/>
          <w:szCs w:val="28"/>
        </w:rPr>
        <w:t xml:space="preserve"> </w:t>
      </w:r>
      <w:r w:rsidRPr="003D0C62">
        <w:rPr>
          <w:color w:val="000000"/>
          <w:sz w:val="28"/>
          <w:szCs w:val="28"/>
        </w:rPr>
        <w:t>анализ</w:t>
      </w:r>
      <w:r w:rsidR="005066A1">
        <w:rPr>
          <w:color w:val="000000"/>
          <w:sz w:val="28"/>
          <w:szCs w:val="28"/>
        </w:rPr>
        <w:t xml:space="preserve"> </w:t>
      </w:r>
      <w:r w:rsidRPr="003D0C62">
        <w:rPr>
          <w:color w:val="000000"/>
          <w:sz w:val="28"/>
          <w:szCs w:val="28"/>
        </w:rPr>
        <w:t>номинальной</w:t>
      </w:r>
      <w:r w:rsidR="005066A1">
        <w:rPr>
          <w:color w:val="000000"/>
          <w:sz w:val="28"/>
          <w:szCs w:val="28"/>
        </w:rPr>
        <w:t xml:space="preserve"> </w:t>
      </w:r>
      <w:r w:rsidRPr="003D0C62">
        <w:rPr>
          <w:color w:val="000000"/>
          <w:sz w:val="28"/>
          <w:szCs w:val="28"/>
        </w:rPr>
        <w:t>и</w:t>
      </w:r>
      <w:r w:rsidR="005066A1">
        <w:rPr>
          <w:color w:val="000000"/>
          <w:sz w:val="28"/>
          <w:szCs w:val="28"/>
        </w:rPr>
        <w:t xml:space="preserve"> </w:t>
      </w:r>
      <w:r w:rsidRPr="003D0C62">
        <w:rPr>
          <w:color w:val="000000"/>
          <w:sz w:val="28"/>
          <w:szCs w:val="28"/>
        </w:rPr>
        <w:t>реальной</w:t>
      </w:r>
      <w:r w:rsidR="005066A1">
        <w:rPr>
          <w:color w:val="000000"/>
          <w:sz w:val="28"/>
          <w:szCs w:val="28"/>
        </w:rPr>
        <w:t xml:space="preserve"> </w:t>
      </w:r>
      <w:r w:rsidRPr="003D0C62">
        <w:rPr>
          <w:color w:val="000000"/>
          <w:sz w:val="28"/>
          <w:szCs w:val="28"/>
        </w:rPr>
        <w:t>заработной</w:t>
      </w:r>
      <w:r w:rsidR="005066A1">
        <w:rPr>
          <w:color w:val="000000"/>
          <w:sz w:val="28"/>
          <w:szCs w:val="28"/>
        </w:rPr>
        <w:t xml:space="preserve"> </w:t>
      </w:r>
      <w:r w:rsidRPr="003D0C62">
        <w:rPr>
          <w:color w:val="000000"/>
          <w:sz w:val="28"/>
          <w:szCs w:val="28"/>
        </w:rPr>
        <w:t>платы,</w:t>
      </w:r>
      <w:r w:rsidR="005066A1">
        <w:rPr>
          <w:color w:val="000000"/>
          <w:sz w:val="28"/>
          <w:szCs w:val="28"/>
        </w:rPr>
        <w:t xml:space="preserve"> </w:t>
      </w:r>
      <w:r w:rsidRPr="003D0C62">
        <w:rPr>
          <w:color w:val="000000"/>
          <w:sz w:val="28"/>
          <w:szCs w:val="28"/>
        </w:rPr>
        <w:t>инфляции</w:t>
      </w:r>
      <w:r w:rsidR="005066A1">
        <w:rPr>
          <w:color w:val="000000"/>
          <w:sz w:val="28"/>
          <w:szCs w:val="28"/>
        </w:rPr>
        <w:t xml:space="preserve"> </w:t>
      </w:r>
      <w:r w:rsidRPr="003D0C62">
        <w:rPr>
          <w:color w:val="000000"/>
          <w:sz w:val="28"/>
          <w:szCs w:val="28"/>
        </w:rPr>
        <w:t>в</w:t>
      </w:r>
      <w:r w:rsidR="005066A1">
        <w:rPr>
          <w:color w:val="000000"/>
          <w:sz w:val="28"/>
          <w:szCs w:val="28"/>
        </w:rPr>
        <w:t xml:space="preserve"> </w:t>
      </w:r>
      <w:r w:rsidRPr="003D0C62">
        <w:rPr>
          <w:color w:val="000000"/>
          <w:sz w:val="28"/>
          <w:szCs w:val="28"/>
        </w:rPr>
        <w:t>России</w:t>
      </w:r>
      <w:r w:rsidR="005066A1">
        <w:rPr>
          <w:color w:val="000000"/>
          <w:sz w:val="28"/>
          <w:szCs w:val="28"/>
        </w:rPr>
        <w:t xml:space="preserve"> </w:t>
      </w:r>
      <w:r w:rsidRPr="003D0C62">
        <w:rPr>
          <w:color w:val="000000"/>
          <w:sz w:val="28"/>
          <w:szCs w:val="28"/>
        </w:rPr>
        <w:t>и</w:t>
      </w:r>
      <w:r w:rsidR="005066A1">
        <w:rPr>
          <w:color w:val="000000"/>
          <w:sz w:val="28"/>
          <w:szCs w:val="28"/>
        </w:rPr>
        <w:t xml:space="preserve"> </w:t>
      </w:r>
      <w:r w:rsidRPr="003D0C62">
        <w:rPr>
          <w:color w:val="000000"/>
          <w:sz w:val="28"/>
          <w:szCs w:val="28"/>
        </w:rPr>
        <w:t>в</w:t>
      </w:r>
      <w:r w:rsidR="005066A1">
        <w:rPr>
          <w:color w:val="000000"/>
          <w:sz w:val="28"/>
          <w:szCs w:val="28"/>
        </w:rPr>
        <w:t xml:space="preserve"> </w:t>
      </w:r>
      <w:r w:rsidRPr="003D0C62">
        <w:rPr>
          <w:color w:val="000000"/>
          <w:sz w:val="28"/>
          <w:szCs w:val="28"/>
        </w:rPr>
        <w:t>одной из</w:t>
      </w:r>
      <w:r w:rsidR="005066A1">
        <w:rPr>
          <w:color w:val="000000"/>
          <w:sz w:val="28"/>
          <w:szCs w:val="28"/>
        </w:rPr>
        <w:t xml:space="preserve"> </w:t>
      </w:r>
      <w:r w:rsidRPr="003D0C62">
        <w:rPr>
          <w:color w:val="000000"/>
          <w:sz w:val="28"/>
          <w:szCs w:val="28"/>
        </w:rPr>
        <w:t>ведущих</w:t>
      </w:r>
      <w:r w:rsidR="005066A1">
        <w:rPr>
          <w:color w:val="000000"/>
          <w:sz w:val="28"/>
          <w:szCs w:val="28"/>
        </w:rPr>
        <w:t xml:space="preserve"> </w:t>
      </w:r>
      <w:r w:rsidRPr="003D0C62">
        <w:rPr>
          <w:color w:val="000000"/>
          <w:sz w:val="28"/>
          <w:szCs w:val="28"/>
        </w:rPr>
        <w:t>стран</w:t>
      </w:r>
      <w:r w:rsidR="005066A1">
        <w:rPr>
          <w:color w:val="000000"/>
          <w:sz w:val="28"/>
          <w:szCs w:val="28"/>
        </w:rPr>
        <w:t xml:space="preserve"> </w:t>
      </w:r>
      <w:r w:rsidRPr="003D0C62">
        <w:rPr>
          <w:color w:val="000000"/>
          <w:sz w:val="28"/>
          <w:szCs w:val="28"/>
        </w:rPr>
        <w:t>мира.</w:t>
      </w:r>
    </w:p>
    <w:p w14:paraId="4B3403CA" w14:textId="77777777" w:rsidR="00DA27EA" w:rsidRPr="003D0C62" w:rsidRDefault="00DA27EA" w:rsidP="00DA27EA">
      <w:pPr>
        <w:numPr>
          <w:ilvl w:val="0"/>
          <w:numId w:val="20"/>
        </w:numPr>
        <w:tabs>
          <w:tab w:val="left" w:pos="284"/>
          <w:tab w:val="left" w:pos="426"/>
          <w:tab w:val="left" w:pos="685"/>
          <w:tab w:val="left" w:pos="1134"/>
        </w:tabs>
        <w:kinsoku w:val="0"/>
        <w:overflowPunct w:val="0"/>
        <w:autoSpaceDE w:val="0"/>
        <w:autoSpaceDN w:val="0"/>
        <w:adjustRightInd w:val="0"/>
        <w:ind w:left="0" w:right="140" w:firstLine="709"/>
        <w:contextualSpacing/>
        <w:jc w:val="both"/>
        <w:outlineLvl w:val="0"/>
        <w:rPr>
          <w:color w:val="000000"/>
          <w:sz w:val="28"/>
          <w:szCs w:val="28"/>
        </w:rPr>
      </w:pPr>
      <w:r w:rsidRPr="003D0C62">
        <w:rPr>
          <w:color w:val="000000"/>
          <w:sz w:val="28"/>
          <w:szCs w:val="28"/>
        </w:rPr>
        <w:t>Анализ и сопоставление уровня безработицы и инфляции в ведущих странах мира и в России.</w:t>
      </w:r>
    </w:p>
    <w:p w14:paraId="25824283" w14:textId="2E28ACB0" w:rsidR="00DA27EA" w:rsidRPr="003D0C62" w:rsidRDefault="00DA27EA" w:rsidP="00DA27EA">
      <w:pPr>
        <w:numPr>
          <w:ilvl w:val="0"/>
          <w:numId w:val="20"/>
        </w:numPr>
        <w:tabs>
          <w:tab w:val="left" w:pos="284"/>
          <w:tab w:val="left" w:pos="426"/>
          <w:tab w:val="left" w:pos="685"/>
          <w:tab w:val="left" w:pos="1134"/>
        </w:tabs>
        <w:kinsoku w:val="0"/>
        <w:overflowPunct w:val="0"/>
        <w:autoSpaceDE w:val="0"/>
        <w:autoSpaceDN w:val="0"/>
        <w:adjustRightInd w:val="0"/>
        <w:ind w:left="0" w:right="140" w:firstLine="709"/>
        <w:contextualSpacing/>
        <w:jc w:val="both"/>
        <w:rPr>
          <w:color w:val="000000"/>
          <w:sz w:val="28"/>
          <w:szCs w:val="28"/>
        </w:rPr>
      </w:pPr>
      <w:r w:rsidRPr="003D0C62">
        <w:rPr>
          <w:color w:val="000000"/>
          <w:sz w:val="28"/>
          <w:szCs w:val="28"/>
        </w:rPr>
        <w:t>Анализ данных, характеризующие состояние окружающей среды, наличия и использования природных ресурсов в</w:t>
      </w:r>
      <w:r w:rsidR="001E77E1">
        <w:rPr>
          <w:color w:val="000000"/>
          <w:sz w:val="28"/>
          <w:szCs w:val="28"/>
        </w:rPr>
        <w:t xml:space="preserve"> </w:t>
      </w:r>
      <w:r w:rsidRPr="003D0C62">
        <w:rPr>
          <w:color w:val="000000"/>
          <w:sz w:val="28"/>
          <w:szCs w:val="28"/>
        </w:rPr>
        <w:t>России.</w:t>
      </w:r>
    </w:p>
    <w:p w14:paraId="113E652C" w14:textId="6975B207" w:rsidR="00DA27EA" w:rsidRPr="003D0C62" w:rsidRDefault="00DA27EA" w:rsidP="00DA27EA">
      <w:pPr>
        <w:pStyle w:val="afe"/>
        <w:numPr>
          <w:ilvl w:val="0"/>
          <w:numId w:val="20"/>
        </w:numPr>
        <w:tabs>
          <w:tab w:val="left" w:pos="284"/>
          <w:tab w:val="left" w:pos="426"/>
          <w:tab w:val="left" w:pos="685"/>
          <w:tab w:val="left" w:pos="1134"/>
        </w:tabs>
        <w:kinsoku w:val="0"/>
        <w:overflowPunct w:val="0"/>
        <w:autoSpaceDE w:val="0"/>
        <w:autoSpaceDN w:val="0"/>
        <w:adjustRightInd w:val="0"/>
        <w:ind w:left="0" w:right="140" w:firstLine="709"/>
        <w:contextualSpacing/>
        <w:jc w:val="both"/>
        <w:outlineLvl w:val="0"/>
        <w:rPr>
          <w:color w:val="000000"/>
          <w:sz w:val="28"/>
          <w:szCs w:val="28"/>
        </w:rPr>
      </w:pPr>
      <w:r w:rsidRPr="003D0C62">
        <w:rPr>
          <w:color w:val="000000"/>
          <w:sz w:val="28"/>
          <w:szCs w:val="28"/>
        </w:rPr>
        <w:t>Анализ показателей, отражающих социальные процессы и условия жизни населения</w:t>
      </w:r>
      <w:r w:rsidR="001E77E1">
        <w:rPr>
          <w:color w:val="000000"/>
          <w:sz w:val="28"/>
          <w:szCs w:val="28"/>
        </w:rPr>
        <w:t xml:space="preserve"> </w:t>
      </w:r>
      <w:r w:rsidRPr="003D0C62">
        <w:rPr>
          <w:color w:val="000000"/>
          <w:sz w:val="28"/>
          <w:szCs w:val="28"/>
        </w:rPr>
        <w:t xml:space="preserve">России. </w:t>
      </w:r>
    </w:p>
    <w:p w14:paraId="21BC0AB3" w14:textId="78349F33" w:rsidR="00DA27EA" w:rsidRPr="003D0C62" w:rsidRDefault="00DA27EA" w:rsidP="00DA27EA">
      <w:pPr>
        <w:numPr>
          <w:ilvl w:val="0"/>
          <w:numId w:val="20"/>
        </w:numPr>
        <w:tabs>
          <w:tab w:val="left" w:pos="284"/>
          <w:tab w:val="left" w:pos="426"/>
          <w:tab w:val="left" w:pos="685"/>
          <w:tab w:val="left" w:pos="1134"/>
        </w:tabs>
        <w:kinsoku w:val="0"/>
        <w:overflowPunct w:val="0"/>
        <w:autoSpaceDE w:val="0"/>
        <w:autoSpaceDN w:val="0"/>
        <w:adjustRightInd w:val="0"/>
        <w:ind w:left="0" w:right="140" w:firstLine="709"/>
        <w:contextualSpacing/>
        <w:jc w:val="both"/>
        <w:outlineLvl w:val="0"/>
        <w:rPr>
          <w:color w:val="000000"/>
          <w:sz w:val="28"/>
          <w:szCs w:val="28"/>
        </w:rPr>
      </w:pPr>
      <w:r w:rsidRPr="003D0C62">
        <w:rPr>
          <w:color w:val="000000"/>
          <w:sz w:val="28"/>
          <w:szCs w:val="28"/>
        </w:rPr>
        <w:t>Анализ методов денежно-кредитной политики в России зарубежных странах.</w:t>
      </w:r>
    </w:p>
    <w:p w14:paraId="45F333F8" w14:textId="77777777" w:rsidR="00DA27EA" w:rsidRPr="003D0C62" w:rsidRDefault="00DA27EA" w:rsidP="00DA27EA">
      <w:pPr>
        <w:pStyle w:val="afe"/>
        <w:numPr>
          <w:ilvl w:val="0"/>
          <w:numId w:val="20"/>
        </w:numPr>
        <w:tabs>
          <w:tab w:val="left" w:pos="426"/>
          <w:tab w:val="left" w:pos="1134"/>
        </w:tabs>
        <w:ind w:left="0" w:right="140" w:firstLine="709"/>
        <w:contextualSpacing/>
        <w:jc w:val="both"/>
        <w:rPr>
          <w:color w:val="000000"/>
          <w:sz w:val="28"/>
          <w:szCs w:val="28"/>
        </w:rPr>
      </w:pPr>
      <w:r w:rsidRPr="003D0C62">
        <w:rPr>
          <w:color w:val="000000"/>
          <w:sz w:val="28"/>
          <w:szCs w:val="28"/>
        </w:rPr>
        <w:t>Дистанционная занятость в России: преимущества, недостатки и перспективы развития.</w:t>
      </w:r>
    </w:p>
    <w:p w14:paraId="1E1D7AC0" w14:textId="77777777" w:rsidR="005F2B73" w:rsidRDefault="005F2B73" w:rsidP="005F2B73">
      <w:pPr>
        <w:jc w:val="center"/>
        <w:rPr>
          <w:b/>
          <w:bCs/>
          <w:color w:val="000000"/>
          <w:sz w:val="28"/>
          <w:szCs w:val="28"/>
        </w:rPr>
      </w:pPr>
    </w:p>
    <w:p w14:paraId="6BFAE06E" w14:textId="77777777" w:rsidR="005F2B73" w:rsidRPr="0032081A" w:rsidRDefault="005F2B73" w:rsidP="005F2B73">
      <w:pPr>
        <w:jc w:val="center"/>
        <w:rPr>
          <w:color w:val="000000"/>
          <w:sz w:val="28"/>
          <w:szCs w:val="28"/>
        </w:rPr>
      </w:pPr>
      <w:r w:rsidRPr="0032081A">
        <w:rPr>
          <w:color w:val="000000"/>
          <w:sz w:val="28"/>
          <w:szCs w:val="28"/>
        </w:rPr>
        <w:t>Примеры заданий для контрольн</w:t>
      </w:r>
      <w:r w:rsidR="00DA27EA" w:rsidRPr="0032081A">
        <w:rPr>
          <w:color w:val="000000"/>
          <w:sz w:val="28"/>
          <w:szCs w:val="28"/>
        </w:rPr>
        <w:t>ых</w:t>
      </w:r>
      <w:r w:rsidRPr="0032081A">
        <w:rPr>
          <w:color w:val="000000"/>
          <w:sz w:val="28"/>
          <w:szCs w:val="28"/>
        </w:rPr>
        <w:t xml:space="preserve"> работ</w:t>
      </w:r>
    </w:p>
    <w:p w14:paraId="1280BD25" w14:textId="77777777" w:rsidR="005F2B73" w:rsidRPr="00E66C52" w:rsidRDefault="005F2B73" w:rsidP="005F2B73">
      <w:pPr>
        <w:jc w:val="center"/>
        <w:rPr>
          <w:b/>
          <w:bCs/>
          <w:color w:val="000000"/>
          <w:sz w:val="18"/>
          <w:szCs w:val="18"/>
        </w:rPr>
      </w:pPr>
    </w:p>
    <w:p w14:paraId="6FE4FE8B" w14:textId="77777777" w:rsidR="005F2B73" w:rsidRPr="003D0C62" w:rsidRDefault="005F2B73" w:rsidP="005F2B73">
      <w:pPr>
        <w:widowControl w:val="0"/>
        <w:numPr>
          <w:ilvl w:val="2"/>
          <w:numId w:val="20"/>
        </w:numPr>
        <w:tabs>
          <w:tab w:val="left" w:pos="993"/>
        </w:tabs>
        <w:autoSpaceDE w:val="0"/>
        <w:autoSpaceDN w:val="0"/>
        <w:adjustRightInd w:val="0"/>
        <w:ind w:left="0" w:firstLine="709"/>
        <w:jc w:val="both"/>
        <w:rPr>
          <w:sz w:val="28"/>
          <w:szCs w:val="28"/>
        </w:rPr>
      </w:pPr>
      <w:r w:rsidRPr="003D0C62">
        <w:rPr>
          <w:i/>
          <w:iCs/>
          <w:sz w:val="28"/>
          <w:szCs w:val="28"/>
        </w:rPr>
        <w:t>Анализ структуры ВВП России, подсчитанной разными методами</w:t>
      </w:r>
    </w:p>
    <w:p w14:paraId="3F060CFD" w14:textId="77777777" w:rsidR="005F2B73" w:rsidRPr="003D0C62" w:rsidRDefault="005F2B73" w:rsidP="005F2B73">
      <w:pPr>
        <w:widowControl w:val="0"/>
        <w:tabs>
          <w:tab w:val="left" w:pos="993"/>
        </w:tabs>
        <w:autoSpaceDE w:val="0"/>
        <w:autoSpaceDN w:val="0"/>
        <w:adjustRightInd w:val="0"/>
        <w:jc w:val="both"/>
        <w:rPr>
          <w:sz w:val="28"/>
          <w:szCs w:val="28"/>
        </w:rPr>
      </w:pPr>
      <w:r w:rsidRPr="003D0C62">
        <w:rPr>
          <w:sz w:val="28"/>
          <w:szCs w:val="28"/>
        </w:rPr>
        <w:t>Задание: Представьте и проведите анализ структуры ВВП в России, посчитанной разными методами: по добавленной стоимости (на стадии производства), по доходам и расходам. Изобразите графически динамику ВВП</w:t>
      </w:r>
      <w:r>
        <w:rPr>
          <w:sz w:val="28"/>
          <w:szCs w:val="28"/>
        </w:rPr>
        <w:t>.</w:t>
      </w:r>
      <w:r w:rsidRPr="003D0C62">
        <w:rPr>
          <w:sz w:val="28"/>
          <w:szCs w:val="28"/>
        </w:rPr>
        <w:t xml:space="preserve"> Проанализируйте и дайте обобщенное представление о функционировании экономики в различные периоды спадов и подъемов экономической активности в стране.</w:t>
      </w:r>
    </w:p>
    <w:p w14:paraId="662D0E5D" w14:textId="77777777" w:rsidR="005F2B73" w:rsidRPr="003D0C62" w:rsidRDefault="005F2B73" w:rsidP="005F2B73">
      <w:pPr>
        <w:widowControl w:val="0"/>
        <w:tabs>
          <w:tab w:val="left" w:pos="993"/>
        </w:tabs>
        <w:autoSpaceDE w:val="0"/>
        <w:autoSpaceDN w:val="0"/>
        <w:adjustRightInd w:val="0"/>
        <w:spacing w:line="120" w:lineRule="auto"/>
        <w:jc w:val="both"/>
        <w:rPr>
          <w:sz w:val="28"/>
          <w:szCs w:val="28"/>
        </w:rPr>
      </w:pPr>
    </w:p>
    <w:p w14:paraId="698CF86C" w14:textId="77777777" w:rsidR="005F2B73" w:rsidRPr="003D0C62" w:rsidRDefault="005F2B73" w:rsidP="005F2B73">
      <w:pPr>
        <w:widowControl w:val="0"/>
        <w:numPr>
          <w:ilvl w:val="2"/>
          <w:numId w:val="20"/>
        </w:numPr>
        <w:tabs>
          <w:tab w:val="left" w:pos="993"/>
        </w:tabs>
        <w:autoSpaceDE w:val="0"/>
        <w:autoSpaceDN w:val="0"/>
        <w:adjustRightInd w:val="0"/>
        <w:ind w:left="0" w:firstLine="709"/>
        <w:jc w:val="both"/>
        <w:rPr>
          <w:i/>
          <w:iCs/>
          <w:sz w:val="28"/>
          <w:szCs w:val="28"/>
        </w:rPr>
      </w:pPr>
      <w:r w:rsidRPr="003D0C62">
        <w:rPr>
          <w:i/>
          <w:iCs/>
          <w:sz w:val="28"/>
          <w:szCs w:val="28"/>
        </w:rPr>
        <w:t>Сопоставление структуры производства ВВП в ведущих странах мира и в России</w:t>
      </w:r>
    </w:p>
    <w:p w14:paraId="602343FD" w14:textId="77777777" w:rsidR="005F2B73" w:rsidRPr="003D0C62" w:rsidRDefault="005F2B73" w:rsidP="005F2B73">
      <w:pPr>
        <w:widowControl w:val="0"/>
        <w:autoSpaceDE w:val="0"/>
        <w:autoSpaceDN w:val="0"/>
        <w:adjustRightInd w:val="0"/>
        <w:jc w:val="both"/>
        <w:rPr>
          <w:sz w:val="28"/>
          <w:szCs w:val="28"/>
        </w:rPr>
      </w:pPr>
      <w:r w:rsidRPr="003D0C62">
        <w:rPr>
          <w:sz w:val="28"/>
          <w:szCs w:val="28"/>
        </w:rPr>
        <w:t>Задание: Представьте и проведите сопоставление структуры производства ВВП в ведущих странах мира и в России: доли промышленности, сельского хозяйства, сферы услуг. Сопоставьте реальный и финансовый секторы. Наступил ли положительный перелом в динамике ВВП? Либо наблюдается временное улучшение показателей?</w:t>
      </w:r>
    </w:p>
    <w:p w14:paraId="43F42B4F" w14:textId="77777777" w:rsidR="005F2B73" w:rsidRPr="003D0C62" w:rsidRDefault="005F2B73" w:rsidP="005F2B73">
      <w:pPr>
        <w:widowControl w:val="0"/>
        <w:autoSpaceDE w:val="0"/>
        <w:autoSpaceDN w:val="0"/>
        <w:adjustRightInd w:val="0"/>
        <w:spacing w:line="120" w:lineRule="auto"/>
        <w:jc w:val="both"/>
        <w:rPr>
          <w:sz w:val="28"/>
          <w:szCs w:val="28"/>
        </w:rPr>
      </w:pPr>
    </w:p>
    <w:p w14:paraId="092E4CD8" w14:textId="77777777" w:rsidR="005F2B73" w:rsidRPr="003D0C62" w:rsidRDefault="005F2B73" w:rsidP="005F2B73">
      <w:pPr>
        <w:widowControl w:val="0"/>
        <w:numPr>
          <w:ilvl w:val="2"/>
          <w:numId w:val="20"/>
        </w:numPr>
        <w:tabs>
          <w:tab w:val="left" w:pos="993"/>
        </w:tabs>
        <w:autoSpaceDE w:val="0"/>
        <w:autoSpaceDN w:val="0"/>
        <w:adjustRightInd w:val="0"/>
        <w:ind w:left="0" w:firstLine="709"/>
        <w:jc w:val="both"/>
        <w:rPr>
          <w:i/>
          <w:iCs/>
          <w:sz w:val="28"/>
          <w:szCs w:val="28"/>
        </w:rPr>
      </w:pPr>
      <w:r w:rsidRPr="003D0C62">
        <w:rPr>
          <w:i/>
          <w:iCs/>
          <w:sz w:val="28"/>
          <w:szCs w:val="28"/>
        </w:rPr>
        <w:t xml:space="preserve">Сопоставление объемов легальной и теневой экономики в России и </w:t>
      </w:r>
      <w:r w:rsidRPr="003D0C62">
        <w:rPr>
          <w:i/>
          <w:iCs/>
          <w:sz w:val="28"/>
          <w:szCs w:val="28"/>
        </w:rPr>
        <w:lastRenderedPageBreak/>
        <w:t>ведущих странах мира</w:t>
      </w:r>
    </w:p>
    <w:p w14:paraId="5046B776" w14:textId="77777777" w:rsidR="005F2B73" w:rsidRPr="003D0C62" w:rsidRDefault="005F2B73" w:rsidP="005F2B73">
      <w:pPr>
        <w:widowControl w:val="0"/>
        <w:autoSpaceDE w:val="0"/>
        <w:autoSpaceDN w:val="0"/>
        <w:adjustRightInd w:val="0"/>
        <w:jc w:val="both"/>
        <w:rPr>
          <w:sz w:val="28"/>
          <w:szCs w:val="28"/>
        </w:rPr>
      </w:pPr>
      <w:r w:rsidRPr="003D0C62">
        <w:rPr>
          <w:sz w:val="28"/>
          <w:szCs w:val="28"/>
        </w:rPr>
        <w:t>Задание: Представьте и проведите сопоставление объемов легальной и теневой экономики в России и ведущих странах мира. В каких отраслях особенно велика доля теневой экономики? В чем состоят проблемы учета натурального производства и теневой экономики? Как влияет на основные макроэкономические показатели наличие теневой экономики в России и других странах?</w:t>
      </w:r>
    </w:p>
    <w:p w14:paraId="43F8FE29" w14:textId="77777777" w:rsidR="005F2B73" w:rsidRPr="003D0C62" w:rsidRDefault="005F2B73" w:rsidP="005F2B73">
      <w:pPr>
        <w:widowControl w:val="0"/>
        <w:autoSpaceDE w:val="0"/>
        <w:autoSpaceDN w:val="0"/>
        <w:adjustRightInd w:val="0"/>
        <w:spacing w:line="120" w:lineRule="auto"/>
        <w:jc w:val="both"/>
        <w:rPr>
          <w:sz w:val="28"/>
          <w:szCs w:val="28"/>
        </w:rPr>
      </w:pPr>
    </w:p>
    <w:p w14:paraId="423B51FF" w14:textId="77777777" w:rsidR="005F2B73" w:rsidRPr="003D0C62" w:rsidRDefault="005F2B73" w:rsidP="005F2B73">
      <w:pPr>
        <w:widowControl w:val="0"/>
        <w:numPr>
          <w:ilvl w:val="2"/>
          <w:numId w:val="20"/>
        </w:numPr>
        <w:tabs>
          <w:tab w:val="left" w:pos="284"/>
          <w:tab w:val="left" w:pos="1134"/>
        </w:tabs>
        <w:autoSpaceDE w:val="0"/>
        <w:autoSpaceDN w:val="0"/>
        <w:adjustRightInd w:val="0"/>
        <w:ind w:left="0" w:firstLine="709"/>
        <w:jc w:val="both"/>
        <w:rPr>
          <w:i/>
          <w:iCs/>
          <w:sz w:val="28"/>
          <w:szCs w:val="28"/>
        </w:rPr>
      </w:pPr>
      <w:r w:rsidRPr="003D0C62">
        <w:rPr>
          <w:i/>
          <w:iCs/>
          <w:sz w:val="28"/>
          <w:szCs w:val="28"/>
        </w:rPr>
        <w:t>Макроэкономический анализ закрытой экономики. Динамика макроэкономических индикаторов и индексов в России</w:t>
      </w:r>
    </w:p>
    <w:p w14:paraId="78C57B13" w14:textId="77777777" w:rsidR="005F2B73" w:rsidRPr="003D0C62" w:rsidRDefault="005F2B73" w:rsidP="005F2B73">
      <w:pPr>
        <w:widowControl w:val="0"/>
        <w:autoSpaceDE w:val="0"/>
        <w:autoSpaceDN w:val="0"/>
        <w:adjustRightInd w:val="0"/>
        <w:jc w:val="both"/>
        <w:rPr>
          <w:sz w:val="28"/>
          <w:szCs w:val="28"/>
        </w:rPr>
      </w:pPr>
      <w:r w:rsidRPr="003D0C62">
        <w:rPr>
          <w:sz w:val="28"/>
          <w:szCs w:val="28"/>
        </w:rPr>
        <w:t>Задание: Представьте данные и определите динамику макроэкономических индикаторов и индексов в России (индикаторы занятости, индикаторы инфляции и стоимости жизни, номинальная и реальная ставки процента, платёжный баланс). В какие периоды наблюдались положительные, а какие отрицательные тенденции в динамике основных макроэкономических показателей? Определите, существует ли в настоящее время положительная тенденция динамики макроэкономических показателей или наблюдается только временное улучшение показателей?</w:t>
      </w:r>
    </w:p>
    <w:p w14:paraId="4B0F8721" w14:textId="77777777" w:rsidR="005F2B73" w:rsidRPr="003D0C62" w:rsidRDefault="005F2B73" w:rsidP="005F2B73">
      <w:pPr>
        <w:widowControl w:val="0"/>
        <w:autoSpaceDE w:val="0"/>
        <w:autoSpaceDN w:val="0"/>
        <w:adjustRightInd w:val="0"/>
        <w:spacing w:line="120" w:lineRule="auto"/>
        <w:jc w:val="both"/>
        <w:rPr>
          <w:sz w:val="28"/>
          <w:szCs w:val="28"/>
        </w:rPr>
      </w:pPr>
    </w:p>
    <w:p w14:paraId="2DBFE750" w14:textId="77777777" w:rsidR="005F2B73" w:rsidRPr="003D0C62" w:rsidRDefault="005F2B73" w:rsidP="005F2B73">
      <w:pPr>
        <w:widowControl w:val="0"/>
        <w:numPr>
          <w:ilvl w:val="2"/>
          <w:numId w:val="20"/>
        </w:numPr>
        <w:tabs>
          <w:tab w:val="clear" w:pos="2160"/>
          <w:tab w:val="left" w:pos="993"/>
        </w:tabs>
        <w:autoSpaceDE w:val="0"/>
        <w:autoSpaceDN w:val="0"/>
        <w:adjustRightInd w:val="0"/>
        <w:ind w:left="0" w:firstLine="709"/>
        <w:jc w:val="both"/>
        <w:rPr>
          <w:i/>
          <w:iCs/>
          <w:sz w:val="28"/>
          <w:szCs w:val="28"/>
        </w:rPr>
      </w:pPr>
      <w:r w:rsidRPr="003D0C62">
        <w:rPr>
          <w:i/>
          <w:iCs/>
          <w:sz w:val="28"/>
          <w:szCs w:val="28"/>
        </w:rPr>
        <w:t>Сопоставление основных показателей, характеризующих социально-экономическое развитие субъектов Российской Федерации</w:t>
      </w:r>
    </w:p>
    <w:p w14:paraId="3619B83D" w14:textId="633BAB6E" w:rsidR="005F2B73" w:rsidRPr="003D0C62" w:rsidRDefault="005F2B73" w:rsidP="005F2B73">
      <w:pPr>
        <w:widowControl w:val="0"/>
        <w:autoSpaceDE w:val="0"/>
        <w:autoSpaceDN w:val="0"/>
        <w:adjustRightInd w:val="0"/>
        <w:jc w:val="both"/>
        <w:rPr>
          <w:sz w:val="28"/>
          <w:szCs w:val="28"/>
        </w:rPr>
      </w:pPr>
      <w:r w:rsidRPr="003D0C62">
        <w:rPr>
          <w:sz w:val="28"/>
          <w:szCs w:val="28"/>
        </w:rPr>
        <w:t>Задание: Представьте и проведите сопоставление основных показателей, характеризующих социально-экономическое развитие субъектов Российской</w:t>
      </w:r>
      <w:r w:rsidR="001E77E1">
        <w:rPr>
          <w:sz w:val="28"/>
          <w:szCs w:val="28"/>
        </w:rPr>
        <w:t xml:space="preserve"> </w:t>
      </w:r>
      <w:r w:rsidRPr="003D0C62">
        <w:rPr>
          <w:sz w:val="28"/>
          <w:szCs w:val="28"/>
        </w:rPr>
        <w:t>Федерации. Определите, в каких регионах существуют положительные, а в каких негативные тенденции с демографической, экологической ситуацией, в области занятости и безработицы, в динамике денежных доходов и потребительских расходов населения; в области охраны здоровья, образования и культуры, жилищном фонде, криминогенной обстановке; инвестициях, индексах цен (тарифов) на товары и услуги.</w:t>
      </w:r>
    </w:p>
    <w:p w14:paraId="13BDBD47" w14:textId="77777777" w:rsidR="005F2B73" w:rsidRPr="003D0C62" w:rsidRDefault="005F2B73" w:rsidP="005F2B73">
      <w:pPr>
        <w:widowControl w:val="0"/>
        <w:autoSpaceDE w:val="0"/>
        <w:autoSpaceDN w:val="0"/>
        <w:adjustRightInd w:val="0"/>
        <w:spacing w:line="120" w:lineRule="auto"/>
        <w:jc w:val="both"/>
        <w:rPr>
          <w:sz w:val="28"/>
          <w:szCs w:val="28"/>
        </w:rPr>
      </w:pPr>
    </w:p>
    <w:p w14:paraId="7112FA59" w14:textId="77777777" w:rsidR="005F2B73" w:rsidRPr="003D0C62" w:rsidRDefault="005F2B73" w:rsidP="005F2B73">
      <w:pPr>
        <w:widowControl w:val="0"/>
        <w:numPr>
          <w:ilvl w:val="2"/>
          <w:numId w:val="20"/>
        </w:numPr>
        <w:tabs>
          <w:tab w:val="clear" w:pos="2160"/>
          <w:tab w:val="left" w:pos="220"/>
          <w:tab w:val="left" w:pos="720"/>
          <w:tab w:val="left" w:pos="993"/>
        </w:tabs>
        <w:autoSpaceDE w:val="0"/>
        <w:autoSpaceDN w:val="0"/>
        <w:adjustRightInd w:val="0"/>
        <w:ind w:left="0" w:firstLine="709"/>
        <w:jc w:val="both"/>
        <w:rPr>
          <w:i/>
          <w:iCs/>
          <w:sz w:val="28"/>
          <w:szCs w:val="28"/>
        </w:rPr>
      </w:pPr>
      <w:r w:rsidRPr="003D0C62">
        <w:rPr>
          <w:i/>
          <w:iCs/>
          <w:sz w:val="28"/>
          <w:szCs w:val="28"/>
        </w:rPr>
        <w:t xml:space="preserve">Оценка инфляционных процессов в России </w:t>
      </w:r>
    </w:p>
    <w:p w14:paraId="001B12F6" w14:textId="77777777" w:rsidR="005F2B73" w:rsidRPr="003D0C62" w:rsidRDefault="005F2B73" w:rsidP="005F2B73">
      <w:pPr>
        <w:widowControl w:val="0"/>
        <w:tabs>
          <w:tab w:val="left" w:pos="220"/>
          <w:tab w:val="left" w:pos="993"/>
        </w:tabs>
        <w:autoSpaceDE w:val="0"/>
        <w:autoSpaceDN w:val="0"/>
        <w:adjustRightInd w:val="0"/>
        <w:jc w:val="both"/>
        <w:rPr>
          <w:sz w:val="28"/>
          <w:szCs w:val="28"/>
        </w:rPr>
      </w:pPr>
      <w:r w:rsidRPr="003D0C62">
        <w:rPr>
          <w:sz w:val="28"/>
          <w:szCs w:val="28"/>
        </w:rPr>
        <w:t>Задание: Представьте и проведите оценку инфляционных процессов в России. Определите, какую роль в развитии инфляционных процессов в России играют следующие факторы: — рост цен и тарифов на товары и услуги естественных монополий изменение валютного курса рубля, рост или снижение денежной массы, изменение валютных резервов ЦБ.</w:t>
      </w:r>
    </w:p>
    <w:p w14:paraId="29B306C4" w14:textId="77777777" w:rsidR="005F2B73" w:rsidRPr="003D0C62" w:rsidRDefault="005F2B73" w:rsidP="005F2B73">
      <w:pPr>
        <w:widowControl w:val="0"/>
        <w:tabs>
          <w:tab w:val="left" w:pos="220"/>
          <w:tab w:val="left" w:pos="993"/>
        </w:tabs>
        <w:autoSpaceDE w:val="0"/>
        <w:autoSpaceDN w:val="0"/>
        <w:adjustRightInd w:val="0"/>
        <w:spacing w:line="120" w:lineRule="auto"/>
        <w:jc w:val="both"/>
        <w:rPr>
          <w:sz w:val="28"/>
          <w:szCs w:val="28"/>
        </w:rPr>
      </w:pPr>
    </w:p>
    <w:p w14:paraId="541744CD" w14:textId="77777777" w:rsidR="005F2B73" w:rsidRPr="003D0C62" w:rsidRDefault="005F2B73" w:rsidP="005F2B73">
      <w:pPr>
        <w:widowControl w:val="0"/>
        <w:numPr>
          <w:ilvl w:val="2"/>
          <w:numId w:val="20"/>
        </w:numPr>
        <w:tabs>
          <w:tab w:val="left" w:pos="993"/>
        </w:tabs>
        <w:autoSpaceDE w:val="0"/>
        <w:autoSpaceDN w:val="0"/>
        <w:adjustRightInd w:val="0"/>
        <w:ind w:left="0" w:firstLine="709"/>
        <w:jc w:val="both"/>
        <w:rPr>
          <w:i/>
          <w:iCs/>
          <w:sz w:val="28"/>
          <w:szCs w:val="28"/>
        </w:rPr>
      </w:pPr>
      <w:r w:rsidRPr="003D0C62">
        <w:rPr>
          <w:i/>
          <w:iCs/>
          <w:sz w:val="28"/>
          <w:szCs w:val="28"/>
        </w:rPr>
        <w:t>Сравнение и анализ номинальной и реальной заработной платы, инфляции в России и в одной из ведущих стран мира</w:t>
      </w:r>
    </w:p>
    <w:p w14:paraId="61F172A5" w14:textId="5C06D6D6" w:rsidR="005F2B73" w:rsidRDefault="005F2B73" w:rsidP="002B1CEB">
      <w:pPr>
        <w:widowControl w:val="0"/>
        <w:autoSpaceDE w:val="0"/>
        <w:autoSpaceDN w:val="0"/>
        <w:adjustRightInd w:val="0"/>
        <w:jc w:val="both"/>
        <w:rPr>
          <w:sz w:val="28"/>
          <w:szCs w:val="28"/>
        </w:rPr>
      </w:pPr>
      <w:r w:rsidRPr="003D0C62">
        <w:rPr>
          <w:sz w:val="28"/>
          <w:szCs w:val="28"/>
        </w:rPr>
        <w:t>Задание: Сопоставьте динамику номинальной и реальной заработной платы уровнем инфляции в соответствующие годы. Какие можно сделать выводы из полученных сравнений?</w:t>
      </w:r>
    </w:p>
    <w:p w14:paraId="1E6AAC91" w14:textId="77777777" w:rsidR="00D54B78" w:rsidRPr="003D0C62" w:rsidRDefault="00D54B78" w:rsidP="00D54B78">
      <w:pPr>
        <w:widowControl w:val="0"/>
        <w:autoSpaceDE w:val="0"/>
        <w:autoSpaceDN w:val="0"/>
        <w:adjustRightInd w:val="0"/>
        <w:spacing w:line="120" w:lineRule="auto"/>
        <w:jc w:val="both"/>
        <w:rPr>
          <w:sz w:val="28"/>
          <w:szCs w:val="28"/>
        </w:rPr>
      </w:pPr>
    </w:p>
    <w:p w14:paraId="06C81529" w14:textId="77777777" w:rsidR="005F2B73" w:rsidRPr="003D0C62" w:rsidRDefault="005F2B73" w:rsidP="005F2B73">
      <w:pPr>
        <w:widowControl w:val="0"/>
        <w:numPr>
          <w:ilvl w:val="2"/>
          <w:numId w:val="20"/>
        </w:numPr>
        <w:tabs>
          <w:tab w:val="clear" w:pos="2160"/>
          <w:tab w:val="left" w:pos="993"/>
        </w:tabs>
        <w:autoSpaceDE w:val="0"/>
        <w:autoSpaceDN w:val="0"/>
        <w:adjustRightInd w:val="0"/>
        <w:ind w:left="0" w:firstLine="709"/>
        <w:jc w:val="both"/>
        <w:rPr>
          <w:i/>
          <w:iCs/>
          <w:sz w:val="28"/>
          <w:szCs w:val="28"/>
        </w:rPr>
      </w:pPr>
      <w:r w:rsidRPr="003D0C62">
        <w:rPr>
          <w:i/>
          <w:iCs/>
          <w:sz w:val="28"/>
          <w:szCs w:val="28"/>
        </w:rPr>
        <w:t>Анализ и оценка уровня российской безработицы</w:t>
      </w:r>
    </w:p>
    <w:p w14:paraId="44E08AFA" w14:textId="77777777" w:rsidR="005F2B73" w:rsidRPr="003D0C62" w:rsidRDefault="005F2B73" w:rsidP="005F2B73">
      <w:pPr>
        <w:widowControl w:val="0"/>
        <w:tabs>
          <w:tab w:val="left" w:pos="0"/>
          <w:tab w:val="left" w:pos="220"/>
        </w:tabs>
        <w:autoSpaceDE w:val="0"/>
        <w:autoSpaceDN w:val="0"/>
        <w:adjustRightInd w:val="0"/>
        <w:jc w:val="both"/>
        <w:rPr>
          <w:sz w:val="28"/>
          <w:szCs w:val="28"/>
        </w:rPr>
      </w:pPr>
      <w:r w:rsidRPr="003D0C62">
        <w:rPr>
          <w:sz w:val="28"/>
          <w:szCs w:val="28"/>
        </w:rPr>
        <w:t xml:space="preserve">Задание: Представьте и оцените уровень российской безработицы. Все ли безработные попадают в статистические данные по безработице? Как Вы считаете, есть скрытая безработица в России? Среди каких групп населения </w:t>
      </w:r>
      <w:r w:rsidRPr="003D0C62">
        <w:rPr>
          <w:sz w:val="28"/>
          <w:szCs w:val="28"/>
        </w:rPr>
        <w:lastRenderedPageBreak/>
        <w:t xml:space="preserve">наблюдается наиболее высокий уровень безработицы. </w:t>
      </w:r>
    </w:p>
    <w:p w14:paraId="754084CA" w14:textId="77777777" w:rsidR="005F2B73" w:rsidRPr="003D0C62" w:rsidRDefault="005F2B73" w:rsidP="005F2B73">
      <w:pPr>
        <w:widowControl w:val="0"/>
        <w:tabs>
          <w:tab w:val="left" w:pos="0"/>
          <w:tab w:val="left" w:pos="220"/>
        </w:tabs>
        <w:autoSpaceDE w:val="0"/>
        <w:autoSpaceDN w:val="0"/>
        <w:adjustRightInd w:val="0"/>
        <w:spacing w:line="120" w:lineRule="auto"/>
        <w:jc w:val="both"/>
        <w:rPr>
          <w:sz w:val="28"/>
          <w:szCs w:val="28"/>
        </w:rPr>
      </w:pPr>
    </w:p>
    <w:p w14:paraId="47332FC5" w14:textId="77777777" w:rsidR="005F2B73" w:rsidRPr="003D0C62" w:rsidRDefault="005F2B73" w:rsidP="005F2B73">
      <w:pPr>
        <w:widowControl w:val="0"/>
        <w:numPr>
          <w:ilvl w:val="2"/>
          <w:numId w:val="20"/>
        </w:numPr>
        <w:tabs>
          <w:tab w:val="left" w:pos="993"/>
        </w:tabs>
        <w:autoSpaceDE w:val="0"/>
        <w:autoSpaceDN w:val="0"/>
        <w:adjustRightInd w:val="0"/>
        <w:ind w:left="0" w:firstLine="709"/>
        <w:jc w:val="both"/>
        <w:rPr>
          <w:sz w:val="28"/>
          <w:szCs w:val="28"/>
        </w:rPr>
      </w:pPr>
      <w:r w:rsidRPr="003D0C62">
        <w:rPr>
          <w:i/>
          <w:iCs/>
          <w:sz w:val="28"/>
          <w:szCs w:val="28"/>
        </w:rPr>
        <w:t>Анализ показателей, отражающих социальные процессы и условия жизни населения России</w:t>
      </w:r>
    </w:p>
    <w:p w14:paraId="11BC721C" w14:textId="77777777" w:rsidR="005F2B73" w:rsidRPr="003D0C62" w:rsidRDefault="005F2B73" w:rsidP="005F2B73">
      <w:pPr>
        <w:widowControl w:val="0"/>
        <w:autoSpaceDE w:val="0"/>
        <w:autoSpaceDN w:val="0"/>
        <w:adjustRightInd w:val="0"/>
        <w:jc w:val="both"/>
        <w:rPr>
          <w:sz w:val="28"/>
          <w:szCs w:val="28"/>
        </w:rPr>
      </w:pPr>
      <w:r w:rsidRPr="003D0C62">
        <w:rPr>
          <w:sz w:val="28"/>
          <w:szCs w:val="28"/>
        </w:rPr>
        <w:t>Задание: Представьте динамику показателей, отражающих социальные процессы и условия жизни населения России: условия труда, размер и структуру денежных доходов, и их распределение по различным социально-экономическим группам населения; уровень оплаты труда, социальное обеспечение и социальную помощь, жилищные условия, состояние здоровья населения, развитие системы здравоохранения и образования.</w:t>
      </w:r>
    </w:p>
    <w:p w14:paraId="057251F9" w14:textId="77777777" w:rsidR="005F2B73" w:rsidRPr="003D0C62" w:rsidRDefault="005F2B73" w:rsidP="005F2B73">
      <w:pPr>
        <w:widowControl w:val="0"/>
        <w:autoSpaceDE w:val="0"/>
        <w:autoSpaceDN w:val="0"/>
        <w:adjustRightInd w:val="0"/>
        <w:spacing w:line="120" w:lineRule="auto"/>
        <w:jc w:val="both"/>
        <w:rPr>
          <w:sz w:val="28"/>
          <w:szCs w:val="28"/>
        </w:rPr>
      </w:pPr>
    </w:p>
    <w:p w14:paraId="0DBF80F9" w14:textId="77777777" w:rsidR="005F2B73" w:rsidRPr="003D0C62" w:rsidRDefault="005F2B73" w:rsidP="005F2B73">
      <w:pPr>
        <w:widowControl w:val="0"/>
        <w:numPr>
          <w:ilvl w:val="2"/>
          <w:numId w:val="20"/>
        </w:numPr>
        <w:tabs>
          <w:tab w:val="left" w:pos="1134"/>
        </w:tabs>
        <w:autoSpaceDE w:val="0"/>
        <w:autoSpaceDN w:val="0"/>
        <w:adjustRightInd w:val="0"/>
        <w:ind w:left="0" w:firstLine="709"/>
        <w:jc w:val="both"/>
        <w:rPr>
          <w:sz w:val="28"/>
          <w:szCs w:val="28"/>
        </w:rPr>
      </w:pPr>
      <w:r w:rsidRPr="003D0C62">
        <w:rPr>
          <w:i/>
          <w:iCs/>
          <w:sz w:val="28"/>
          <w:szCs w:val="28"/>
        </w:rPr>
        <w:t>Анализ и сопоставление важнейших экономических показателей России и отдельных зарубежных стран</w:t>
      </w:r>
    </w:p>
    <w:p w14:paraId="06C376D3" w14:textId="032C8297" w:rsidR="005F2B73" w:rsidRPr="003D0C62" w:rsidRDefault="005F2B73" w:rsidP="005F2B73">
      <w:pPr>
        <w:widowControl w:val="0"/>
        <w:tabs>
          <w:tab w:val="left" w:pos="0"/>
          <w:tab w:val="left" w:pos="220"/>
        </w:tabs>
        <w:autoSpaceDE w:val="0"/>
        <w:autoSpaceDN w:val="0"/>
        <w:adjustRightInd w:val="0"/>
        <w:jc w:val="both"/>
        <w:rPr>
          <w:sz w:val="28"/>
          <w:szCs w:val="28"/>
        </w:rPr>
      </w:pPr>
      <w:r w:rsidRPr="003D0C62">
        <w:rPr>
          <w:sz w:val="28"/>
          <w:szCs w:val="28"/>
        </w:rPr>
        <w:t>Задание: Представьте и проведите сопоставление важнейших экономических показателей России и отдельных зарубежных стран. Какие показатели позволяют судить об уровне экономического развития той или иной</w:t>
      </w:r>
      <w:r w:rsidR="001E77E1">
        <w:rPr>
          <w:sz w:val="28"/>
          <w:szCs w:val="28"/>
        </w:rPr>
        <w:t xml:space="preserve"> </w:t>
      </w:r>
      <w:r w:rsidRPr="003D0C62">
        <w:rPr>
          <w:sz w:val="28"/>
          <w:szCs w:val="28"/>
        </w:rPr>
        <w:t xml:space="preserve">национальной экономики? </w:t>
      </w:r>
    </w:p>
    <w:p w14:paraId="13B23022" w14:textId="5D9A9659" w:rsidR="00D156BB" w:rsidRDefault="00D156BB" w:rsidP="00137289">
      <w:pPr>
        <w:tabs>
          <w:tab w:val="left" w:pos="709"/>
          <w:tab w:val="left" w:pos="1134"/>
          <w:tab w:val="left" w:pos="9214"/>
          <w:tab w:val="left" w:pos="9356"/>
        </w:tabs>
        <w:jc w:val="center"/>
        <w:rPr>
          <w:b/>
          <w:bCs/>
          <w:i/>
          <w:iCs/>
        </w:rPr>
      </w:pPr>
    </w:p>
    <w:p w14:paraId="0E86B6B8" w14:textId="42AC1C6A" w:rsidR="001E77E1" w:rsidRDefault="001D6D57" w:rsidP="00137289">
      <w:pPr>
        <w:tabs>
          <w:tab w:val="left" w:pos="709"/>
          <w:tab w:val="left" w:pos="1134"/>
          <w:tab w:val="left" w:pos="9214"/>
          <w:tab w:val="left" w:pos="9356"/>
        </w:tabs>
        <w:jc w:val="center"/>
        <w:rPr>
          <w:b/>
          <w:bCs/>
          <w:i/>
          <w:iCs/>
        </w:rPr>
      </w:pPr>
      <w:r>
        <w:rPr>
          <w:b/>
          <w:bCs/>
          <w:i/>
          <w:iCs/>
        </w:rPr>
        <w:t>Примеры задач</w:t>
      </w:r>
    </w:p>
    <w:p w14:paraId="63BCFBD7" w14:textId="77777777" w:rsidR="00D54B78" w:rsidRDefault="00D54B78" w:rsidP="00137289">
      <w:pPr>
        <w:tabs>
          <w:tab w:val="left" w:pos="709"/>
          <w:tab w:val="left" w:pos="1134"/>
          <w:tab w:val="left" w:pos="9214"/>
          <w:tab w:val="left" w:pos="9356"/>
        </w:tabs>
        <w:jc w:val="center"/>
        <w:rPr>
          <w:b/>
          <w:bCs/>
          <w:i/>
          <w:iCs/>
        </w:rPr>
      </w:pPr>
    </w:p>
    <w:p w14:paraId="4F7C009C" w14:textId="1DDDD013" w:rsidR="001D6D57" w:rsidRPr="00D54B78" w:rsidRDefault="001D6D57" w:rsidP="00D54B78">
      <w:pPr>
        <w:pStyle w:val="afe"/>
        <w:numPr>
          <w:ilvl w:val="2"/>
          <w:numId w:val="20"/>
        </w:numPr>
        <w:tabs>
          <w:tab w:val="left" w:pos="993"/>
          <w:tab w:val="left" w:pos="1134"/>
        </w:tabs>
        <w:ind w:left="0" w:firstLine="709"/>
        <w:jc w:val="both"/>
        <w:rPr>
          <w:i/>
          <w:iCs/>
          <w:sz w:val="28"/>
          <w:szCs w:val="28"/>
        </w:rPr>
      </w:pPr>
      <w:r w:rsidRPr="00D54B78">
        <w:rPr>
          <w:i/>
          <w:iCs/>
          <w:sz w:val="28"/>
          <w:szCs w:val="28"/>
        </w:rPr>
        <w:t>На основе данных таблицы постройте график изменения реального ВВП и определите, вступила ли экономика в фазу спада.</w:t>
      </w:r>
    </w:p>
    <w:p w14:paraId="63303DA8" w14:textId="77777777" w:rsidR="001D6D57" w:rsidRPr="00D54B78" w:rsidRDefault="001D6D57" w:rsidP="00D54B78">
      <w:pPr>
        <w:tabs>
          <w:tab w:val="left" w:pos="993"/>
          <w:tab w:val="left" w:pos="1134"/>
        </w:tabs>
        <w:ind w:firstLine="709"/>
        <w:rPr>
          <w:sz w:val="28"/>
          <w:szCs w:val="28"/>
        </w:rPr>
      </w:pPr>
    </w:p>
    <w:tbl>
      <w:tblPr>
        <w:tblStyle w:val="a5"/>
        <w:tblW w:w="0" w:type="auto"/>
        <w:tblLook w:val="04A0" w:firstRow="1" w:lastRow="0" w:firstColumn="1" w:lastColumn="0" w:noHBand="0" w:noVBand="1"/>
      </w:tblPr>
      <w:tblGrid>
        <w:gridCol w:w="3233"/>
        <w:gridCol w:w="1526"/>
        <w:gridCol w:w="1527"/>
        <w:gridCol w:w="1526"/>
        <w:gridCol w:w="1527"/>
      </w:tblGrid>
      <w:tr w:rsidR="001D6D57" w:rsidRPr="00D54B78" w14:paraId="0689B588" w14:textId="77777777" w:rsidTr="003404B4">
        <w:tc>
          <w:tcPr>
            <w:tcW w:w="3235" w:type="dxa"/>
          </w:tcPr>
          <w:p w14:paraId="4CBA3FD4" w14:textId="77777777" w:rsidR="001D6D57" w:rsidRPr="00D54B78" w:rsidRDefault="001D6D57" w:rsidP="00D54B78">
            <w:pPr>
              <w:tabs>
                <w:tab w:val="left" w:pos="993"/>
                <w:tab w:val="left" w:pos="1134"/>
              </w:tabs>
              <w:ind w:firstLine="709"/>
              <w:jc w:val="center"/>
              <w:rPr>
                <w:i/>
                <w:iCs/>
                <w:sz w:val="28"/>
                <w:szCs w:val="28"/>
              </w:rPr>
            </w:pPr>
            <w:r w:rsidRPr="00D54B78">
              <w:rPr>
                <w:i/>
                <w:iCs/>
                <w:sz w:val="28"/>
                <w:szCs w:val="28"/>
              </w:rPr>
              <w:t>Показатели</w:t>
            </w:r>
          </w:p>
        </w:tc>
        <w:tc>
          <w:tcPr>
            <w:tcW w:w="1527" w:type="dxa"/>
          </w:tcPr>
          <w:p w14:paraId="202F9424" w14:textId="77777777" w:rsidR="001D6D57" w:rsidRPr="00D54B78" w:rsidRDefault="001D6D57" w:rsidP="00D54B78">
            <w:pPr>
              <w:tabs>
                <w:tab w:val="left" w:pos="993"/>
                <w:tab w:val="left" w:pos="1134"/>
              </w:tabs>
              <w:ind w:firstLine="709"/>
              <w:jc w:val="center"/>
              <w:rPr>
                <w:i/>
                <w:iCs/>
                <w:sz w:val="28"/>
                <w:szCs w:val="28"/>
              </w:rPr>
            </w:pPr>
            <w:r w:rsidRPr="00D54B78">
              <w:rPr>
                <w:i/>
                <w:iCs/>
                <w:sz w:val="28"/>
                <w:szCs w:val="28"/>
              </w:rPr>
              <w:t>1-й год</w:t>
            </w:r>
          </w:p>
        </w:tc>
        <w:tc>
          <w:tcPr>
            <w:tcW w:w="1528" w:type="dxa"/>
          </w:tcPr>
          <w:p w14:paraId="5C52E0AC" w14:textId="77777777" w:rsidR="001D6D57" w:rsidRPr="00D54B78" w:rsidRDefault="001D6D57" w:rsidP="00D54B78">
            <w:pPr>
              <w:tabs>
                <w:tab w:val="left" w:pos="993"/>
                <w:tab w:val="left" w:pos="1134"/>
              </w:tabs>
              <w:ind w:firstLine="709"/>
              <w:jc w:val="center"/>
              <w:rPr>
                <w:i/>
                <w:iCs/>
                <w:sz w:val="28"/>
                <w:szCs w:val="28"/>
              </w:rPr>
            </w:pPr>
            <w:r w:rsidRPr="00D54B78">
              <w:rPr>
                <w:i/>
                <w:iCs/>
                <w:sz w:val="28"/>
                <w:szCs w:val="28"/>
              </w:rPr>
              <w:t>2-й год</w:t>
            </w:r>
          </w:p>
        </w:tc>
        <w:tc>
          <w:tcPr>
            <w:tcW w:w="1527" w:type="dxa"/>
          </w:tcPr>
          <w:p w14:paraId="72821E24" w14:textId="77777777" w:rsidR="001D6D57" w:rsidRPr="00D54B78" w:rsidRDefault="001D6D57" w:rsidP="00D54B78">
            <w:pPr>
              <w:tabs>
                <w:tab w:val="left" w:pos="993"/>
                <w:tab w:val="left" w:pos="1134"/>
              </w:tabs>
              <w:ind w:firstLine="709"/>
              <w:jc w:val="center"/>
              <w:rPr>
                <w:i/>
                <w:iCs/>
                <w:sz w:val="28"/>
                <w:szCs w:val="28"/>
              </w:rPr>
            </w:pPr>
            <w:r w:rsidRPr="00D54B78">
              <w:rPr>
                <w:i/>
                <w:iCs/>
                <w:sz w:val="28"/>
                <w:szCs w:val="28"/>
              </w:rPr>
              <w:t>3-й год</w:t>
            </w:r>
          </w:p>
        </w:tc>
        <w:tc>
          <w:tcPr>
            <w:tcW w:w="1528" w:type="dxa"/>
          </w:tcPr>
          <w:p w14:paraId="04CB4E5B" w14:textId="77777777" w:rsidR="001D6D57" w:rsidRPr="00D54B78" w:rsidRDefault="001D6D57" w:rsidP="00D54B78">
            <w:pPr>
              <w:tabs>
                <w:tab w:val="left" w:pos="993"/>
                <w:tab w:val="left" w:pos="1134"/>
              </w:tabs>
              <w:ind w:firstLine="709"/>
              <w:jc w:val="center"/>
              <w:rPr>
                <w:i/>
                <w:iCs/>
                <w:sz w:val="28"/>
                <w:szCs w:val="28"/>
              </w:rPr>
            </w:pPr>
            <w:r w:rsidRPr="00D54B78">
              <w:rPr>
                <w:i/>
                <w:iCs/>
                <w:sz w:val="28"/>
                <w:szCs w:val="28"/>
              </w:rPr>
              <w:t>4-й год</w:t>
            </w:r>
          </w:p>
        </w:tc>
      </w:tr>
      <w:tr w:rsidR="001D6D57" w:rsidRPr="00D54B78" w14:paraId="2FA7945D" w14:textId="77777777" w:rsidTr="003404B4">
        <w:tc>
          <w:tcPr>
            <w:tcW w:w="3235" w:type="dxa"/>
          </w:tcPr>
          <w:p w14:paraId="6C05C5EB" w14:textId="77777777" w:rsidR="001D6D57" w:rsidRPr="00D54B78" w:rsidRDefault="001D6D57" w:rsidP="00D54B78">
            <w:pPr>
              <w:tabs>
                <w:tab w:val="left" w:pos="993"/>
                <w:tab w:val="left" w:pos="1134"/>
              </w:tabs>
              <w:ind w:firstLine="709"/>
              <w:rPr>
                <w:sz w:val="28"/>
                <w:szCs w:val="28"/>
              </w:rPr>
            </w:pPr>
            <w:r w:rsidRPr="00D54B78">
              <w:rPr>
                <w:sz w:val="28"/>
                <w:szCs w:val="28"/>
              </w:rPr>
              <w:t>Номинальный ВВП (ден. ед.)</w:t>
            </w:r>
          </w:p>
        </w:tc>
        <w:tc>
          <w:tcPr>
            <w:tcW w:w="1527" w:type="dxa"/>
          </w:tcPr>
          <w:p w14:paraId="3486CC52" w14:textId="77777777" w:rsidR="001D6D57" w:rsidRPr="00D54B78" w:rsidRDefault="001D6D57" w:rsidP="00D54B78">
            <w:pPr>
              <w:tabs>
                <w:tab w:val="left" w:pos="993"/>
                <w:tab w:val="left" w:pos="1134"/>
              </w:tabs>
              <w:ind w:firstLine="709"/>
              <w:jc w:val="center"/>
              <w:rPr>
                <w:sz w:val="28"/>
                <w:szCs w:val="28"/>
              </w:rPr>
            </w:pPr>
            <w:r w:rsidRPr="00D54B78">
              <w:rPr>
                <w:sz w:val="28"/>
                <w:szCs w:val="28"/>
              </w:rPr>
              <w:t>300</w:t>
            </w:r>
          </w:p>
        </w:tc>
        <w:tc>
          <w:tcPr>
            <w:tcW w:w="1528" w:type="dxa"/>
          </w:tcPr>
          <w:p w14:paraId="32593AAF" w14:textId="77777777" w:rsidR="001D6D57" w:rsidRPr="00D54B78" w:rsidRDefault="001D6D57" w:rsidP="00D54B78">
            <w:pPr>
              <w:tabs>
                <w:tab w:val="left" w:pos="993"/>
                <w:tab w:val="left" w:pos="1134"/>
              </w:tabs>
              <w:ind w:firstLine="709"/>
              <w:jc w:val="center"/>
              <w:rPr>
                <w:sz w:val="28"/>
                <w:szCs w:val="28"/>
              </w:rPr>
            </w:pPr>
            <w:r w:rsidRPr="00D54B78">
              <w:rPr>
                <w:sz w:val="28"/>
                <w:szCs w:val="28"/>
              </w:rPr>
              <w:t>330</w:t>
            </w:r>
          </w:p>
        </w:tc>
        <w:tc>
          <w:tcPr>
            <w:tcW w:w="1527" w:type="dxa"/>
          </w:tcPr>
          <w:p w14:paraId="242D1DB3" w14:textId="77777777" w:rsidR="001D6D57" w:rsidRPr="00D54B78" w:rsidRDefault="001D6D57" w:rsidP="00D54B78">
            <w:pPr>
              <w:tabs>
                <w:tab w:val="left" w:pos="993"/>
                <w:tab w:val="left" w:pos="1134"/>
              </w:tabs>
              <w:ind w:firstLine="709"/>
              <w:jc w:val="center"/>
              <w:rPr>
                <w:sz w:val="28"/>
                <w:szCs w:val="28"/>
              </w:rPr>
            </w:pPr>
            <w:r w:rsidRPr="00D54B78">
              <w:rPr>
                <w:sz w:val="28"/>
                <w:szCs w:val="28"/>
              </w:rPr>
              <w:t>380</w:t>
            </w:r>
          </w:p>
        </w:tc>
        <w:tc>
          <w:tcPr>
            <w:tcW w:w="1528" w:type="dxa"/>
          </w:tcPr>
          <w:p w14:paraId="71D9127F" w14:textId="77777777" w:rsidR="001D6D57" w:rsidRPr="00D54B78" w:rsidRDefault="001D6D57" w:rsidP="00D54B78">
            <w:pPr>
              <w:tabs>
                <w:tab w:val="left" w:pos="993"/>
                <w:tab w:val="left" w:pos="1134"/>
              </w:tabs>
              <w:ind w:firstLine="709"/>
              <w:jc w:val="center"/>
              <w:rPr>
                <w:sz w:val="28"/>
                <w:szCs w:val="28"/>
              </w:rPr>
            </w:pPr>
            <w:r w:rsidRPr="00D54B78">
              <w:rPr>
                <w:sz w:val="28"/>
                <w:szCs w:val="28"/>
              </w:rPr>
              <w:t>450</w:t>
            </w:r>
          </w:p>
        </w:tc>
      </w:tr>
      <w:tr w:rsidR="001D6D57" w:rsidRPr="00D54B78" w14:paraId="4F8D369D" w14:textId="77777777" w:rsidTr="003404B4">
        <w:tc>
          <w:tcPr>
            <w:tcW w:w="3235" w:type="dxa"/>
          </w:tcPr>
          <w:p w14:paraId="4AF381EF" w14:textId="77777777" w:rsidR="001D6D57" w:rsidRPr="00D54B78" w:rsidRDefault="001D6D57" w:rsidP="00D54B78">
            <w:pPr>
              <w:tabs>
                <w:tab w:val="left" w:pos="993"/>
                <w:tab w:val="left" w:pos="1134"/>
              </w:tabs>
              <w:ind w:firstLine="709"/>
              <w:rPr>
                <w:sz w:val="28"/>
                <w:szCs w:val="28"/>
              </w:rPr>
            </w:pPr>
            <w:r w:rsidRPr="00D54B78">
              <w:rPr>
                <w:sz w:val="28"/>
                <w:szCs w:val="28"/>
              </w:rPr>
              <w:t>Дефлятор ВВП (в %)</w:t>
            </w:r>
          </w:p>
        </w:tc>
        <w:tc>
          <w:tcPr>
            <w:tcW w:w="1527" w:type="dxa"/>
          </w:tcPr>
          <w:p w14:paraId="7ACC98F8" w14:textId="77777777" w:rsidR="001D6D57" w:rsidRPr="00D54B78" w:rsidRDefault="001D6D57" w:rsidP="00D54B78">
            <w:pPr>
              <w:tabs>
                <w:tab w:val="left" w:pos="993"/>
                <w:tab w:val="left" w:pos="1134"/>
              </w:tabs>
              <w:ind w:firstLine="709"/>
              <w:jc w:val="center"/>
              <w:rPr>
                <w:sz w:val="28"/>
                <w:szCs w:val="28"/>
              </w:rPr>
            </w:pPr>
            <w:r w:rsidRPr="00D54B78">
              <w:rPr>
                <w:sz w:val="28"/>
                <w:szCs w:val="28"/>
              </w:rPr>
              <w:t>100</w:t>
            </w:r>
          </w:p>
        </w:tc>
        <w:tc>
          <w:tcPr>
            <w:tcW w:w="1528" w:type="dxa"/>
          </w:tcPr>
          <w:p w14:paraId="1615588F" w14:textId="77777777" w:rsidR="001D6D57" w:rsidRPr="00D54B78" w:rsidRDefault="001D6D57" w:rsidP="00D54B78">
            <w:pPr>
              <w:tabs>
                <w:tab w:val="left" w:pos="993"/>
                <w:tab w:val="left" w:pos="1134"/>
              </w:tabs>
              <w:ind w:firstLine="709"/>
              <w:jc w:val="center"/>
              <w:rPr>
                <w:sz w:val="28"/>
                <w:szCs w:val="28"/>
              </w:rPr>
            </w:pPr>
            <w:r w:rsidRPr="00D54B78">
              <w:rPr>
                <w:sz w:val="28"/>
                <w:szCs w:val="28"/>
              </w:rPr>
              <w:t>110</w:t>
            </w:r>
          </w:p>
        </w:tc>
        <w:tc>
          <w:tcPr>
            <w:tcW w:w="1527" w:type="dxa"/>
          </w:tcPr>
          <w:p w14:paraId="4BF3202B" w14:textId="77777777" w:rsidR="001D6D57" w:rsidRPr="00D54B78" w:rsidRDefault="001D6D57" w:rsidP="00D54B78">
            <w:pPr>
              <w:tabs>
                <w:tab w:val="left" w:pos="993"/>
                <w:tab w:val="left" w:pos="1134"/>
              </w:tabs>
              <w:ind w:firstLine="709"/>
              <w:jc w:val="center"/>
              <w:rPr>
                <w:sz w:val="28"/>
                <w:szCs w:val="28"/>
              </w:rPr>
            </w:pPr>
            <w:r w:rsidRPr="00D54B78">
              <w:rPr>
                <w:sz w:val="28"/>
                <w:szCs w:val="28"/>
              </w:rPr>
              <w:t>115</w:t>
            </w:r>
          </w:p>
        </w:tc>
        <w:tc>
          <w:tcPr>
            <w:tcW w:w="1528" w:type="dxa"/>
          </w:tcPr>
          <w:p w14:paraId="4925F0A1" w14:textId="77777777" w:rsidR="001D6D57" w:rsidRPr="00D54B78" w:rsidRDefault="001D6D57" w:rsidP="00D54B78">
            <w:pPr>
              <w:tabs>
                <w:tab w:val="left" w:pos="993"/>
                <w:tab w:val="left" w:pos="1134"/>
              </w:tabs>
              <w:ind w:firstLine="709"/>
              <w:jc w:val="center"/>
              <w:rPr>
                <w:sz w:val="28"/>
                <w:szCs w:val="28"/>
              </w:rPr>
            </w:pPr>
            <w:r w:rsidRPr="00D54B78">
              <w:rPr>
                <w:sz w:val="28"/>
                <w:szCs w:val="28"/>
              </w:rPr>
              <w:t>125</w:t>
            </w:r>
          </w:p>
        </w:tc>
      </w:tr>
    </w:tbl>
    <w:p w14:paraId="07F55C5A" w14:textId="77777777" w:rsidR="001D6D57" w:rsidRPr="00D54B78" w:rsidRDefault="001D6D57" w:rsidP="003D75AC">
      <w:pPr>
        <w:tabs>
          <w:tab w:val="left" w:pos="709"/>
          <w:tab w:val="left" w:pos="1134"/>
          <w:tab w:val="left" w:pos="9214"/>
          <w:tab w:val="left" w:pos="9356"/>
        </w:tabs>
        <w:spacing w:line="120" w:lineRule="auto"/>
        <w:ind w:firstLine="709"/>
        <w:jc w:val="center"/>
        <w:rPr>
          <w:b/>
          <w:bCs/>
          <w:i/>
          <w:iCs/>
          <w:sz w:val="28"/>
          <w:szCs w:val="28"/>
        </w:rPr>
      </w:pPr>
    </w:p>
    <w:p w14:paraId="3B34CD6D" w14:textId="1A5C5CBE" w:rsidR="001D6D57" w:rsidRPr="00D54B78" w:rsidRDefault="001D6D57" w:rsidP="00D54B78">
      <w:pPr>
        <w:pStyle w:val="Paragraph"/>
        <w:numPr>
          <w:ilvl w:val="2"/>
          <w:numId w:val="20"/>
        </w:numPr>
        <w:tabs>
          <w:tab w:val="left" w:pos="1134"/>
        </w:tabs>
        <w:ind w:left="0" w:firstLine="709"/>
        <w:rPr>
          <w:i/>
          <w:iCs/>
          <w:sz w:val="28"/>
          <w:szCs w:val="28"/>
          <w:lang w:val="ru-RU"/>
        </w:rPr>
      </w:pPr>
      <w:r w:rsidRPr="00D54B78">
        <w:rPr>
          <w:i/>
          <w:iCs/>
          <w:sz w:val="28"/>
          <w:szCs w:val="28"/>
          <w:lang w:val="ru-RU"/>
        </w:rPr>
        <w:t>Предположим, что в данном году естественный уровень безработицы составил 5%, а фактический уровень</w:t>
      </w:r>
      <w:r w:rsidRPr="00D54B78">
        <w:rPr>
          <w:i/>
          <w:iCs/>
          <w:sz w:val="28"/>
          <w:szCs w:val="28"/>
        </w:rPr>
        <w:t> </w:t>
      </w:r>
      <w:r w:rsidRPr="00D54B78">
        <w:rPr>
          <w:i/>
          <w:iCs/>
          <w:sz w:val="28"/>
          <w:szCs w:val="28"/>
          <w:lang w:val="ru-RU"/>
        </w:rPr>
        <w:t>― 9%.</w:t>
      </w:r>
    </w:p>
    <w:p w14:paraId="73B992DB" w14:textId="77777777" w:rsidR="001D6D57" w:rsidRPr="00D54B78" w:rsidRDefault="001D6D57" w:rsidP="00D54B78">
      <w:pPr>
        <w:pStyle w:val="Paragraph"/>
        <w:tabs>
          <w:tab w:val="left" w:pos="1134"/>
        </w:tabs>
        <w:ind w:firstLine="709"/>
        <w:rPr>
          <w:i/>
          <w:iCs/>
          <w:sz w:val="28"/>
          <w:szCs w:val="28"/>
          <w:lang w:val="ru-RU"/>
        </w:rPr>
      </w:pPr>
      <w:r w:rsidRPr="00D54B78">
        <w:rPr>
          <w:i/>
          <w:iCs/>
          <w:sz w:val="28"/>
          <w:szCs w:val="28"/>
          <w:lang w:val="ru-RU"/>
        </w:rPr>
        <w:t>1. Пользуясь законом Оукена (коэффициент</w:t>
      </w:r>
      <w:r w:rsidRPr="00D54B78">
        <w:rPr>
          <w:rStyle w:val="aff3"/>
          <w:rFonts w:eastAsiaTheme="majorEastAsia"/>
          <w:i w:val="0"/>
          <w:iCs w:val="0"/>
          <w:sz w:val="28"/>
          <w:szCs w:val="28"/>
        </w:rPr>
        <w:t> </w:t>
      </w:r>
      <w:r w:rsidRPr="00D54B78">
        <w:rPr>
          <w:rStyle w:val="aff3"/>
          <w:rFonts w:eastAsiaTheme="majorEastAsia"/>
          <w:i w:val="0"/>
          <w:iCs w:val="0"/>
          <w:sz w:val="28"/>
          <w:szCs w:val="28"/>
        </w:rPr>
        <w:sym w:font="Symbol" w:char="F03D"/>
      </w:r>
      <w:r w:rsidRPr="00D54B78">
        <w:rPr>
          <w:rStyle w:val="aff3"/>
          <w:rFonts w:eastAsiaTheme="majorEastAsia"/>
          <w:i w:val="0"/>
          <w:iCs w:val="0"/>
          <w:sz w:val="28"/>
          <w:szCs w:val="28"/>
        </w:rPr>
        <w:t> </w:t>
      </w:r>
      <w:r w:rsidRPr="00D54B78">
        <w:rPr>
          <w:i/>
          <w:iCs/>
          <w:sz w:val="28"/>
          <w:szCs w:val="28"/>
          <w:lang w:val="ru-RU"/>
        </w:rPr>
        <w:t>2,5), определите величину отставания ВВП.</w:t>
      </w:r>
    </w:p>
    <w:p w14:paraId="3143C79B" w14:textId="77777777" w:rsidR="001D6D57" w:rsidRPr="00D54B78" w:rsidRDefault="001D6D57" w:rsidP="00D54B78">
      <w:pPr>
        <w:pStyle w:val="Paragraph"/>
        <w:tabs>
          <w:tab w:val="left" w:pos="1134"/>
        </w:tabs>
        <w:ind w:firstLine="709"/>
        <w:rPr>
          <w:i/>
          <w:iCs/>
          <w:sz w:val="28"/>
          <w:szCs w:val="28"/>
          <w:lang w:val="ru-RU"/>
        </w:rPr>
      </w:pPr>
      <w:r w:rsidRPr="00D54B78">
        <w:rPr>
          <w:i/>
          <w:iCs/>
          <w:sz w:val="28"/>
          <w:szCs w:val="28"/>
          <w:lang w:val="ru-RU"/>
        </w:rPr>
        <w:t>2. Если фактический ВВП в том же году равнялся 500 млрд долл., какой объем продукции был потерян из-за безработицы?</w:t>
      </w:r>
    </w:p>
    <w:p w14:paraId="19CB6942" w14:textId="77777777" w:rsidR="001E77E1" w:rsidRPr="00D54B78" w:rsidRDefault="001E77E1" w:rsidP="003D75AC">
      <w:pPr>
        <w:tabs>
          <w:tab w:val="left" w:pos="709"/>
          <w:tab w:val="left" w:pos="1134"/>
          <w:tab w:val="left" w:pos="9214"/>
          <w:tab w:val="left" w:pos="9356"/>
        </w:tabs>
        <w:spacing w:line="120" w:lineRule="auto"/>
        <w:ind w:firstLine="709"/>
        <w:jc w:val="center"/>
        <w:rPr>
          <w:b/>
          <w:bCs/>
          <w:i/>
          <w:iCs/>
          <w:sz w:val="28"/>
          <w:szCs w:val="28"/>
        </w:rPr>
      </w:pPr>
    </w:p>
    <w:p w14:paraId="40834312" w14:textId="1C473683" w:rsidR="001D6D57" w:rsidRPr="00D54B78" w:rsidRDefault="001D6D57" w:rsidP="00D54B78">
      <w:pPr>
        <w:pStyle w:val="afe"/>
        <w:numPr>
          <w:ilvl w:val="2"/>
          <w:numId w:val="20"/>
        </w:numPr>
        <w:tabs>
          <w:tab w:val="left" w:pos="1134"/>
        </w:tabs>
        <w:ind w:left="0" w:firstLine="709"/>
        <w:contextualSpacing/>
        <w:jc w:val="both"/>
        <w:rPr>
          <w:i/>
          <w:iCs/>
          <w:color w:val="000000"/>
          <w:sz w:val="28"/>
          <w:szCs w:val="28"/>
        </w:rPr>
      </w:pPr>
      <w:r w:rsidRPr="00D54B78">
        <w:rPr>
          <w:i/>
          <w:iCs/>
          <w:color w:val="000000"/>
          <w:sz w:val="28"/>
          <w:szCs w:val="28"/>
        </w:rPr>
        <w:t>Закрытая экономика представлена следующими параметрами:</w:t>
      </w:r>
    </w:p>
    <w:p w14:paraId="06B0E8E4" w14:textId="77777777" w:rsidR="001D6D57" w:rsidRPr="00D54B78" w:rsidRDefault="001D6D57" w:rsidP="00D54B78">
      <w:pPr>
        <w:tabs>
          <w:tab w:val="left" w:pos="1134"/>
        </w:tabs>
        <w:ind w:firstLine="709"/>
        <w:jc w:val="both"/>
        <w:rPr>
          <w:i/>
          <w:iCs/>
          <w:color w:val="000000"/>
          <w:sz w:val="28"/>
          <w:szCs w:val="28"/>
          <w:lang w:val="en-US"/>
        </w:rPr>
      </w:pPr>
      <w:r w:rsidRPr="00D54B78">
        <w:rPr>
          <w:i/>
          <w:iCs/>
          <w:color w:val="000000"/>
          <w:sz w:val="28"/>
          <w:szCs w:val="28"/>
          <w:lang w:val="en-US"/>
        </w:rPr>
        <w:t>C = 120 + 0,8Yd</w:t>
      </w:r>
    </w:p>
    <w:p w14:paraId="4BE31871" w14:textId="77777777" w:rsidR="001D6D57" w:rsidRPr="00D54B78" w:rsidRDefault="001D6D57" w:rsidP="00D54B78">
      <w:pPr>
        <w:tabs>
          <w:tab w:val="left" w:pos="1134"/>
        </w:tabs>
        <w:ind w:firstLine="709"/>
        <w:jc w:val="both"/>
        <w:rPr>
          <w:i/>
          <w:iCs/>
          <w:color w:val="000000"/>
          <w:sz w:val="28"/>
          <w:szCs w:val="28"/>
          <w:lang w:val="en-US"/>
        </w:rPr>
      </w:pPr>
      <w:r w:rsidRPr="00D54B78">
        <w:rPr>
          <w:i/>
          <w:iCs/>
          <w:color w:val="000000"/>
          <w:sz w:val="28"/>
          <w:szCs w:val="28"/>
          <w:lang w:val="en-US"/>
        </w:rPr>
        <w:t>I = 20 - 5R</w:t>
      </w:r>
    </w:p>
    <w:p w14:paraId="622D87EE" w14:textId="77777777" w:rsidR="001D6D57" w:rsidRPr="00D54B78" w:rsidRDefault="001D6D57" w:rsidP="00D54B78">
      <w:pPr>
        <w:tabs>
          <w:tab w:val="left" w:pos="1134"/>
        </w:tabs>
        <w:ind w:firstLine="709"/>
        <w:jc w:val="both"/>
        <w:rPr>
          <w:i/>
          <w:iCs/>
          <w:color w:val="000000"/>
          <w:sz w:val="28"/>
          <w:szCs w:val="28"/>
          <w:lang w:val="en-US"/>
        </w:rPr>
      </w:pPr>
      <w:r w:rsidRPr="00D54B78">
        <w:rPr>
          <w:i/>
          <w:iCs/>
          <w:color w:val="000000"/>
          <w:sz w:val="28"/>
          <w:szCs w:val="28"/>
          <w:lang w:val="en-US"/>
        </w:rPr>
        <w:t>G = 160</w:t>
      </w:r>
    </w:p>
    <w:p w14:paraId="07C4B059" w14:textId="77777777" w:rsidR="001D6D57" w:rsidRPr="00D54B78" w:rsidRDefault="001D6D57" w:rsidP="00D54B78">
      <w:pPr>
        <w:tabs>
          <w:tab w:val="left" w:pos="1134"/>
        </w:tabs>
        <w:ind w:firstLine="709"/>
        <w:jc w:val="both"/>
        <w:rPr>
          <w:i/>
          <w:iCs/>
          <w:color w:val="000000"/>
          <w:sz w:val="28"/>
          <w:szCs w:val="28"/>
          <w:lang w:val="en-US"/>
        </w:rPr>
      </w:pPr>
      <w:r w:rsidRPr="00D54B78">
        <w:rPr>
          <w:i/>
          <w:iCs/>
          <w:color w:val="000000"/>
          <w:sz w:val="28"/>
          <w:szCs w:val="28"/>
          <w:lang w:val="en-US"/>
        </w:rPr>
        <w:t>Md/P = 0,4Y - 20R</w:t>
      </w:r>
    </w:p>
    <w:p w14:paraId="1FADF59D" w14:textId="77777777" w:rsidR="001D6D57" w:rsidRPr="00D54B78" w:rsidRDefault="001D6D57" w:rsidP="00D54B78">
      <w:pPr>
        <w:tabs>
          <w:tab w:val="left" w:pos="1134"/>
        </w:tabs>
        <w:ind w:firstLine="709"/>
        <w:jc w:val="both"/>
        <w:rPr>
          <w:i/>
          <w:iCs/>
          <w:color w:val="000000"/>
          <w:sz w:val="28"/>
          <w:szCs w:val="28"/>
        </w:rPr>
      </w:pPr>
      <w:r w:rsidRPr="00D54B78">
        <w:rPr>
          <w:i/>
          <w:iCs/>
          <w:color w:val="000000"/>
          <w:sz w:val="28"/>
          <w:szCs w:val="28"/>
          <w:lang w:val="en-US"/>
        </w:rPr>
        <w:t>T</w:t>
      </w:r>
      <w:r w:rsidRPr="00D54B78">
        <w:rPr>
          <w:i/>
          <w:iCs/>
          <w:color w:val="000000"/>
          <w:sz w:val="28"/>
          <w:szCs w:val="28"/>
        </w:rPr>
        <w:t xml:space="preserve"> = 40   </w:t>
      </w:r>
    </w:p>
    <w:p w14:paraId="6FB4531C" w14:textId="77777777" w:rsidR="001D6D57" w:rsidRPr="00D54B78" w:rsidRDefault="001D6D57" w:rsidP="00D54B78">
      <w:pPr>
        <w:tabs>
          <w:tab w:val="left" w:pos="1134"/>
        </w:tabs>
        <w:ind w:firstLine="709"/>
        <w:jc w:val="both"/>
        <w:rPr>
          <w:i/>
          <w:iCs/>
          <w:color w:val="000000"/>
          <w:sz w:val="28"/>
          <w:szCs w:val="28"/>
        </w:rPr>
      </w:pPr>
      <w:r w:rsidRPr="00D54B78">
        <w:rPr>
          <w:i/>
          <w:iCs/>
          <w:color w:val="000000"/>
          <w:sz w:val="28"/>
          <w:szCs w:val="28"/>
          <w:lang w:val="en-US"/>
        </w:rPr>
        <w:t>Ms</w:t>
      </w:r>
      <w:r w:rsidRPr="00D54B78">
        <w:rPr>
          <w:i/>
          <w:iCs/>
          <w:color w:val="000000"/>
          <w:sz w:val="28"/>
          <w:szCs w:val="28"/>
        </w:rPr>
        <w:t xml:space="preserve"> = 300   </w:t>
      </w:r>
      <w:r w:rsidRPr="00D54B78">
        <w:rPr>
          <w:i/>
          <w:iCs/>
          <w:color w:val="000000"/>
          <w:sz w:val="28"/>
          <w:szCs w:val="28"/>
          <w:lang w:val="en-US"/>
        </w:rPr>
        <w:t>P</w:t>
      </w:r>
      <w:r w:rsidRPr="00D54B78">
        <w:rPr>
          <w:i/>
          <w:iCs/>
          <w:color w:val="000000"/>
          <w:sz w:val="28"/>
          <w:szCs w:val="28"/>
        </w:rPr>
        <w:t xml:space="preserve"> = 1,5</w:t>
      </w:r>
    </w:p>
    <w:p w14:paraId="73E55985" w14:textId="77777777" w:rsidR="001D6D57" w:rsidRPr="00D54B78" w:rsidRDefault="001D6D57" w:rsidP="00D54B78">
      <w:pPr>
        <w:tabs>
          <w:tab w:val="left" w:pos="851"/>
          <w:tab w:val="left" w:pos="1134"/>
        </w:tabs>
        <w:ind w:firstLine="709"/>
        <w:jc w:val="both"/>
        <w:rPr>
          <w:i/>
          <w:iCs/>
          <w:color w:val="000000"/>
          <w:sz w:val="28"/>
          <w:szCs w:val="28"/>
        </w:rPr>
      </w:pPr>
      <w:r w:rsidRPr="00D54B78">
        <w:rPr>
          <w:i/>
          <w:iCs/>
          <w:color w:val="000000"/>
          <w:sz w:val="28"/>
          <w:szCs w:val="28"/>
        </w:rPr>
        <w:t xml:space="preserve">Определить параметры равновесия в модели </w:t>
      </w:r>
      <w:r w:rsidRPr="00D54B78">
        <w:rPr>
          <w:i/>
          <w:iCs/>
          <w:color w:val="000000"/>
          <w:sz w:val="28"/>
          <w:szCs w:val="28"/>
          <w:lang w:val="en-US"/>
        </w:rPr>
        <w:t>IS</w:t>
      </w:r>
      <w:r w:rsidRPr="00D54B78">
        <w:rPr>
          <w:i/>
          <w:iCs/>
          <w:color w:val="000000"/>
          <w:sz w:val="28"/>
          <w:szCs w:val="28"/>
        </w:rPr>
        <w:t>-</w:t>
      </w:r>
      <w:r w:rsidRPr="00D54B78">
        <w:rPr>
          <w:i/>
          <w:iCs/>
          <w:color w:val="000000"/>
          <w:sz w:val="28"/>
          <w:szCs w:val="28"/>
          <w:lang w:val="en-US"/>
        </w:rPr>
        <w:t>LM</w:t>
      </w:r>
    </w:p>
    <w:p w14:paraId="13134CFB" w14:textId="1C76A9FB" w:rsidR="001D6D57" w:rsidRPr="003D75AC" w:rsidRDefault="001D6D57" w:rsidP="003D75AC">
      <w:pPr>
        <w:tabs>
          <w:tab w:val="left" w:pos="1134"/>
        </w:tabs>
        <w:ind w:firstLine="709"/>
        <w:jc w:val="both"/>
        <w:rPr>
          <w:i/>
          <w:iCs/>
          <w:color w:val="000000"/>
          <w:sz w:val="28"/>
          <w:szCs w:val="28"/>
        </w:rPr>
      </w:pPr>
      <w:r w:rsidRPr="00D54B78">
        <w:rPr>
          <w:i/>
          <w:iCs/>
          <w:color w:val="000000"/>
          <w:sz w:val="28"/>
          <w:szCs w:val="28"/>
        </w:rPr>
        <w:t xml:space="preserve">Если госзакупки увеличатся на 24, изменятся ли уравнения кривых </w:t>
      </w:r>
      <w:r w:rsidRPr="00D54B78">
        <w:rPr>
          <w:i/>
          <w:iCs/>
          <w:color w:val="000000"/>
          <w:sz w:val="28"/>
          <w:szCs w:val="28"/>
          <w:lang w:val="en-US"/>
        </w:rPr>
        <w:t>IS</w:t>
      </w:r>
      <w:r w:rsidRPr="00D54B78">
        <w:rPr>
          <w:i/>
          <w:iCs/>
          <w:color w:val="000000"/>
          <w:sz w:val="28"/>
          <w:szCs w:val="28"/>
        </w:rPr>
        <w:t xml:space="preserve">, </w:t>
      </w:r>
      <w:r w:rsidRPr="00D54B78">
        <w:rPr>
          <w:i/>
          <w:iCs/>
          <w:color w:val="000000"/>
          <w:sz w:val="28"/>
          <w:szCs w:val="28"/>
          <w:lang w:val="en-US"/>
        </w:rPr>
        <w:t>LM</w:t>
      </w:r>
      <w:r w:rsidRPr="00D54B78">
        <w:rPr>
          <w:i/>
          <w:iCs/>
          <w:color w:val="000000"/>
          <w:sz w:val="28"/>
          <w:szCs w:val="28"/>
        </w:rPr>
        <w:t>? Чему будет равен эффект вытеснения, проиллюстрируйте графически?</w:t>
      </w:r>
    </w:p>
    <w:p w14:paraId="667CE4A4" w14:textId="56770C99" w:rsidR="001D6D57" w:rsidRPr="00D54B78" w:rsidRDefault="001D6D57" w:rsidP="00D54B78">
      <w:pPr>
        <w:pStyle w:val="afe"/>
        <w:numPr>
          <w:ilvl w:val="2"/>
          <w:numId w:val="20"/>
        </w:numPr>
        <w:tabs>
          <w:tab w:val="left" w:pos="1134"/>
        </w:tabs>
        <w:ind w:left="0" w:firstLine="709"/>
        <w:contextualSpacing/>
        <w:jc w:val="both"/>
        <w:rPr>
          <w:color w:val="000000"/>
          <w:sz w:val="28"/>
          <w:szCs w:val="28"/>
        </w:rPr>
      </w:pPr>
      <w:r w:rsidRPr="00D54B78">
        <w:rPr>
          <w:color w:val="000000"/>
          <w:sz w:val="28"/>
          <w:szCs w:val="28"/>
        </w:rPr>
        <w:lastRenderedPageBreak/>
        <w:t>В закрытой экономике уровень цен в краткосрочном</w:t>
      </w:r>
      <w:r w:rsidRPr="00D54B78">
        <w:rPr>
          <w:color w:val="000000"/>
          <w:sz w:val="28"/>
          <w:szCs w:val="28"/>
        </w:rPr>
        <w:br/>
        <w:t xml:space="preserve">периоде стабилен и равен 1, инфляционные ожидания отсутствуют. Функция потребительских расходов: </w:t>
      </w:r>
      <w:r w:rsidRPr="00D54B78">
        <w:rPr>
          <w:i/>
          <w:iCs/>
          <w:color w:val="000000"/>
          <w:sz w:val="28"/>
          <w:szCs w:val="28"/>
        </w:rPr>
        <w:t xml:space="preserve">C = 150+0,8(Y-T). </w:t>
      </w:r>
      <w:r w:rsidRPr="00D54B78">
        <w:rPr>
          <w:color w:val="000000"/>
          <w:sz w:val="28"/>
          <w:szCs w:val="28"/>
        </w:rPr>
        <w:t xml:space="preserve">Инвестиционные расходы: </w:t>
      </w:r>
    </w:p>
    <w:p w14:paraId="605C4EE7" w14:textId="77777777" w:rsidR="001D6D57" w:rsidRPr="00D54B78" w:rsidRDefault="001D6D57" w:rsidP="00D54B78">
      <w:pPr>
        <w:tabs>
          <w:tab w:val="left" w:pos="1134"/>
        </w:tabs>
        <w:ind w:firstLine="709"/>
        <w:jc w:val="both"/>
        <w:rPr>
          <w:color w:val="000000"/>
          <w:sz w:val="28"/>
          <w:szCs w:val="28"/>
        </w:rPr>
      </w:pPr>
      <w:r w:rsidRPr="00D54B78">
        <w:rPr>
          <w:i/>
          <w:iCs/>
          <w:color w:val="000000"/>
          <w:sz w:val="28"/>
          <w:szCs w:val="28"/>
        </w:rPr>
        <w:t xml:space="preserve">I = 30 – 20r. </w:t>
      </w:r>
      <w:r w:rsidRPr="00D54B78">
        <w:rPr>
          <w:color w:val="000000"/>
          <w:sz w:val="28"/>
          <w:szCs w:val="28"/>
        </w:rPr>
        <w:t>Величина собираемых налогов не зависит от текущего дохода, трансферты отсутствуют. Государственный бюджет сбалансирован,</w:t>
      </w:r>
      <w:r w:rsidRPr="00D54B78">
        <w:rPr>
          <w:i/>
          <w:iCs/>
          <w:color w:val="000000"/>
          <w:sz w:val="28"/>
          <w:szCs w:val="28"/>
        </w:rPr>
        <w:t xml:space="preserve"> </w:t>
      </w:r>
      <w:r w:rsidRPr="00D54B78">
        <w:rPr>
          <w:color w:val="000000"/>
          <w:sz w:val="28"/>
          <w:szCs w:val="28"/>
        </w:rPr>
        <w:t xml:space="preserve">и государственные закупки </w:t>
      </w:r>
      <w:r w:rsidRPr="00D54B78">
        <w:rPr>
          <w:i/>
          <w:iCs/>
          <w:color w:val="000000"/>
          <w:sz w:val="28"/>
          <w:szCs w:val="28"/>
        </w:rPr>
        <w:t>G = 100</w:t>
      </w:r>
      <w:r w:rsidRPr="00D54B78">
        <w:rPr>
          <w:color w:val="000000"/>
          <w:sz w:val="28"/>
          <w:szCs w:val="28"/>
        </w:rPr>
        <w:t xml:space="preserve">. Чувствительности спроса на деньги к изменению дохода и ставки процента по модулю соответственно равны 2 и 50. </w:t>
      </w:r>
    </w:p>
    <w:p w14:paraId="504BE043" w14:textId="77777777" w:rsidR="001D6D57" w:rsidRPr="00D54B78" w:rsidRDefault="001D6D57" w:rsidP="00D54B78">
      <w:pPr>
        <w:tabs>
          <w:tab w:val="left" w:pos="1134"/>
        </w:tabs>
        <w:ind w:firstLine="709"/>
        <w:rPr>
          <w:color w:val="000000"/>
          <w:sz w:val="28"/>
          <w:szCs w:val="28"/>
        </w:rPr>
      </w:pPr>
      <w:r w:rsidRPr="00D54B78">
        <w:rPr>
          <w:color w:val="000000"/>
          <w:sz w:val="28"/>
          <w:szCs w:val="28"/>
        </w:rPr>
        <w:t>Номинальное предложение денег равно 1000.</w:t>
      </w:r>
    </w:p>
    <w:p w14:paraId="09E75D35" w14:textId="3739D098" w:rsidR="001D6D57" w:rsidRPr="00D54B78" w:rsidRDefault="001D6D57" w:rsidP="00D54B78">
      <w:pPr>
        <w:tabs>
          <w:tab w:val="left" w:pos="709"/>
          <w:tab w:val="left" w:pos="1134"/>
        </w:tabs>
        <w:ind w:firstLine="709"/>
        <w:rPr>
          <w:color w:val="000000"/>
          <w:sz w:val="28"/>
          <w:szCs w:val="28"/>
        </w:rPr>
      </w:pPr>
      <w:r w:rsidRPr="00D54B78">
        <w:rPr>
          <w:color w:val="000000"/>
          <w:sz w:val="28"/>
          <w:szCs w:val="28"/>
        </w:rPr>
        <w:t>Определить значения выпуска и процентной ставки, при которых достигается совместное равновесие на товарном и денежном рынках?</w:t>
      </w:r>
    </w:p>
    <w:p w14:paraId="0BEF7F31" w14:textId="77777777" w:rsidR="001D6D57" w:rsidRDefault="001D6D57" w:rsidP="00D54B78">
      <w:pPr>
        <w:tabs>
          <w:tab w:val="left" w:pos="1134"/>
        </w:tabs>
        <w:ind w:firstLine="709"/>
        <w:jc w:val="both"/>
        <w:rPr>
          <w:color w:val="000000"/>
          <w:sz w:val="28"/>
          <w:szCs w:val="28"/>
        </w:rPr>
      </w:pPr>
      <w:r w:rsidRPr="00D54B78">
        <w:rPr>
          <w:color w:val="000000"/>
          <w:sz w:val="28"/>
          <w:szCs w:val="28"/>
        </w:rPr>
        <w:t xml:space="preserve">Если правительство сокращает объем госзакупок на 20, каковы новые значения </w:t>
      </w:r>
      <w:r w:rsidRPr="00D54B78">
        <w:rPr>
          <w:i/>
          <w:iCs/>
          <w:color w:val="000000"/>
          <w:sz w:val="28"/>
          <w:szCs w:val="28"/>
          <w:lang w:val="en-US"/>
        </w:rPr>
        <w:t>Y</w:t>
      </w:r>
      <w:r w:rsidRPr="00D54B78">
        <w:rPr>
          <w:color w:val="000000"/>
          <w:sz w:val="28"/>
          <w:szCs w:val="28"/>
        </w:rPr>
        <w:t xml:space="preserve"> и </w:t>
      </w:r>
      <w:r w:rsidRPr="00D54B78">
        <w:rPr>
          <w:i/>
          <w:iCs/>
          <w:color w:val="000000"/>
          <w:sz w:val="28"/>
          <w:szCs w:val="28"/>
          <w:lang w:val="en-US"/>
        </w:rPr>
        <w:t>r</w:t>
      </w:r>
      <w:r w:rsidRPr="00D54B78">
        <w:rPr>
          <w:color w:val="000000"/>
          <w:sz w:val="28"/>
          <w:szCs w:val="28"/>
        </w:rPr>
        <w:t>, при которых достигается совместное равновесие на товарном и денежном рынках?</w:t>
      </w:r>
    </w:p>
    <w:p w14:paraId="7AE3A93D" w14:textId="77777777" w:rsidR="00D54B78" w:rsidRPr="00D54B78" w:rsidRDefault="00D54B78" w:rsidP="003D75AC">
      <w:pPr>
        <w:tabs>
          <w:tab w:val="left" w:pos="1134"/>
        </w:tabs>
        <w:spacing w:line="120" w:lineRule="auto"/>
        <w:ind w:firstLine="709"/>
        <w:jc w:val="both"/>
        <w:rPr>
          <w:color w:val="000000"/>
          <w:sz w:val="28"/>
          <w:szCs w:val="28"/>
        </w:rPr>
      </w:pPr>
    </w:p>
    <w:p w14:paraId="55C26388" w14:textId="5431D432" w:rsidR="00D54B78" w:rsidRPr="00D54B78" w:rsidRDefault="00D54B78" w:rsidP="00D54B78">
      <w:pPr>
        <w:pStyle w:val="afe"/>
        <w:numPr>
          <w:ilvl w:val="2"/>
          <w:numId w:val="20"/>
        </w:numPr>
        <w:tabs>
          <w:tab w:val="left" w:pos="1134"/>
        </w:tabs>
        <w:ind w:left="0" w:firstLine="709"/>
        <w:jc w:val="both"/>
        <w:rPr>
          <w:bCs/>
          <w:i/>
          <w:iCs/>
          <w:sz w:val="28"/>
          <w:szCs w:val="28"/>
        </w:rPr>
      </w:pPr>
      <w:r w:rsidRPr="00D54B78">
        <w:rPr>
          <w:bCs/>
          <w:i/>
          <w:iCs/>
          <w:sz w:val="28"/>
          <w:szCs w:val="28"/>
        </w:rPr>
        <w:t>Работа с графическими моделями по теме: «Спрос, предложение, эластичность, рыночное равновесие». Рассмотрим графическую модель по теме «Спрос, предложение, эластичность, рыночное равновесие»</w:t>
      </w:r>
    </w:p>
    <w:p w14:paraId="1D714B20" w14:textId="77777777" w:rsidR="00D54B78" w:rsidRPr="00D54B78" w:rsidRDefault="00D54B78" w:rsidP="00D54B78">
      <w:pPr>
        <w:rPr>
          <w:bCs/>
          <w:sz w:val="28"/>
          <w:szCs w:val="28"/>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19"/>
        <w:gridCol w:w="4152"/>
        <w:gridCol w:w="3400"/>
      </w:tblGrid>
      <w:tr w:rsidR="00D54B78" w:rsidRPr="00D54B78" w14:paraId="411FD70A" w14:textId="77777777" w:rsidTr="00593B7E">
        <w:tc>
          <w:tcPr>
            <w:tcW w:w="9571" w:type="dxa"/>
            <w:gridSpan w:val="3"/>
          </w:tcPr>
          <w:p w14:paraId="1E5BC1A0" w14:textId="77777777" w:rsidR="00D54B78" w:rsidRPr="00D54B78" w:rsidRDefault="00D54B78" w:rsidP="00593B7E">
            <w:r w:rsidRPr="00D54B78">
              <w:t>Вариант …</w:t>
            </w:r>
          </w:p>
        </w:tc>
      </w:tr>
      <w:tr w:rsidR="00D54B78" w:rsidRPr="00D54B78" w14:paraId="1CECFBA4" w14:textId="77777777" w:rsidTr="00593B7E">
        <w:tc>
          <w:tcPr>
            <w:tcW w:w="9571" w:type="dxa"/>
            <w:gridSpan w:val="3"/>
          </w:tcPr>
          <w:p w14:paraId="7D897225" w14:textId="77777777" w:rsidR="00D54B78" w:rsidRPr="00D54B78" w:rsidRDefault="00D54B78" w:rsidP="00593B7E">
            <w:pPr>
              <w:rPr>
                <w:b/>
              </w:rPr>
            </w:pPr>
            <w:r w:rsidRPr="00D54B78">
              <w:rPr>
                <w:b/>
              </w:rPr>
              <w:t xml:space="preserve">Построить рабочую графическую модель ситуации. Описать заданную модель формулами. Заполнить таблицу показателей. </w:t>
            </w:r>
          </w:p>
        </w:tc>
      </w:tr>
      <w:tr w:rsidR="00D54B78" w:rsidRPr="00D54B78" w14:paraId="2FD569F0" w14:textId="77777777" w:rsidTr="00593B7E">
        <w:tc>
          <w:tcPr>
            <w:tcW w:w="2019" w:type="dxa"/>
          </w:tcPr>
          <w:p w14:paraId="4A7E8257" w14:textId="77777777" w:rsidR="00D54B78" w:rsidRPr="00D54B78" w:rsidRDefault="00D54B78" w:rsidP="00593B7E">
            <w:pPr>
              <w:rPr>
                <w:b/>
              </w:rPr>
            </w:pPr>
            <w:r w:rsidRPr="00D54B78">
              <w:rPr>
                <w:b/>
              </w:rPr>
              <w:t>Ситуация:</w:t>
            </w:r>
          </w:p>
        </w:tc>
        <w:tc>
          <w:tcPr>
            <w:tcW w:w="7552" w:type="dxa"/>
            <w:gridSpan w:val="2"/>
          </w:tcPr>
          <w:p w14:paraId="725B338C" w14:textId="77777777" w:rsidR="00D54B78" w:rsidRPr="00D54B78" w:rsidRDefault="00D54B78" w:rsidP="00593B7E">
            <w:r w:rsidRPr="00D54B78">
              <w:t>Функция спроса эластична. Функция предложения неэластична. Государство вводит потоварный налог.</w:t>
            </w:r>
          </w:p>
        </w:tc>
      </w:tr>
      <w:tr w:rsidR="00D54B78" w:rsidRPr="00D54B78" w14:paraId="1BF64CFB" w14:textId="77777777" w:rsidTr="00593B7E">
        <w:tc>
          <w:tcPr>
            <w:tcW w:w="2019" w:type="dxa"/>
          </w:tcPr>
          <w:p w14:paraId="294DDB34" w14:textId="77777777" w:rsidR="00D54B78" w:rsidRPr="00D54B78" w:rsidRDefault="00D54B78" w:rsidP="00593B7E">
            <w:r w:rsidRPr="00D54B78">
              <w:t>Формулы:</w:t>
            </w:r>
          </w:p>
          <w:p w14:paraId="2ADF2A84" w14:textId="77777777" w:rsidR="00D54B78" w:rsidRPr="00D54B78" w:rsidRDefault="00D54B78" w:rsidP="00593B7E">
            <w:pPr>
              <w:rPr>
                <w:b/>
              </w:rPr>
            </w:pPr>
            <w:r w:rsidRPr="00D54B78">
              <w:rPr>
                <w:b/>
              </w:rPr>
              <w:t>(ненужное</w:t>
            </w:r>
            <w:r w:rsidRPr="00D54B78">
              <w:rPr>
                <w:b/>
              </w:rPr>
              <w:br/>
              <w:t>зачеркнуть)</w:t>
            </w:r>
          </w:p>
        </w:tc>
        <w:tc>
          <w:tcPr>
            <w:tcW w:w="4152" w:type="dxa"/>
          </w:tcPr>
          <w:p w14:paraId="4E6ECE83" w14:textId="77777777" w:rsidR="00D54B78" w:rsidRPr="00D54B78" w:rsidRDefault="007D3241" w:rsidP="00593B7E">
            <w:pPr>
              <w:jc w:val="center"/>
              <w:rPr>
                <w:rFonts w:eastAsia="Cambria Math"/>
              </w:rPr>
            </w:pPr>
            <m:oMathPara>
              <m:oMath>
                <m:d>
                  <m:dPr>
                    <m:begChr m:val="|"/>
                    <m:endChr m:val="|"/>
                    <m:ctrlPr>
                      <w:rPr>
                        <w:rFonts w:ascii="Cambria Math" w:hAnsi="Cambria Math"/>
                      </w:rPr>
                    </m:ctrlPr>
                  </m:dPr>
                  <m:e>
                    <m:sSubSup>
                      <m:sSubSupPr>
                        <m:ctrlPr>
                          <w:rPr>
                            <w:rFonts w:ascii="Cambria Math" w:eastAsia="Cambria Math" w:hAnsi="Cambria Math"/>
                          </w:rPr>
                        </m:ctrlPr>
                      </m:sSubSupPr>
                      <m:e>
                        <m:r>
                          <w:rPr>
                            <w:rFonts w:ascii="Cambria Math" w:eastAsia="Cambria Math" w:hAnsi="Cambria Math"/>
                          </w:rPr>
                          <m:t>E</m:t>
                        </m:r>
                      </m:e>
                      <m:sub>
                        <m:r>
                          <w:rPr>
                            <w:rFonts w:ascii="Cambria Math" w:eastAsia="Cambria Math" w:hAnsi="Cambria Math"/>
                          </w:rPr>
                          <m:t>D</m:t>
                        </m:r>
                      </m:sub>
                      <m:sup>
                        <m:r>
                          <w:rPr>
                            <w:rFonts w:ascii="Cambria Math" w:eastAsia="Cambria Math" w:hAnsi="Cambria Math"/>
                          </w:rPr>
                          <m:t>P</m:t>
                        </m:r>
                      </m:sup>
                    </m:sSubSup>
                  </m:e>
                </m:d>
                <m:r>
                  <w:rPr>
                    <w:rFonts w:ascii="Cambria Math" w:eastAsia="Cambria Math" w:hAnsi="Cambria Math"/>
                  </w:rPr>
                  <m:t xml:space="preserve">&lt;   &gt;  =0  1  ∞ </m:t>
                </m:r>
              </m:oMath>
            </m:oMathPara>
          </w:p>
          <w:p w14:paraId="0BF55926" w14:textId="77777777" w:rsidR="00D54B78" w:rsidRPr="00D54B78" w:rsidRDefault="00D54B78" w:rsidP="00593B7E"/>
        </w:tc>
        <w:tc>
          <w:tcPr>
            <w:tcW w:w="3400" w:type="dxa"/>
          </w:tcPr>
          <w:p w14:paraId="5E69CD50" w14:textId="77777777" w:rsidR="00D54B78" w:rsidRPr="00D54B78" w:rsidRDefault="007D3241" w:rsidP="00593B7E">
            <m:oMath>
              <m:d>
                <m:dPr>
                  <m:begChr m:val="|"/>
                  <m:endChr m:val="|"/>
                  <m:ctrlPr>
                    <w:rPr>
                      <w:rFonts w:ascii="Cambria Math" w:hAnsi="Cambria Math"/>
                    </w:rPr>
                  </m:ctrlPr>
                </m:dPr>
                <m:e>
                  <m:sSubSup>
                    <m:sSubSupPr>
                      <m:ctrlPr>
                        <w:rPr>
                          <w:rFonts w:ascii="Cambria Math" w:eastAsia="Cambria Math" w:hAnsi="Cambria Math"/>
                        </w:rPr>
                      </m:ctrlPr>
                    </m:sSubSupPr>
                    <m:e>
                      <m:r>
                        <w:rPr>
                          <w:rFonts w:ascii="Cambria Math" w:eastAsia="Cambria Math" w:hAnsi="Cambria Math"/>
                        </w:rPr>
                        <m:t>E</m:t>
                      </m:r>
                    </m:e>
                    <m:sub>
                      <m:r>
                        <w:rPr>
                          <w:rFonts w:ascii="Cambria Math" w:eastAsia="Cambria Math" w:hAnsi="Cambria Math"/>
                        </w:rPr>
                        <m:t>S</m:t>
                      </m:r>
                    </m:sub>
                    <m:sup>
                      <m:r>
                        <w:rPr>
                          <w:rFonts w:ascii="Cambria Math" w:eastAsia="Cambria Math" w:hAnsi="Cambria Math"/>
                        </w:rPr>
                        <m:t>P</m:t>
                      </m:r>
                    </m:sup>
                  </m:sSubSup>
                </m:e>
              </m:d>
              <m:r>
                <w:rPr>
                  <w:rFonts w:ascii="Cambria Math" w:eastAsia="Cambria Math" w:hAnsi="Cambria Math"/>
                </w:rPr>
                <m:t xml:space="preserve">&lt;  &gt;  = </m:t>
              </m:r>
            </m:oMath>
            <w:r w:rsidR="00D54B78" w:rsidRPr="00D54B78">
              <w:t>0  1  ∞</w:t>
            </w:r>
          </w:p>
        </w:tc>
      </w:tr>
      <w:tr w:rsidR="00D54B78" w:rsidRPr="00D54B78" w14:paraId="3A2B09FD" w14:textId="77777777" w:rsidTr="00593B7E">
        <w:tc>
          <w:tcPr>
            <w:tcW w:w="9571" w:type="dxa"/>
            <w:gridSpan w:val="3"/>
          </w:tcPr>
          <w:p w14:paraId="52F407A2" w14:textId="77777777" w:rsidR="00D54B78" w:rsidRPr="00D54B78" w:rsidRDefault="00D54B78" w:rsidP="00593B7E">
            <w:pPr>
              <w:widowControl w:val="0"/>
              <w:pBdr>
                <w:top w:val="nil"/>
                <w:left w:val="nil"/>
                <w:bottom w:val="nil"/>
                <w:right w:val="nil"/>
                <w:between w:val="nil"/>
              </w:pBdr>
            </w:pPr>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76"/>
              <w:gridCol w:w="1022"/>
              <w:gridCol w:w="439"/>
              <w:gridCol w:w="2488"/>
              <w:gridCol w:w="2620"/>
            </w:tblGrid>
            <w:tr w:rsidR="00D54B78" w:rsidRPr="00D54B78" w14:paraId="11824075" w14:textId="77777777" w:rsidTr="00593B7E">
              <w:tc>
                <w:tcPr>
                  <w:tcW w:w="3798" w:type="dxa"/>
                  <w:gridSpan w:val="2"/>
                </w:tcPr>
                <w:p w14:paraId="76D5B282" w14:textId="77777777" w:rsidR="00D54B78" w:rsidRPr="00D54B78" w:rsidRDefault="00D54B78" w:rsidP="00593B7E"/>
              </w:tc>
              <w:tc>
                <w:tcPr>
                  <w:tcW w:w="2927" w:type="dxa"/>
                  <w:gridSpan w:val="2"/>
                </w:tcPr>
                <w:p w14:paraId="7F2E0B33" w14:textId="77777777" w:rsidR="00D54B78" w:rsidRPr="00D54B78" w:rsidRDefault="00D54B78" w:rsidP="00593B7E">
                  <w:r w:rsidRPr="00D54B78">
                    <w:t>До</w:t>
                  </w:r>
                </w:p>
              </w:tc>
              <w:tc>
                <w:tcPr>
                  <w:tcW w:w="2620" w:type="dxa"/>
                </w:tcPr>
                <w:p w14:paraId="2470ABF9" w14:textId="77777777" w:rsidR="00D54B78" w:rsidRPr="00D54B78" w:rsidRDefault="00D54B78" w:rsidP="00593B7E">
                  <w:r w:rsidRPr="00D54B78">
                    <w:t>После</w:t>
                  </w:r>
                </w:p>
              </w:tc>
            </w:tr>
            <w:tr w:rsidR="00D54B78" w:rsidRPr="00D54B78" w14:paraId="7F52C97A" w14:textId="77777777" w:rsidTr="00593B7E">
              <w:tc>
                <w:tcPr>
                  <w:tcW w:w="3798" w:type="dxa"/>
                  <w:gridSpan w:val="2"/>
                </w:tcPr>
                <w:p w14:paraId="4CEF898B" w14:textId="77777777" w:rsidR="00D54B78" w:rsidRPr="00D54B78" w:rsidRDefault="00D54B78" w:rsidP="00593B7E">
                  <w:r w:rsidRPr="00D54B78">
                    <w:t>Координаты рыночного равновесия</w:t>
                  </w:r>
                </w:p>
              </w:tc>
              <w:tc>
                <w:tcPr>
                  <w:tcW w:w="2927" w:type="dxa"/>
                  <w:gridSpan w:val="2"/>
                </w:tcPr>
                <w:p w14:paraId="1C7C6673" w14:textId="77777777" w:rsidR="00D54B78" w:rsidRPr="00D54B78" w:rsidRDefault="00D54B78" w:rsidP="00593B7E"/>
                <w:p w14:paraId="6B731228" w14:textId="77777777" w:rsidR="00D54B78" w:rsidRPr="00D54B78" w:rsidRDefault="00D54B78" w:rsidP="00593B7E"/>
              </w:tc>
              <w:tc>
                <w:tcPr>
                  <w:tcW w:w="2620" w:type="dxa"/>
                </w:tcPr>
                <w:p w14:paraId="388C7434" w14:textId="77777777" w:rsidR="00D54B78" w:rsidRPr="00D54B78" w:rsidRDefault="00D54B78" w:rsidP="00593B7E"/>
              </w:tc>
            </w:tr>
            <w:tr w:rsidR="00D54B78" w:rsidRPr="00D54B78" w14:paraId="4681BB31" w14:textId="77777777" w:rsidTr="00593B7E">
              <w:tc>
                <w:tcPr>
                  <w:tcW w:w="3798" w:type="dxa"/>
                  <w:gridSpan w:val="2"/>
                </w:tcPr>
                <w:p w14:paraId="26083E50" w14:textId="77777777" w:rsidR="00D54B78" w:rsidRPr="00D54B78" w:rsidRDefault="00D54B78" w:rsidP="00593B7E">
                  <w:r w:rsidRPr="00D54B78">
                    <w:t>Излишек потребителя</w:t>
                  </w:r>
                </w:p>
              </w:tc>
              <w:tc>
                <w:tcPr>
                  <w:tcW w:w="2927" w:type="dxa"/>
                  <w:gridSpan w:val="2"/>
                </w:tcPr>
                <w:p w14:paraId="56B96147" w14:textId="77777777" w:rsidR="00D54B78" w:rsidRPr="00D54B78" w:rsidRDefault="00D54B78" w:rsidP="00593B7E"/>
              </w:tc>
              <w:tc>
                <w:tcPr>
                  <w:tcW w:w="2620" w:type="dxa"/>
                </w:tcPr>
                <w:p w14:paraId="20D5D60F" w14:textId="77777777" w:rsidR="00D54B78" w:rsidRPr="00D54B78" w:rsidRDefault="00D54B78" w:rsidP="00593B7E"/>
              </w:tc>
            </w:tr>
            <w:tr w:rsidR="00D54B78" w:rsidRPr="00D54B78" w14:paraId="6AB76E60" w14:textId="77777777" w:rsidTr="00593B7E">
              <w:tc>
                <w:tcPr>
                  <w:tcW w:w="3798" w:type="dxa"/>
                  <w:gridSpan w:val="2"/>
                </w:tcPr>
                <w:p w14:paraId="79F7140C" w14:textId="77777777" w:rsidR="00D54B78" w:rsidRPr="00D54B78" w:rsidRDefault="00D54B78" w:rsidP="00593B7E">
                  <w:r w:rsidRPr="00D54B78">
                    <w:t>Излишек производителя</w:t>
                  </w:r>
                </w:p>
              </w:tc>
              <w:tc>
                <w:tcPr>
                  <w:tcW w:w="2927" w:type="dxa"/>
                  <w:gridSpan w:val="2"/>
                </w:tcPr>
                <w:p w14:paraId="3C1CC429" w14:textId="77777777" w:rsidR="00D54B78" w:rsidRPr="00D54B78" w:rsidRDefault="00D54B78" w:rsidP="00593B7E"/>
              </w:tc>
              <w:tc>
                <w:tcPr>
                  <w:tcW w:w="2620" w:type="dxa"/>
                </w:tcPr>
                <w:p w14:paraId="369E1C7B" w14:textId="77777777" w:rsidR="00D54B78" w:rsidRPr="00D54B78" w:rsidRDefault="00D54B78" w:rsidP="00593B7E"/>
              </w:tc>
            </w:tr>
            <w:tr w:rsidR="00D54B78" w:rsidRPr="00D54B78" w14:paraId="6B17CEBB" w14:textId="77777777" w:rsidTr="00593B7E">
              <w:tc>
                <w:tcPr>
                  <w:tcW w:w="2776" w:type="dxa"/>
                </w:tcPr>
                <w:p w14:paraId="1A1254F5" w14:textId="77777777" w:rsidR="00D54B78" w:rsidRPr="00D54B78" w:rsidRDefault="00D54B78" w:rsidP="00593B7E">
                  <w:pPr>
                    <w:rPr>
                      <w:b/>
                    </w:rPr>
                  </w:pPr>
                  <w:r w:rsidRPr="00D54B78">
                    <w:rPr>
                      <w:b/>
                    </w:rPr>
                    <w:t>Ненужное</w:t>
                  </w:r>
                  <w:r w:rsidRPr="00D54B78">
                    <w:rPr>
                      <w:b/>
                    </w:rPr>
                    <w:br/>
                    <w:t>зачеркнуть!</w:t>
                  </w:r>
                </w:p>
              </w:tc>
              <w:tc>
                <w:tcPr>
                  <w:tcW w:w="1461" w:type="dxa"/>
                  <w:gridSpan w:val="2"/>
                </w:tcPr>
                <w:p w14:paraId="4C520D0D" w14:textId="77777777" w:rsidR="00D54B78" w:rsidRPr="00D54B78" w:rsidRDefault="00D54B78" w:rsidP="00593B7E">
                  <w:r w:rsidRPr="00D54B78">
                    <w:t>Общая сумма</w:t>
                  </w:r>
                </w:p>
              </w:tc>
              <w:tc>
                <w:tcPr>
                  <w:tcW w:w="2488" w:type="dxa"/>
                </w:tcPr>
                <w:p w14:paraId="02CB8198" w14:textId="77777777" w:rsidR="00D54B78" w:rsidRPr="00D54B78" w:rsidRDefault="00D54B78" w:rsidP="00593B7E">
                  <w:r w:rsidRPr="00D54B78">
                    <w:t>Уменьшение / увеличение излишка потребителя</w:t>
                  </w:r>
                </w:p>
              </w:tc>
              <w:tc>
                <w:tcPr>
                  <w:tcW w:w="2620" w:type="dxa"/>
                </w:tcPr>
                <w:p w14:paraId="54375DD6" w14:textId="77777777" w:rsidR="00D54B78" w:rsidRPr="00D54B78" w:rsidRDefault="00D54B78" w:rsidP="00593B7E">
                  <w:r w:rsidRPr="00D54B78">
                    <w:t>Уменьшение / увеличение излишка производителя</w:t>
                  </w:r>
                </w:p>
              </w:tc>
            </w:tr>
            <w:tr w:rsidR="00D54B78" w:rsidRPr="00D54B78" w14:paraId="2A15ABFC" w14:textId="77777777" w:rsidTr="00593B7E">
              <w:tc>
                <w:tcPr>
                  <w:tcW w:w="2776" w:type="dxa"/>
                </w:tcPr>
                <w:p w14:paraId="0B62D3AC" w14:textId="77777777" w:rsidR="00D54B78" w:rsidRPr="00D54B78" w:rsidRDefault="00D54B78" w:rsidP="00593B7E">
                  <w:r w:rsidRPr="00D54B78">
                    <w:t>Полученные / потраченные средства бюджета</w:t>
                  </w:r>
                </w:p>
              </w:tc>
              <w:tc>
                <w:tcPr>
                  <w:tcW w:w="1461" w:type="dxa"/>
                  <w:gridSpan w:val="2"/>
                </w:tcPr>
                <w:p w14:paraId="695F2B26" w14:textId="77777777" w:rsidR="00D54B78" w:rsidRPr="00D54B78" w:rsidRDefault="00D54B78" w:rsidP="00593B7E"/>
              </w:tc>
              <w:tc>
                <w:tcPr>
                  <w:tcW w:w="2488" w:type="dxa"/>
                </w:tcPr>
                <w:p w14:paraId="03073D74" w14:textId="77777777" w:rsidR="00D54B78" w:rsidRPr="00D54B78" w:rsidRDefault="00D54B78" w:rsidP="00593B7E"/>
              </w:tc>
              <w:tc>
                <w:tcPr>
                  <w:tcW w:w="2620" w:type="dxa"/>
                </w:tcPr>
                <w:p w14:paraId="47CD4D27" w14:textId="77777777" w:rsidR="00D54B78" w:rsidRPr="00D54B78" w:rsidRDefault="00D54B78" w:rsidP="00593B7E"/>
              </w:tc>
            </w:tr>
            <w:tr w:rsidR="00D54B78" w:rsidRPr="00D54B78" w14:paraId="1A7069ED" w14:textId="77777777" w:rsidTr="00593B7E">
              <w:tc>
                <w:tcPr>
                  <w:tcW w:w="2776" w:type="dxa"/>
                </w:tcPr>
                <w:p w14:paraId="1C73B2B9" w14:textId="77777777" w:rsidR="00D54B78" w:rsidRPr="00D54B78" w:rsidRDefault="00D54B78" w:rsidP="00593B7E">
                  <w:r w:rsidRPr="00D54B78">
                    <w:t>Чистые потери общества</w:t>
                  </w:r>
                </w:p>
              </w:tc>
              <w:tc>
                <w:tcPr>
                  <w:tcW w:w="1461" w:type="dxa"/>
                  <w:gridSpan w:val="2"/>
                </w:tcPr>
                <w:p w14:paraId="1D9C2452" w14:textId="77777777" w:rsidR="00D54B78" w:rsidRPr="00D54B78" w:rsidRDefault="00D54B78" w:rsidP="00593B7E"/>
              </w:tc>
              <w:tc>
                <w:tcPr>
                  <w:tcW w:w="2488" w:type="dxa"/>
                </w:tcPr>
                <w:p w14:paraId="0A2A31B6" w14:textId="77777777" w:rsidR="00D54B78" w:rsidRPr="00D54B78" w:rsidRDefault="00D54B78" w:rsidP="00593B7E"/>
              </w:tc>
              <w:tc>
                <w:tcPr>
                  <w:tcW w:w="2620" w:type="dxa"/>
                </w:tcPr>
                <w:p w14:paraId="0FC1D761" w14:textId="77777777" w:rsidR="00D54B78" w:rsidRPr="00D54B78" w:rsidRDefault="00D54B78" w:rsidP="00593B7E"/>
              </w:tc>
            </w:tr>
          </w:tbl>
          <w:p w14:paraId="659C59B9" w14:textId="77777777" w:rsidR="00D54B78" w:rsidRPr="00D54B78" w:rsidRDefault="00D54B78" w:rsidP="00593B7E"/>
        </w:tc>
      </w:tr>
    </w:tbl>
    <w:p w14:paraId="202B0B73" w14:textId="77777777" w:rsidR="00D54B78" w:rsidRPr="00D54B78" w:rsidRDefault="00D54B78" w:rsidP="003D75AC">
      <w:pPr>
        <w:spacing w:line="120" w:lineRule="auto"/>
        <w:rPr>
          <w:sz w:val="28"/>
          <w:szCs w:val="28"/>
        </w:rPr>
      </w:pPr>
      <w:r w:rsidRPr="00D54B78">
        <w:rPr>
          <w:sz w:val="28"/>
          <w:szCs w:val="28"/>
        </w:rPr>
        <w:t xml:space="preserve"> </w:t>
      </w:r>
    </w:p>
    <w:p w14:paraId="2E62FAC4" w14:textId="77777777" w:rsidR="00D54B78" w:rsidRPr="00D54B78" w:rsidRDefault="00D54B78" w:rsidP="00D54B78">
      <w:pPr>
        <w:tabs>
          <w:tab w:val="left" w:pos="1134"/>
        </w:tabs>
        <w:ind w:firstLine="709"/>
        <w:rPr>
          <w:sz w:val="28"/>
          <w:szCs w:val="28"/>
        </w:rPr>
      </w:pPr>
      <w:r w:rsidRPr="00D54B78">
        <w:rPr>
          <w:sz w:val="28"/>
          <w:szCs w:val="28"/>
        </w:rPr>
        <w:t>Порядок выполнения задания:</w:t>
      </w:r>
    </w:p>
    <w:p w14:paraId="263B0FB1" w14:textId="77777777" w:rsidR="00D54B78" w:rsidRPr="00D54B78" w:rsidRDefault="00D54B78" w:rsidP="003D75AC">
      <w:pPr>
        <w:numPr>
          <w:ilvl w:val="0"/>
          <w:numId w:val="35"/>
        </w:numPr>
        <w:tabs>
          <w:tab w:val="left" w:pos="1134"/>
        </w:tabs>
        <w:ind w:left="0" w:firstLine="709"/>
        <w:jc w:val="both"/>
        <w:rPr>
          <w:sz w:val="28"/>
          <w:szCs w:val="28"/>
        </w:rPr>
      </w:pPr>
      <w:r w:rsidRPr="00D54B78">
        <w:rPr>
          <w:sz w:val="28"/>
          <w:szCs w:val="28"/>
        </w:rPr>
        <w:t>Вспомнить определения всех понятий, встречающихся в задании.</w:t>
      </w:r>
    </w:p>
    <w:p w14:paraId="42D5AEA6" w14:textId="77777777" w:rsidR="00D54B78" w:rsidRPr="00D54B78" w:rsidRDefault="00D54B78" w:rsidP="003D75AC">
      <w:pPr>
        <w:numPr>
          <w:ilvl w:val="0"/>
          <w:numId w:val="35"/>
        </w:numPr>
        <w:tabs>
          <w:tab w:val="left" w:pos="1134"/>
        </w:tabs>
        <w:ind w:left="0" w:firstLine="709"/>
        <w:jc w:val="both"/>
        <w:rPr>
          <w:sz w:val="28"/>
          <w:szCs w:val="28"/>
        </w:rPr>
      </w:pPr>
      <w:r w:rsidRPr="00D54B78">
        <w:rPr>
          <w:sz w:val="28"/>
          <w:szCs w:val="28"/>
        </w:rPr>
        <w:t>Составить формулы, описывающие ситуацию, и вписать их в таблицу.</w:t>
      </w:r>
    </w:p>
    <w:p w14:paraId="7DEF3278" w14:textId="77777777" w:rsidR="001D6D57" w:rsidRPr="00D54B78" w:rsidRDefault="001D6D57" w:rsidP="001D6D57">
      <w:pPr>
        <w:pStyle w:val="afe"/>
        <w:tabs>
          <w:tab w:val="left" w:pos="1134"/>
        </w:tabs>
        <w:ind w:left="0"/>
        <w:rPr>
          <w:color w:val="000000"/>
          <w:sz w:val="28"/>
          <w:szCs w:val="28"/>
        </w:rPr>
      </w:pPr>
    </w:p>
    <w:p w14:paraId="47E00430" w14:textId="215D9B81" w:rsidR="00E82BAE" w:rsidRPr="003D75AC" w:rsidRDefault="00E82BAE" w:rsidP="00EF5600">
      <w:pPr>
        <w:tabs>
          <w:tab w:val="left" w:pos="993"/>
          <w:tab w:val="left" w:pos="1134"/>
        </w:tabs>
        <w:contextualSpacing/>
        <w:jc w:val="both"/>
        <w:rPr>
          <w:i/>
          <w:iCs/>
          <w:sz w:val="28"/>
          <w:szCs w:val="28"/>
        </w:rPr>
      </w:pPr>
      <w:r>
        <w:rPr>
          <w:i/>
          <w:i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1D6D57">
        <w:rPr>
          <w:i/>
          <w:iCs/>
          <w:sz w:val="28"/>
          <w:szCs w:val="28"/>
        </w:rPr>
        <w:t>кафедры</w:t>
      </w:r>
      <w:r>
        <w:rPr>
          <w:i/>
          <w:iCs/>
          <w:sz w:val="28"/>
          <w:szCs w:val="28"/>
        </w:rPr>
        <w:t xml:space="preserve"> экономической теории.</w:t>
      </w:r>
    </w:p>
    <w:p w14:paraId="12CAE0A4" w14:textId="77777777" w:rsidR="00660DA4" w:rsidRPr="00C1698D" w:rsidRDefault="00660DA4">
      <w:pPr>
        <w:pStyle w:val="1-21"/>
        <w:widowControl w:val="0"/>
        <w:numPr>
          <w:ilvl w:val="0"/>
          <w:numId w:val="13"/>
        </w:numPr>
        <w:tabs>
          <w:tab w:val="left" w:pos="426"/>
          <w:tab w:val="left" w:pos="709"/>
        </w:tabs>
        <w:autoSpaceDE w:val="0"/>
        <w:autoSpaceDN w:val="0"/>
        <w:adjustRightInd w:val="0"/>
        <w:spacing w:line="276" w:lineRule="auto"/>
        <w:ind w:right="-1"/>
        <w:contextualSpacing w:val="0"/>
        <w:rPr>
          <w:b/>
          <w:i/>
          <w:color w:val="000000"/>
          <w:szCs w:val="28"/>
        </w:rPr>
      </w:pPr>
      <w:r w:rsidRPr="00C1698D">
        <w:rPr>
          <w:b/>
          <w:i/>
          <w:color w:val="000000"/>
          <w:szCs w:val="28"/>
        </w:rPr>
        <w:lastRenderedPageBreak/>
        <w:t>Фонд оценочных средств для проведения промежуточной аттестации обучающихся по дисциплине</w:t>
      </w:r>
    </w:p>
    <w:p w14:paraId="0C18BF8F" w14:textId="77777777" w:rsidR="00660DA4" w:rsidRPr="00C1698D" w:rsidRDefault="00660DA4" w:rsidP="00D1053C">
      <w:pPr>
        <w:pStyle w:val="1-21"/>
        <w:spacing w:line="120" w:lineRule="auto"/>
        <w:ind w:left="0"/>
        <w:rPr>
          <w:b/>
          <w:i/>
          <w:color w:val="000000"/>
          <w:szCs w:val="28"/>
        </w:rPr>
      </w:pPr>
    </w:p>
    <w:p w14:paraId="642FE12D" w14:textId="2198141C" w:rsidR="00660DA4" w:rsidRDefault="00660DA4" w:rsidP="00D1053C">
      <w:pPr>
        <w:pStyle w:val="1-21"/>
        <w:widowControl w:val="0"/>
        <w:autoSpaceDE w:val="0"/>
        <w:autoSpaceDN w:val="0"/>
        <w:adjustRightInd w:val="0"/>
        <w:spacing w:line="276" w:lineRule="auto"/>
        <w:ind w:left="0" w:right="-1" w:firstLine="708"/>
        <w:contextualSpacing w:val="0"/>
      </w:pPr>
      <w:r w:rsidRPr="00D1053C">
        <w:t xml:space="preserve">Перечень </w:t>
      </w:r>
      <w:r w:rsidR="00536099">
        <w:t xml:space="preserve">планируемых результатов освоения образовательной программы (перечень </w:t>
      </w:r>
      <w:r w:rsidRPr="00D1053C">
        <w:t>компетенций</w:t>
      </w:r>
      <w:r w:rsidR="00536099">
        <w:t>) с указанием индикаторов их достижения и планируемых результатов обучения по дисциплине содержится в разделе 2.</w:t>
      </w:r>
      <w:r w:rsidRPr="00D1053C">
        <w:t xml:space="preserve"> </w:t>
      </w:r>
    </w:p>
    <w:p w14:paraId="50E3D199" w14:textId="77777777" w:rsidR="002B1CEB" w:rsidRPr="00D1053C" w:rsidRDefault="002B1CEB" w:rsidP="00901AC1">
      <w:pPr>
        <w:pStyle w:val="1-21"/>
        <w:widowControl w:val="0"/>
        <w:autoSpaceDE w:val="0"/>
        <w:autoSpaceDN w:val="0"/>
        <w:adjustRightInd w:val="0"/>
        <w:spacing w:line="276" w:lineRule="auto"/>
        <w:ind w:left="0" w:right="-1"/>
        <w:contextualSpacing w:val="0"/>
        <w:rPr>
          <w:b/>
          <w:i/>
          <w:color w:val="000000"/>
          <w:szCs w:val="28"/>
        </w:rPr>
      </w:pPr>
    </w:p>
    <w:p w14:paraId="3F005B5F" w14:textId="4EC67E5E" w:rsidR="001455D2" w:rsidRDefault="004656F2" w:rsidP="00BC256A">
      <w:pPr>
        <w:tabs>
          <w:tab w:val="left" w:pos="567"/>
        </w:tabs>
        <w:rPr>
          <w:b/>
          <w:i/>
          <w:color w:val="000000"/>
          <w:sz w:val="28"/>
          <w:szCs w:val="28"/>
        </w:rPr>
      </w:pPr>
      <w:r w:rsidRPr="00C82B4C">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BBE2B20" w14:textId="77777777" w:rsidR="00713303" w:rsidRPr="00713303" w:rsidRDefault="00713303" w:rsidP="00713303">
      <w:pPr>
        <w:numPr>
          <w:ilvl w:val="1"/>
          <w:numId w:val="0"/>
        </w:numPr>
        <w:tabs>
          <w:tab w:val="left" w:pos="567"/>
        </w:tabs>
        <w:jc w:val="right"/>
        <w:rPr>
          <w:i/>
          <w:iCs/>
        </w:rPr>
      </w:pPr>
      <w:r w:rsidRPr="001E77E1">
        <w:rPr>
          <w:i/>
          <w:iCs/>
        </w:rPr>
        <w:t>Таблица 6</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10"/>
        <w:gridCol w:w="2095"/>
        <w:gridCol w:w="3815"/>
      </w:tblGrid>
      <w:tr w:rsidR="00B34C76" w:rsidRPr="001E77E1" w14:paraId="63C0C11E" w14:textId="77777777" w:rsidTr="003D75AC">
        <w:trPr>
          <w:trHeight w:val="1901"/>
        </w:trPr>
        <w:tc>
          <w:tcPr>
            <w:tcW w:w="1695" w:type="dxa"/>
            <w:shd w:val="clear" w:color="auto" w:fill="auto"/>
          </w:tcPr>
          <w:p w14:paraId="19891569" w14:textId="26DFF621" w:rsidR="002F6772" w:rsidRPr="001E77E1" w:rsidRDefault="002F6772" w:rsidP="00B34C76">
            <w:pPr>
              <w:ind w:right="-142"/>
              <w:jc w:val="center"/>
              <w:rPr>
                <w:b/>
                <w:bCs/>
                <w:sz w:val="20"/>
                <w:szCs w:val="20"/>
              </w:rPr>
            </w:pPr>
            <w:r w:rsidRPr="001E77E1">
              <w:rPr>
                <w:b/>
                <w:bCs/>
                <w:sz w:val="20"/>
                <w:szCs w:val="20"/>
              </w:rPr>
              <w:t>Наименование компетенции</w:t>
            </w:r>
            <w:r w:rsidR="00536099">
              <w:rPr>
                <w:b/>
                <w:bCs/>
                <w:sz w:val="20"/>
                <w:szCs w:val="20"/>
              </w:rPr>
              <w:t xml:space="preserve">   </w:t>
            </w:r>
          </w:p>
        </w:tc>
        <w:tc>
          <w:tcPr>
            <w:tcW w:w="1910" w:type="dxa"/>
            <w:shd w:val="clear" w:color="auto" w:fill="auto"/>
          </w:tcPr>
          <w:p w14:paraId="3B072C1F" w14:textId="77777777" w:rsidR="002F6772" w:rsidRPr="001E77E1" w:rsidRDefault="00EA4FF6" w:rsidP="003225D9">
            <w:pPr>
              <w:jc w:val="center"/>
              <w:rPr>
                <w:b/>
                <w:bCs/>
                <w:sz w:val="20"/>
                <w:szCs w:val="20"/>
              </w:rPr>
            </w:pPr>
            <w:r w:rsidRPr="001E77E1">
              <w:rPr>
                <w:b/>
                <w:bCs/>
                <w:sz w:val="20"/>
                <w:szCs w:val="20"/>
              </w:rPr>
              <w:t>Наименование индикаторов</w:t>
            </w:r>
            <w:r w:rsidR="002F6772" w:rsidRPr="001E77E1">
              <w:rPr>
                <w:b/>
                <w:bCs/>
                <w:sz w:val="20"/>
                <w:szCs w:val="20"/>
              </w:rPr>
              <w:t xml:space="preserve"> достижения компетенции</w:t>
            </w:r>
          </w:p>
        </w:tc>
        <w:tc>
          <w:tcPr>
            <w:tcW w:w="2095" w:type="dxa"/>
            <w:shd w:val="clear" w:color="auto" w:fill="auto"/>
          </w:tcPr>
          <w:p w14:paraId="1D3465F9" w14:textId="77777777" w:rsidR="002F6772" w:rsidRPr="001E77E1" w:rsidRDefault="002F6772" w:rsidP="003225D9">
            <w:pPr>
              <w:jc w:val="center"/>
              <w:rPr>
                <w:b/>
                <w:bCs/>
                <w:sz w:val="20"/>
                <w:szCs w:val="20"/>
              </w:rPr>
            </w:pPr>
            <w:r w:rsidRPr="001E77E1">
              <w:rPr>
                <w:b/>
                <w:bCs/>
                <w:sz w:val="20"/>
                <w:szCs w:val="20"/>
              </w:rPr>
              <w:t>Результаты обучения (умения и знания), соотнесенные с индикаторами достижения компетенции</w:t>
            </w:r>
          </w:p>
        </w:tc>
        <w:tc>
          <w:tcPr>
            <w:tcW w:w="3815" w:type="dxa"/>
            <w:shd w:val="clear" w:color="auto" w:fill="auto"/>
          </w:tcPr>
          <w:p w14:paraId="7E38CA95" w14:textId="77777777" w:rsidR="002F6772" w:rsidRPr="001E77E1" w:rsidRDefault="002F6772" w:rsidP="003225D9">
            <w:pPr>
              <w:jc w:val="center"/>
              <w:rPr>
                <w:b/>
                <w:bCs/>
                <w:sz w:val="20"/>
                <w:szCs w:val="20"/>
              </w:rPr>
            </w:pPr>
            <w:r w:rsidRPr="001E77E1">
              <w:rPr>
                <w:b/>
                <w:bCs/>
                <w:sz w:val="20"/>
                <w:szCs w:val="20"/>
              </w:rPr>
              <w:t>Типовые контрольные задания</w:t>
            </w:r>
          </w:p>
        </w:tc>
      </w:tr>
      <w:tr w:rsidR="00B34C76" w:rsidRPr="001E77E1" w14:paraId="212B005D" w14:textId="77777777" w:rsidTr="003D75AC">
        <w:tc>
          <w:tcPr>
            <w:tcW w:w="1695" w:type="dxa"/>
            <w:shd w:val="clear" w:color="auto" w:fill="auto"/>
          </w:tcPr>
          <w:p w14:paraId="74BD9A00" w14:textId="77777777" w:rsidR="0088143B" w:rsidRPr="001E77E1" w:rsidRDefault="0088143B" w:rsidP="003225D9">
            <w:pPr>
              <w:tabs>
                <w:tab w:val="left" w:pos="540"/>
              </w:tabs>
              <w:ind w:hanging="23"/>
              <w:contextualSpacing/>
              <w:rPr>
                <w:b/>
                <w:sz w:val="22"/>
                <w:szCs w:val="22"/>
              </w:rPr>
            </w:pPr>
            <w:r w:rsidRPr="001E77E1">
              <w:rPr>
                <w:b/>
                <w:sz w:val="22"/>
                <w:szCs w:val="22"/>
              </w:rPr>
              <w:t>УК-1</w:t>
            </w:r>
          </w:p>
          <w:p w14:paraId="28C9E6BD" w14:textId="77777777" w:rsidR="0088143B" w:rsidRPr="001E77E1" w:rsidRDefault="005646E5" w:rsidP="003225D9">
            <w:pPr>
              <w:tabs>
                <w:tab w:val="left" w:pos="540"/>
              </w:tabs>
              <w:ind w:hanging="23"/>
              <w:contextualSpacing/>
              <w:rPr>
                <w:sz w:val="20"/>
                <w:szCs w:val="20"/>
              </w:rPr>
            </w:pPr>
            <w:r w:rsidRPr="001E77E1">
              <w:rPr>
                <w:sz w:val="20"/>
                <w:szCs w:val="20"/>
              </w:rPr>
              <w:t>Способ</w:t>
            </w:r>
            <w:r w:rsidR="0088143B" w:rsidRPr="001E77E1">
              <w:rPr>
                <w:sz w:val="20"/>
                <w:szCs w:val="20"/>
              </w:rPr>
              <w:t>ность осуществлять критический анализ проблемных ситуаций на основе системного подхода, вырабатывать стратегию действий</w:t>
            </w:r>
          </w:p>
          <w:p w14:paraId="64A5BA7F" w14:textId="77777777" w:rsidR="002F6772" w:rsidRPr="001E77E1" w:rsidRDefault="002F6772" w:rsidP="0088143B">
            <w:pPr>
              <w:tabs>
                <w:tab w:val="left" w:pos="540"/>
              </w:tabs>
              <w:ind w:hanging="23"/>
              <w:contextualSpacing/>
              <w:rPr>
                <w:sz w:val="20"/>
                <w:szCs w:val="20"/>
              </w:rPr>
            </w:pPr>
          </w:p>
        </w:tc>
        <w:tc>
          <w:tcPr>
            <w:tcW w:w="1910" w:type="dxa"/>
            <w:shd w:val="clear" w:color="auto" w:fill="auto"/>
          </w:tcPr>
          <w:p w14:paraId="44F0922C" w14:textId="7B3F39E7" w:rsidR="002F6772" w:rsidRPr="001E77E1" w:rsidRDefault="0088143B" w:rsidP="00B34C76">
            <w:pPr>
              <w:numPr>
                <w:ilvl w:val="0"/>
                <w:numId w:val="25"/>
              </w:numPr>
              <w:tabs>
                <w:tab w:val="left" w:pos="213"/>
                <w:tab w:val="left" w:pos="336"/>
              </w:tabs>
              <w:ind w:left="0" w:hanging="1"/>
              <w:rPr>
                <w:bCs/>
                <w:iCs/>
                <w:sz w:val="20"/>
                <w:szCs w:val="20"/>
              </w:rPr>
            </w:pPr>
            <w:r w:rsidRPr="001E77E1">
              <w:rPr>
                <w:bCs/>
                <w:sz w:val="20"/>
                <w:szCs w:val="20"/>
              </w:rPr>
              <w:t>Четко описывает состав и структуру требуемых данных и информации, грамотно реализует процессы их сбора, обработки и интерпретации</w:t>
            </w:r>
          </w:p>
          <w:p w14:paraId="5C247B5F" w14:textId="77777777" w:rsidR="002F6772" w:rsidRPr="001E77E1" w:rsidRDefault="002F6772" w:rsidP="00B34C76">
            <w:pPr>
              <w:ind w:left="71" w:hanging="1"/>
              <w:jc w:val="center"/>
              <w:rPr>
                <w:sz w:val="20"/>
                <w:szCs w:val="20"/>
              </w:rPr>
            </w:pPr>
          </w:p>
        </w:tc>
        <w:tc>
          <w:tcPr>
            <w:tcW w:w="2095" w:type="dxa"/>
            <w:shd w:val="clear" w:color="auto" w:fill="auto"/>
          </w:tcPr>
          <w:p w14:paraId="7E9DE019" w14:textId="77777777" w:rsidR="0088143B" w:rsidRPr="001E77E1" w:rsidRDefault="0088143B" w:rsidP="0088143B">
            <w:pPr>
              <w:pStyle w:val="61"/>
              <w:rPr>
                <w:sz w:val="20"/>
              </w:rPr>
            </w:pPr>
            <w:r w:rsidRPr="001E77E1">
              <w:rPr>
                <w:b/>
                <w:i/>
                <w:sz w:val="20"/>
              </w:rPr>
              <w:t>Знать:</w:t>
            </w:r>
            <w:r w:rsidRPr="001E77E1">
              <w:rPr>
                <w:sz w:val="20"/>
              </w:rPr>
              <w:t xml:space="preserve"> современные методы сбора, обработки и анализа экономических и социальных данных</w:t>
            </w:r>
          </w:p>
          <w:p w14:paraId="09AB1134" w14:textId="77777777" w:rsidR="002F6772" w:rsidRPr="001E77E1" w:rsidRDefault="0088143B" w:rsidP="0088143B">
            <w:pPr>
              <w:rPr>
                <w:sz w:val="20"/>
                <w:szCs w:val="20"/>
              </w:rPr>
            </w:pPr>
            <w:r w:rsidRPr="001E77E1">
              <w:rPr>
                <w:b/>
                <w:i/>
                <w:sz w:val="20"/>
                <w:szCs w:val="20"/>
              </w:rPr>
              <w:t>Уметь:</w:t>
            </w:r>
            <w:r w:rsidRPr="001E77E1">
              <w:rPr>
                <w:sz w:val="20"/>
                <w:szCs w:val="20"/>
              </w:rPr>
              <w:t xml:space="preserve"> оценивать результаты деятельности фирмы, эффективность инструментов экономической политики государства; применять современный инструментарий экономических и статистических исследований для анализа стратегического поведения компаний на современном отраслевом рынке; для комплексного оценивания результатов государственной политики</w:t>
            </w:r>
          </w:p>
        </w:tc>
        <w:tc>
          <w:tcPr>
            <w:tcW w:w="3815" w:type="dxa"/>
            <w:shd w:val="clear" w:color="auto" w:fill="auto"/>
          </w:tcPr>
          <w:p w14:paraId="02BF9D95" w14:textId="77777777" w:rsidR="0026094C" w:rsidRPr="001E77E1" w:rsidRDefault="0026094C" w:rsidP="001E77E1">
            <w:pPr>
              <w:ind w:left="499" w:hanging="284"/>
              <w:jc w:val="center"/>
              <w:rPr>
                <w:i/>
                <w:iCs/>
                <w:sz w:val="20"/>
                <w:szCs w:val="20"/>
              </w:rPr>
            </w:pPr>
            <w:r w:rsidRPr="001E77E1">
              <w:rPr>
                <w:i/>
                <w:iCs/>
                <w:sz w:val="20"/>
                <w:szCs w:val="20"/>
              </w:rPr>
              <w:t>Задание 1</w:t>
            </w:r>
          </w:p>
          <w:p w14:paraId="0C0D1E9F" w14:textId="1265F2BD" w:rsidR="0026094C" w:rsidRPr="001E77E1" w:rsidRDefault="0026094C" w:rsidP="001E77E1">
            <w:pPr>
              <w:ind w:left="71"/>
              <w:rPr>
                <w:sz w:val="20"/>
                <w:szCs w:val="20"/>
              </w:rPr>
            </w:pPr>
            <w:r w:rsidRPr="001E77E1">
              <w:rPr>
                <w:sz w:val="20"/>
                <w:szCs w:val="20"/>
              </w:rPr>
              <w:t xml:space="preserve">Оцените меры государственной поддержки экономики в России в </w:t>
            </w:r>
            <w:r w:rsidR="001E77E1" w:rsidRPr="001E77E1">
              <w:rPr>
                <w:sz w:val="20"/>
                <w:szCs w:val="20"/>
              </w:rPr>
              <w:t xml:space="preserve">2020–2021 </w:t>
            </w:r>
            <w:r w:rsidRPr="001E77E1">
              <w:rPr>
                <w:sz w:val="20"/>
                <w:szCs w:val="20"/>
              </w:rPr>
              <w:t>гг. в условиях пандемического кризиса.</w:t>
            </w:r>
          </w:p>
          <w:p w14:paraId="6E5C63CC" w14:textId="77777777" w:rsidR="0026094C" w:rsidRPr="001E77E1" w:rsidRDefault="0026094C" w:rsidP="001E77E1">
            <w:pPr>
              <w:ind w:left="71"/>
              <w:jc w:val="center"/>
              <w:rPr>
                <w:i/>
                <w:iCs/>
                <w:sz w:val="20"/>
                <w:szCs w:val="20"/>
              </w:rPr>
            </w:pPr>
            <w:r w:rsidRPr="001E77E1">
              <w:rPr>
                <w:i/>
                <w:iCs/>
                <w:sz w:val="20"/>
                <w:szCs w:val="20"/>
              </w:rPr>
              <w:t>Задание 2</w:t>
            </w:r>
          </w:p>
          <w:p w14:paraId="696D761E" w14:textId="77777777" w:rsidR="0026094C" w:rsidRPr="001E77E1" w:rsidRDefault="0026094C" w:rsidP="001E77E1">
            <w:pPr>
              <w:ind w:left="71"/>
              <w:rPr>
                <w:sz w:val="20"/>
                <w:szCs w:val="20"/>
              </w:rPr>
            </w:pPr>
            <w:r w:rsidRPr="001E77E1">
              <w:rPr>
                <w:sz w:val="20"/>
                <w:szCs w:val="20"/>
              </w:rPr>
              <w:t>В чем заключается «эффект храповика»? Как он проявляется в российской экономике? Выявите последствия этого эффекта.</w:t>
            </w:r>
          </w:p>
          <w:p w14:paraId="275958E8" w14:textId="77777777" w:rsidR="005646E5" w:rsidRPr="001E77E1" w:rsidRDefault="005646E5" w:rsidP="001E77E1">
            <w:pPr>
              <w:ind w:firstLine="58"/>
              <w:jc w:val="center"/>
              <w:rPr>
                <w:i/>
                <w:iCs/>
                <w:sz w:val="20"/>
                <w:szCs w:val="20"/>
              </w:rPr>
            </w:pPr>
            <w:r w:rsidRPr="001E77E1">
              <w:rPr>
                <w:i/>
                <w:iCs/>
                <w:sz w:val="20"/>
                <w:szCs w:val="20"/>
              </w:rPr>
              <w:t>Задание 3</w:t>
            </w:r>
          </w:p>
          <w:p w14:paraId="29B4875C" w14:textId="77777777" w:rsidR="005646E5" w:rsidRPr="001E77E1" w:rsidRDefault="005646E5" w:rsidP="001E77E1">
            <w:pPr>
              <w:widowControl w:val="0"/>
              <w:tabs>
                <w:tab w:val="left" w:pos="993"/>
                <w:tab w:val="left" w:pos="1276"/>
              </w:tabs>
              <w:rPr>
                <w:sz w:val="20"/>
                <w:szCs w:val="20"/>
              </w:rPr>
            </w:pPr>
            <w:r w:rsidRPr="001E77E1">
              <w:rPr>
                <w:color w:val="000000"/>
                <w:sz w:val="20"/>
                <w:szCs w:val="20"/>
              </w:rPr>
              <w:t>Известно, что фирма осуществляет производство в отрасли с отрицательным внешним эффектом. Общие совокупные издержки фирмы производства составляют: TC = 1000 + 200Q + 1,5Q</w:t>
            </w:r>
            <w:r w:rsidRPr="001E77E1">
              <w:rPr>
                <w:color w:val="000000"/>
                <w:sz w:val="20"/>
                <w:szCs w:val="20"/>
                <w:vertAlign w:val="superscript"/>
              </w:rPr>
              <w:t xml:space="preserve">2 </w:t>
            </w:r>
            <w:r w:rsidRPr="001E77E1">
              <w:rPr>
                <w:color w:val="000000"/>
                <w:sz w:val="20"/>
                <w:szCs w:val="20"/>
              </w:rPr>
              <w:t xml:space="preserve">(без учета внешнего эффекта), где Q – объем производимой продукции. Спрос на товар, производимый фирмой, определяется как: P = 400 – Q. Предельный отрицательный внешний эффект определен как: MЕC = 100 + Q. </w:t>
            </w:r>
          </w:p>
          <w:p w14:paraId="0DB9AE6A" w14:textId="77777777" w:rsidR="00FE3C84" w:rsidRPr="001E77E1" w:rsidRDefault="005646E5" w:rsidP="001E77E1">
            <w:pPr>
              <w:rPr>
                <w:color w:val="000000"/>
                <w:sz w:val="20"/>
                <w:szCs w:val="20"/>
              </w:rPr>
            </w:pPr>
            <w:r w:rsidRPr="001E77E1">
              <w:rPr>
                <w:color w:val="000000"/>
                <w:sz w:val="20"/>
                <w:szCs w:val="20"/>
              </w:rPr>
              <w:t>Какими будут оптимальная цена и оптимальный объем выпуска с точки зрения фирмы и с точки зрения общества? Определите величину налога, который необходимо ввести на единицу товара, для того чтобы на рынке с отрицательным внешним эффектом достигалось эффективное распределение ресурсов?</w:t>
            </w:r>
          </w:p>
          <w:p w14:paraId="2764D1C1" w14:textId="77777777" w:rsidR="005646E5" w:rsidRPr="001E77E1" w:rsidRDefault="005646E5" w:rsidP="001E77E1">
            <w:pPr>
              <w:pStyle w:val="afe"/>
              <w:ind w:left="289" w:hanging="232"/>
              <w:jc w:val="center"/>
              <w:rPr>
                <w:rFonts w:eastAsia="Calibri"/>
                <w:i/>
                <w:sz w:val="20"/>
                <w:szCs w:val="20"/>
                <w:lang w:eastAsia="en-US"/>
              </w:rPr>
            </w:pPr>
            <w:r w:rsidRPr="001E77E1">
              <w:rPr>
                <w:rFonts w:eastAsia="Calibri"/>
                <w:i/>
                <w:sz w:val="20"/>
                <w:szCs w:val="20"/>
                <w:lang w:eastAsia="en-US"/>
              </w:rPr>
              <w:t>Задание 4</w:t>
            </w:r>
          </w:p>
          <w:p w14:paraId="61CFAA42" w14:textId="77777777" w:rsidR="005646E5" w:rsidRPr="001E77E1" w:rsidRDefault="005646E5" w:rsidP="001E77E1">
            <w:pPr>
              <w:tabs>
                <w:tab w:val="left" w:pos="342"/>
              </w:tabs>
              <w:ind w:left="58"/>
              <w:rPr>
                <w:sz w:val="20"/>
                <w:szCs w:val="20"/>
              </w:rPr>
            </w:pPr>
            <w:r w:rsidRPr="001E77E1">
              <w:rPr>
                <w:sz w:val="20"/>
                <w:szCs w:val="20"/>
              </w:rPr>
              <w:t>Подготовьте материалы для научной дискуссии (эссе, презентации, выступлении на научной конференции) по социально-экономическим проблемам:</w:t>
            </w:r>
          </w:p>
          <w:p w14:paraId="76C39B50" w14:textId="77777777" w:rsidR="005646E5" w:rsidRPr="001E77E1" w:rsidRDefault="005646E5" w:rsidP="001E77E1">
            <w:pPr>
              <w:numPr>
                <w:ilvl w:val="0"/>
                <w:numId w:val="14"/>
              </w:numPr>
              <w:tabs>
                <w:tab w:val="left" w:pos="342"/>
              </w:tabs>
              <w:rPr>
                <w:color w:val="000000"/>
                <w:sz w:val="20"/>
                <w:szCs w:val="20"/>
              </w:rPr>
            </w:pPr>
            <w:r w:rsidRPr="001E77E1">
              <w:rPr>
                <w:color w:val="000000"/>
                <w:sz w:val="20"/>
                <w:szCs w:val="20"/>
              </w:rPr>
              <w:t>Система государственной поддержки и регулирования предпринимательства в России.</w:t>
            </w:r>
          </w:p>
          <w:p w14:paraId="492A3723" w14:textId="77777777" w:rsidR="005646E5" w:rsidRPr="001E77E1" w:rsidRDefault="005646E5" w:rsidP="001E77E1">
            <w:pPr>
              <w:numPr>
                <w:ilvl w:val="0"/>
                <w:numId w:val="14"/>
              </w:numPr>
              <w:tabs>
                <w:tab w:val="left" w:pos="342"/>
              </w:tabs>
              <w:rPr>
                <w:color w:val="000000"/>
                <w:sz w:val="20"/>
                <w:szCs w:val="20"/>
              </w:rPr>
            </w:pPr>
            <w:r w:rsidRPr="001E77E1">
              <w:rPr>
                <w:color w:val="000000"/>
                <w:sz w:val="20"/>
                <w:szCs w:val="20"/>
              </w:rPr>
              <w:lastRenderedPageBreak/>
              <w:t>Олигополии и их роль в экономике России.</w:t>
            </w:r>
          </w:p>
          <w:p w14:paraId="739202EB" w14:textId="77777777" w:rsidR="005646E5" w:rsidRPr="001E77E1" w:rsidRDefault="005646E5" w:rsidP="001E77E1">
            <w:pPr>
              <w:numPr>
                <w:ilvl w:val="0"/>
                <w:numId w:val="14"/>
              </w:numPr>
              <w:tabs>
                <w:tab w:val="left" w:pos="342"/>
              </w:tabs>
              <w:rPr>
                <w:sz w:val="20"/>
                <w:szCs w:val="20"/>
              </w:rPr>
            </w:pPr>
            <w:r w:rsidRPr="001E77E1">
              <w:rPr>
                <w:sz w:val="20"/>
                <w:szCs w:val="20"/>
              </w:rPr>
              <w:t>Проблемы рынка труда в моногородах России.</w:t>
            </w:r>
          </w:p>
          <w:p w14:paraId="4386DCF8" w14:textId="77777777" w:rsidR="005646E5" w:rsidRPr="001E77E1" w:rsidRDefault="005646E5" w:rsidP="001E77E1">
            <w:pPr>
              <w:numPr>
                <w:ilvl w:val="0"/>
                <w:numId w:val="14"/>
              </w:numPr>
              <w:tabs>
                <w:tab w:val="left" w:pos="342"/>
              </w:tabs>
              <w:rPr>
                <w:sz w:val="20"/>
                <w:szCs w:val="20"/>
              </w:rPr>
            </w:pPr>
            <w:r w:rsidRPr="001E77E1">
              <w:rPr>
                <w:sz w:val="20"/>
                <w:szCs w:val="20"/>
              </w:rPr>
              <w:t>Антимонопольные меры в отношении естественных монополий в России.</w:t>
            </w:r>
          </w:p>
          <w:p w14:paraId="27D7E9A4" w14:textId="77777777" w:rsidR="005646E5" w:rsidRPr="001E77E1" w:rsidRDefault="005646E5" w:rsidP="001E77E1">
            <w:pPr>
              <w:rPr>
                <w:color w:val="000000"/>
                <w:sz w:val="20"/>
                <w:szCs w:val="20"/>
              </w:rPr>
            </w:pPr>
          </w:p>
        </w:tc>
      </w:tr>
      <w:tr w:rsidR="00B34C76" w:rsidRPr="001E77E1" w14:paraId="68A538C4" w14:textId="77777777" w:rsidTr="003D75AC">
        <w:tc>
          <w:tcPr>
            <w:tcW w:w="1695" w:type="dxa"/>
            <w:shd w:val="clear" w:color="auto" w:fill="auto"/>
          </w:tcPr>
          <w:p w14:paraId="09B9A3B7" w14:textId="77777777" w:rsidR="002F6772" w:rsidRPr="001E77E1" w:rsidRDefault="002F6772" w:rsidP="003225D9">
            <w:pPr>
              <w:jc w:val="center"/>
              <w:rPr>
                <w:sz w:val="20"/>
                <w:szCs w:val="20"/>
              </w:rPr>
            </w:pPr>
          </w:p>
        </w:tc>
        <w:tc>
          <w:tcPr>
            <w:tcW w:w="1910" w:type="dxa"/>
            <w:shd w:val="clear" w:color="auto" w:fill="auto"/>
          </w:tcPr>
          <w:p w14:paraId="31CA523D" w14:textId="693EAB3F" w:rsidR="002F6772" w:rsidRPr="001E77E1" w:rsidRDefault="0088143B" w:rsidP="00B34C76">
            <w:pPr>
              <w:numPr>
                <w:ilvl w:val="0"/>
                <w:numId w:val="25"/>
              </w:numPr>
              <w:tabs>
                <w:tab w:val="left" w:pos="213"/>
                <w:tab w:val="left" w:pos="354"/>
              </w:tabs>
              <w:ind w:left="0" w:hanging="1"/>
              <w:rPr>
                <w:sz w:val="20"/>
                <w:szCs w:val="20"/>
              </w:rPr>
            </w:pPr>
            <w:r w:rsidRPr="001E77E1">
              <w:rPr>
                <w:bCs/>
                <w:sz w:val="20"/>
                <w:szCs w:val="20"/>
              </w:rPr>
              <w:t xml:space="preserve">Обосновывает сущность происходящего, выявляет закономерности, понимает природу вариабельности </w:t>
            </w:r>
          </w:p>
        </w:tc>
        <w:tc>
          <w:tcPr>
            <w:tcW w:w="2095" w:type="dxa"/>
            <w:shd w:val="clear" w:color="auto" w:fill="auto"/>
          </w:tcPr>
          <w:p w14:paraId="39C1AED3" w14:textId="77777777" w:rsidR="0088143B" w:rsidRPr="001E77E1" w:rsidRDefault="0088143B" w:rsidP="0088143B">
            <w:pPr>
              <w:rPr>
                <w:sz w:val="20"/>
                <w:szCs w:val="20"/>
              </w:rPr>
            </w:pPr>
            <w:r w:rsidRPr="001E77E1">
              <w:rPr>
                <w:b/>
                <w:i/>
                <w:sz w:val="20"/>
                <w:szCs w:val="20"/>
              </w:rPr>
              <w:t>Знать:</w:t>
            </w:r>
            <w:r w:rsidRPr="001E77E1">
              <w:rPr>
                <w:sz w:val="20"/>
                <w:szCs w:val="20"/>
              </w:rPr>
              <w:t xml:space="preserve"> основные закономерности функционирования современной экономики для проведения научного исследования в области экономической теории</w:t>
            </w:r>
          </w:p>
          <w:p w14:paraId="565CA520" w14:textId="77777777" w:rsidR="002F6772" w:rsidRPr="001E77E1" w:rsidRDefault="0088143B" w:rsidP="0088143B">
            <w:pPr>
              <w:rPr>
                <w:sz w:val="20"/>
                <w:szCs w:val="20"/>
              </w:rPr>
            </w:pPr>
            <w:r w:rsidRPr="001E77E1">
              <w:rPr>
                <w:b/>
                <w:i/>
                <w:sz w:val="20"/>
                <w:szCs w:val="20"/>
              </w:rPr>
              <w:t>Уметь:</w:t>
            </w:r>
            <w:r w:rsidRPr="001E77E1">
              <w:rPr>
                <w:sz w:val="20"/>
                <w:szCs w:val="20"/>
              </w:rPr>
              <w:t xml:space="preserve"> применять концептуальный и теоретический инструментарий анализа экономики; применять новые методологии научных исследований экономики, новые научные теории, разрабатывать новые политико-экономические подходы научных исследований</w:t>
            </w:r>
          </w:p>
        </w:tc>
        <w:tc>
          <w:tcPr>
            <w:tcW w:w="3815" w:type="dxa"/>
            <w:shd w:val="clear" w:color="auto" w:fill="auto"/>
          </w:tcPr>
          <w:p w14:paraId="3B37999D" w14:textId="77777777" w:rsidR="0045375E" w:rsidRPr="001E77E1" w:rsidRDefault="0045375E" w:rsidP="001E77E1">
            <w:pPr>
              <w:pStyle w:val="afe"/>
              <w:ind w:left="360"/>
              <w:jc w:val="center"/>
              <w:rPr>
                <w:i/>
                <w:color w:val="000000"/>
                <w:sz w:val="20"/>
                <w:szCs w:val="20"/>
              </w:rPr>
            </w:pPr>
            <w:r w:rsidRPr="001E77E1">
              <w:rPr>
                <w:i/>
                <w:color w:val="000000"/>
                <w:sz w:val="20"/>
                <w:szCs w:val="20"/>
              </w:rPr>
              <w:t>Задание 1</w:t>
            </w:r>
          </w:p>
          <w:p w14:paraId="5F0CDF78" w14:textId="77777777" w:rsidR="0045375E" w:rsidRPr="001E77E1" w:rsidRDefault="0045375E" w:rsidP="001E77E1">
            <w:pPr>
              <w:rPr>
                <w:color w:val="000000"/>
                <w:sz w:val="20"/>
                <w:szCs w:val="20"/>
              </w:rPr>
            </w:pPr>
            <w:r w:rsidRPr="001E77E1">
              <w:rPr>
                <w:color w:val="000000"/>
                <w:sz w:val="20"/>
                <w:szCs w:val="20"/>
              </w:rPr>
              <w:t>БЛИЦ-ИГРА «СВЕРХКУМУЛЯТИВНЫЙ ПРОЦЕСС В ЭКОНОМИКЕ»</w:t>
            </w:r>
          </w:p>
          <w:p w14:paraId="0BE5EAB8" w14:textId="77777777" w:rsidR="0045375E" w:rsidRPr="001E77E1" w:rsidRDefault="0045375E" w:rsidP="001E77E1">
            <w:pPr>
              <w:ind w:left="69"/>
              <w:rPr>
                <w:color w:val="000000"/>
                <w:sz w:val="20"/>
                <w:szCs w:val="20"/>
              </w:rPr>
            </w:pPr>
            <w:r w:rsidRPr="001E77E1">
              <w:rPr>
                <w:bCs/>
                <w:iCs/>
                <w:color w:val="000000"/>
                <w:sz w:val="20"/>
                <w:szCs w:val="20"/>
              </w:rPr>
              <w:t>Используя подход неокейнсианской теории, обозначьте последовательность этапов кумулятивного процесса в экономике, запущенного в результате дополнительной денежной эмиссии Центрального банка.</w:t>
            </w:r>
          </w:p>
          <w:p w14:paraId="0E6A4C72" w14:textId="77777777" w:rsidR="0045375E" w:rsidRPr="001E77E1" w:rsidRDefault="0045375E" w:rsidP="001E77E1">
            <w:pPr>
              <w:ind w:left="69"/>
              <w:rPr>
                <w:color w:val="000000"/>
                <w:sz w:val="20"/>
                <w:szCs w:val="20"/>
              </w:rPr>
            </w:pPr>
            <w:r w:rsidRPr="001E77E1">
              <w:rPr>
                <w:iCs/>
                <w:color w:val="000000"/>
                <w:sz w:val="20"/>
                <w:szCs w:val="20"/>
              </w:rPr>
              <w:t>Почему Дж. М. Кейнс считал главным инструментом регулирования экономики фискальную политику? Какие «стопоры» тормозят сверхкумулятивный процесс?</w:t>
            </w:r>
          </w:p>
          <w:p w14:paraId="1F035C5A" w14:textId="77777777" w:rsidR="0045375E" w:rsidRPr="001E77E1" w:rsidRDefault="0045375E" w:rsidP="001E77E1">
            <w:pPr>
              <w:ind w:left="69"/>
              <w:jc w:val="center"/>
              <w:rPr>
                <w:i/>
                <w:iCs/>
                <w:color w:val="000000"/>
                <w:sz w:val="20"/>
                <w:szCs w:val="20"/>
              </w:rPr>
            </w:pPr>
            <w:r w:rsidRPr="001E77E1">
              <w:rPr>
                <w:i/>
                <w:iCs/>
                <w:color w:val="000000"/>
                <w:sz w:val="20"/>
                <w:szCs w:val="20"/>
              </w:rPr>
              <w:t>Задание 2</w:t>
            </w:r>
          </w:p>
          <w:p w14:paraId="5EFA9F3E" w14:textId="77777777" w:rsidR="0045375E" w:rsidRPr="001E77E1" w:rsidRDefault="0045375E" w:rsidP="001E77E1">
            <w:pPr>
              <w:pStyle w:val="afe"/>
              <w:ind w:left="69"/>
              <w:rPr>
                <w:color w:val="000000"/>
                <w:sz w:val="20"/>
                <w:szCs w:val="20"/>
              </w:rPr>
            </w:pPr>
            <w:r w:rsidRPr="001E77E1">
              <w:rPr>
                <w:color w:val="000000"/>
                <w:sz w:val="20"/>
                <w:szCs w:val="20"/>
              </w:rPr>
              <w:t xml:space="preserve">Как вы относитесь к утверждению монетаристов, что инфляция всегда есть чисто денежный феномен. Поясните с помощью графиков. </w:t>
            </w:r>
          </w:p>
          <w:p w14:paraId="4FBBF05A" w14:textId="77777777" w:rsidR="0045375E" w:rsidRPr="001E77E1" w:rsidRDefault="0045375E" w:rsidP="003D75AC">
            <w:pPr>
              <w:pStyle w:val="afe"/>
              <w:ind w:left="69"/>
              <w:jc w:val="center"/>
              <w:rPr>
                <w:i/>
                <w:color w:val="000000"/>
                <w:sz w:val="20"/>
                <w:szCs w:val="20"/>
              </w:rPr>
            </w:pPr>
            <w:r w:rsidRPr="001E77E1">
              <w:rPr>
                <w:i/>
                <w:color w:val="000000"/>
                <w:sz w:val="20"/>
                <w:szCs w:val="20"/>
              </w:rPr>
              <w:t>Задание 3</w:t>
            </w:r>
          </w:p>
          <w:p w14:paraId="78009CEF" w14:textId="77777777" w:rsidR="0045375E" w:rsidRPr="001E77E1" w:rsidRDefault="0045375E" w:rsidP="001E77E1">
            <w:pPr>
              <w:pStyle w:val="afe"/>
              <w:ind w:left="69"/>
              <w:rPr>
                <w:color w:val="000000"/>
                <w:sz w:val="20"/>
                <w:szCs w:val="20"/>
              </w:rPr>
            </w:pPr>
            <w:r w:rsidRPr="001E77E1">
              <w:rPr>
                <w:color w:val="000000"/>
                <w:sz w:val="20"/>
                <w:szCs w:val="20"/>
              </w:rPr>
              <w:t>Раскройте роль инноваций как фактора экономического роста. Что, по вашему мнению, препятствует переходу к инновационной модели экономики в России? Выскажите свои предложения по решению данной проблемы.</w:t>
            </w:r>
          </w:p>
          <w:p w14:paraId="4A9180C6" w14:textId="77777777" w:rsidR="0045375E" w:rsidRPr="001E77E1" w:rsidRDefault="0045375E" w:rsidP="003D75AC">
            <w:pPr>
              <w:ind w:left="69"/>
              <w:jc w:val="center"/>
              <w:rPr>
                <w:i/>
                <w:color w:val="000000"/>
                <w:sz w:val="20"/>
                <w:szCs w:val="20"/>
              </w:rPr>
            </w:pPr>
            <w:r w:rsidRPr="001E77E1">
              <w:rPr>
                <w:i/>
                <w:color w:val="000000"/>
                <w:sz w:val="20"/>
                <w:szCs w:val="20"/>
              </w:rPr>
              <w:t>Задание 4</w:t>
            </w:r>
          </w:p>
          <w:p w14:paraId="4B0600D3" w14:textId="77777777" w:rsidR="0045375E" w:rsidRPr="001E77E1" w:rsidRDefault="0045375E" w:rsidP="001E77E1">
            <w:pPr>
              <w:ind w:left="69"/>
              <w:rPr>
                <w:iCs/>
                <w:color w:val="000000"/>
                <w:sz w:val="20"/>
                <w:szCs w:val="20"/>
              </w:rPr>
            </w:pPr>
            <w:r w:rsidRPr="001E77E1">
              <w:rPr>
                <w:iCs/>
                <w:color w:val="000000"/>
                <w:sz w:val="20"/>
                <w:szCs w:val="20"/>
              </w:rPr>
              <w:t>Причины и последствия инфляции в современной экономике: влияние пандемии 2020–2021 гг. на инфляционные процессы</w:t>
            </w:r>
          </w:p>
          <w:p w14:paraId="405A70C6" w14:textId="77777777" w:rsidR="002F6772" w:rsidRPr="001E77E1" w:rsidRDefault="002F6772" w:rsidP="001E77E1">
            <w:pPr>
              <w:rPr>
                <w:color w:val="000000"/>
                <w:sz w:val="20"/>
                <w:szCs w:val="20"/>
              </w:rPr>
            </w:pPr>
          </w:p>
        </w:tc>
      </w:tr>
      <w:tr w:rsidR="00B34C76" w:rsidRPr="001E77E1" w14:paraId="7D83CCBB" w14:textId="77777777" w:rsidTr="003D75AC">
        <w:trPr>
          <w:trHeight w:val="2541"/>
        </w:trPr>
        <w:tc>
          <w:tcPr>
            <w:tcW w:w="1695" w:type="dxa"/>
            <w:shd w:val="clear" w:color="auto" w:fill="auto"/>
          </w:tcPr>
          <w:p w14:paraId="257F9311" w14:textId="77777777" w:rsidR="002F6772" w:rsidRPr="001E77E1" w:rsidRDefault="002F6772" w:rsidP="003225D9">
            <w:pPr>
              <w:jc w:val="center"/>
              <w:rPr>
                <w:sz w:val="20"/>
                <w:szCs w:val="20"/>
              </w:rPr>
            </w:pPr>
          </w:p>
        </w:tc>
        <w:tc>
          <w:tcPr>
            <w:tcW w:w="1910" w:type="dxa"/>
            <w:shd w:val="clear" w:color="auto" w:fill="auto"/>
          </w:tcPr>
          <w:p w14:paraId="2A39C12E" w14:textId="521B908D" w:rsidR="002F6772" w:rsidRPr="001E77E1" w:rsidRDefault="0088143B" w:rsidP="00B34C76">
            <w:pPr>
              <w:numPr>
                <w:ilvl w:val="0"/>
                <w:numId w:val="25"/>
              </w:numPr>
              <w:tabs>
                <w:tab w:val="left" w:pos="213"/>
                <w:tab w:val="left" w:pos="260"/>
              </w:tabs>
              <w:ind w:left="0" w:hanging="1"/>
              <w:rPr>
                <w:bCs/>
                <w:iCs/>
                <w:sz w:val="20"/>
                <w:szCs w:val="20"/>
              </w:rPr>
            </w:pPr>
            <w:r w:rsidRPr="001E77E1">
              <w:rPr>
                <w:bCs/>
                <w:sz w:val="20"/>
                <w:szCs w:val="20"/>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4B4B890" w14:textId="77777777" w:rsidR="002F6772" w:rsidRPr="001E77E1" w:rsidRDefault="002F6772" w:rsidP="00B34C76">
            <w:pPr>
              <w:ind w:left="71" w:hanging="1"/>
              <w:jc w:val="center"/>
              <w:rPr>
                <w:sz w:val="20"/>
                <w:szCs w:val="20"/>
              </w:rPr>
            </w:pPr>
          </w:p>
        </w:tc>
        <w:tc>
          <w:tcPr>
            <w:tcW w:w="2095" w:type="dxa"/>
            <w:shd w:val="clear" w:color="auto" w:fill="auto"/>
          </w:tcPr>
          <w:p w14:paraId="24191E4B" w14:textId="77777777" w:rsidR="0088143B" w:rsidRPr="001E77E1" w:rsidRDefault="0088143B" w:rsidP="0088143B">
            <w:pPr>
              <w:rPr>
                <w:b/>
                <w:i/>
                <w:sz w:val="20"/>
                <w:szCs w:val="20"/>
              </w:rPr>
            </w:pPr>
            <w:r w:rsidRPr="001E77E1">
              <w:rPr>
                <w:b/>
                <w:i/>
                <w:sz w:val="20"/>
                <w:szCs w:val="20"/>
              </w:rPr>
              <w:t>Знать:</w:t>
            </w:r>
          </w:p>
          <w:p w14:paraId="72ABDCA3" w14:textId="77777777" w:rsidR="0088143B" w:rsidRPr="001E77E1" w:rsidRDefault="0088143B" w:rsidP="0088143B">
            <w:pPr>
              <w:rPr>
                <w:sz w:val="20"/>
                <w:szCs w:val="20"/>
              </w:rPr>
            </w:pPr>
            <w:r w:rsidRPr="001E77E1">
              <w:rPr>
                <w:sz w:val="20"/>
                <w:szCs w:val="20"/>
              </w:rPr>
              <w:t xml:space="preserve">основные теоретические подходы к анализу различных экономических ситуаций; </w:t>
            </w:r>
          </w:p>
          <w:p w14:paraId="463C5EA9" w14:textId="77777777" w:rsidR="0088143B" w:rsidRPr="001E77E1" w:rsidRDefault="0088143B" w:rsidP="0088143B">
            <w:pPr>
              <w:rPr>
                <w:sz w:val="20"/>
                <w:szCs w:val="20"/>
              </w:rPr>
            </w:pPr>
            <w:r w:rsidRPr="001E77E1">
              <w:rPr>
                <w:sz w:val="20"/>
                <w:szCs w:val="20"/>
              </w:rPr>
              <w:t xml:space="preserve">международную и российскую специфику форм государственного предпринимательства и сотрудничества с бизнесом при формировании цифровой экономики; </w:t>
            </w:r>
          </w:p>
          <w:p w14:paraId="15086691" w14:textId="77777777" w:rsidR="0088143B" w:rsidRPr="001E77E1" w:rsidRDefault="0088143B" w:rsidP="0088143B">
            <w:pPr>
              <w:rPr>
                <w:sz w:val="20"/>
                <w:szCs w:val="20"/>
              </w:rPr>
            </w:pPr>
            <w:r w:rsidRPr="001E77E1">
              <w:rPr>
                <w:sz w:val="20"/>
                <w:szCs w:val="20"/>
              </w:rPr>
              <w:t xml:space="preserve">современные программные продукты, необходимые для </w:t>
            </w:r>
            <w:r w:rsidRPr="001E77E1">
              <w:rPr>
                <w:sz w:val="20"/>
                <w:szCs w:val="20"/>
              </w:rPr>
              <w:lastRenderedPageBreak/>
              <w:t>решения экономико-статистических задач</w:t>
            </w:r>
          </w:p>
          <w:p w14:paraId="7E539519" w14:textId="77777777" w:rsidR="0088143B" w:rsidRPr="001E77E1" w:rsidRDefault="0088143B" w:rsidP="0088143B">
            <w:pPr>
              <w:pStyle w:val="af8"/>
              <w:kinsoku w:val="0"/>
              <w:overflowPunct w:val="0"/>
              <w:spacing w:after="0" w:line="226" w:lineRule="auto"/>
              <w:rPr>
                <w:b/>
                <w:i/>
                <w:sz w:val="20"/>
              </w:rPr>
            </w:pPr>
            <w:r w:rsidRPr="001E77E1">
              <w:rPr>
                <w:b/>
                <w:i/>
                <w:sz w:val="20"/>
              </w:rPr>
              <w:t>Уметь:</w:t>
            </w:r>
          </w:p>
          <w:p w14:paraId="678BEAC6" w14:textId="77777777" w:rsidR="002F6772" w:rsidRPr="001E77E1" w:rsidRDefault="0088143B" w:rsidP="0088143B">
            <w:pPr>
              <w:rPr>
                <w:sz w:val="20"/>
                <w:szCs w:val="20"/>
              </w:rPr>
            </w:pPr>
            <w:r w:rsidRPr="001E77E1">
              <w:rPr>
                <w:sz w:val="20"/>
                <w:szCs w:val="20"/>
              </w:rPr>
              <w:t>анализировать конкретные экономические ситуации, процессы, протекающие в условиях различных социально-экономических систем; выделять и соотносить негативные и позитивные факторы цифровой трансформации, определять степень их воздействия на экономические показатели, на возможности ведения бизнеса и решение социально-экономических и экологических проблем</w:t>
            </w:r>
          </w:p>
        </w:tc>
        <w:tc>
          <w:tcPr>
            <w:tcW w:w="3815" w:type="dxa"/>
            <w:shd w:val="clear" w:color="auto" w:fill="auto"/>
          </w:tcPr>
          <w:p w14:paraId="7DBA9028" w14:textId="77777777" w:rsidR="00933B5E" w:rsidRPr="001E77E1" w:rsidRDefault="00933B5E" w:rsidP="001E77E1">
            <w:pPr>
              <w:pStyle w:val="afe"/>
              <w:ind w:left="145"/>
              <w:jc w:val="center"/>
              <w:rPr>
                <w:i/>
                <w:color w:val="000000"/>
                <w:sz w:val="20"/>
                <w:szCs w:val="20"/>
              </w:rPr>
            </w:pPr>
            <w:r w:rsidRPr="001E77E1">
              <w:rPr>
                <w:i/>
                <w:color w:val="000000"/>
                <w:sz w:val="20"/>
                <w:szCs w:val="20"/>
              </w:rPr>
              <w:lastRenderedPageBreak/>
              <w:t>Задание 1</w:t>
            </w:r>
          </w:p>
          <w:p w14:paraId="793953C0" w14:textId="77777777" w:rsidR="00933B5E" w:rsidRPr="003D75AC" w:rsidRDefault="00933B5E" w:rsidP="003D75AC">
            <w:pPr>
              <w:pStyle w:val="aff1"/>
              <w:rPr>
                <w:rFonts w:ascii="Times New Roman" w:hAnsi="Times New Roman"/>
              </w:rPr>
            </w:pPr>
            <w:r w:rsidRPr="003D75AC">
              <w:rPr>
                <w:rFonts w:ascii="Times New Roman" w:hAnsi="Times New Roman"/>
              </w:rPr>
              <w:t xml:space="preserve">Каким образом экономисты Кембриджского </w:t>
            </w:r>
            <w:r w:rsidRPr="003D75AC">
              <w:rPr>
                <w:rFonts w:ascii="Times New Roman" w:hAnsi="Times New Roman"/>
                <w:spacing w:val="4"/>
              </w:rPr>
              <w:t xml:space="preserve">университета </w:t>
            </w:r>
            <w:r w:rsidRPr="003D75AC">
              <w:rPr>
                <w:rFonts w:ascii="Times New Roman" w:hAnsi="Times New Roman"/>
                <w:w w:val="95"/>
              </w:rPr>
              <w:t xml:space="preserve">преобразовали традиционную теоретическую модель </w:t>
            </w:r>
            <w:r w:rsidRPr="003D75AC">
              <w:rPr>
                <w:rFonts w:ascii="Times New Roman" w:hAnsi="Times New Roman"/>
                <w:spacing w:val="4"/>
                <w:w w:val="95"/>
              </w:rPr>
              <w:t xml:space="preserve">определения </w:t>
            </w:r>
            <w:r w:rsidRPr="003D75AC">
              <w:rPr>
                <w:rFonts w:ascii="Times New Roman" w:hAnsi="Times New Roman"/>
                <w:w w:val="95"/>
              </w:rPr>
              <w:t>массы денег? Напишите формулу «кембриджского уравнения».</w:t>
            </w:r>
          </w:p>
          <w:p w14:paraId="274EEB75" w14:textId="77777777" w:rsidR="00933B5E" w:rsidRPr="001E77E1" w:rsidRDefault="00933B5E" w:rsidP="001E77E1">
            <w:pPr>
              <w:pStyle w:val="afe"/>
              <w:ind w:left="145"/>
              <w:jc w:val="center"/>
              <w:rPr>
                <w:i/>
                <w:color w:val="000000"/>
                <w:sz w:val="20"/>
                <w:szCs w:val="20"/>
              </w:rPr>
            </w:pPr>
            <w:r w:rsidRPr="001E77E1">
              <w:rPr>
                <w:i/>
                <w:color w:val="000000"/>
                <w:sz w:val="20"/>
                <w:szCs w:val="20"/>
              </w:rPr>
              <w:t>Задание 2</w:t>
            </w:r>
          </w:p>
          <w:p w14:paraId="19ABA0FA" w14:textId="77777777" w:rsidR="00933B5E" w:rsidRPr="001E77E1" w:rsidRDefault="00933B5E" w:rsidP="001E77E1">
            <w:pPr>
              <w:pStyle w:val="af8"/>
              <w:spacing w:after="0"/>
              <w:ind w:left="34" w:right="1"/>
              <w:contextualSpacing/>
              <w:rPr>
                <w:color w:val="000000"/>
                <w:sz w:val="20"/>
              </w:rPr>
            </w:pPr>
            <w:r w:rsidRPr="001E77E1">
              <w:rPr>
                <w:color w:val="000000"/>
                <w:sz w:val="20"/>
              </w:rPr>
              <w:t>Используя статистические данные (Евростата, Мирового банка и др.), постройте график в декартовой системе координат, показывающий изменение годового реального ВВП для США, Германии, Франции начиная с 2000 г. Можно ли говорить о явных циклических колебаниях в экономике этих стран?</w:t>
            </w:r>
          </w:p>
          <w:p w14:paraId="684B5682" w14:textId="77777777" w:rsidR="002F6772" w:rsidRPr="001E77E1" w:rsidRDefault="00933B5E" w:rsidP="001E77E1">
            <w:pPr>
              <w:ind w:left="34"/>
              <w:rPr>
                <w:color w:val="000000"/>
                <w:w w:val="95"/>
                <w:sz w:val="20"/>
                <w:szCs w:val="20"/>
              </w:rPr>
            </w:pPr>
            <w:r w:rsidRPr="001E77E1">
              <w:rPr>
                <w:color w:val="000000"/>
                <w:spacing w:val="3"/>
                <w:sz w:val="20"/>
                <w:szCs w:val="20"/>
              </w:rPr>
              <w:t xml:space="preserve">Рассчитайте продолжительность спадов </w:t>
            </w:r>
            <w:r w:rsidRPr="001E77E1">
              <w:rPr>
                <w:color w:val="000000"/>
                <w:sz w:val="20"/>
                <w:szCs w:val="20"/>
              </w:rPr>
              <w:t xml:space="preserve">и </w:t>
            </w:r>
            <w:r w:rsidRPr="001E77E1">
              <w:rPr>
                <w:color w:val="000000"/>
                <w:spacing w:val="3"/>
                <w:sz w:val="20"/>
                <w:szCs w:val="20"/>
              </w:rPr>
              <w:t xml:space="preserve">величину </w:t>
            </w:r>
            <w:r w:rsidRPr="001E77E1">
              <w:rPr>
                <w:color w:val="000000"/>
                <w:spacing w:val="4"/>
                <w:sz w:val="20"/>
                <w:szCs w:val="20"/>
              </w:rPr>
              <w:t xml:space="preserve">падения </w:t>
            </w:r>
            <w:r w:rsidRPr="001E77E1">
              <w:rPr>
                <w:color w:val="000000"/>
                <w:sz w:val="20"/>
                <w:szCs w:val="20"/>
              </w:rPr>
              <w:t xml:space="preserve">(в %) для США. Произошло ли увеличение продолжительности спада в </w:t>
            </w:r>
            <w:r w:rsidRPr="001E77E1">
              <w:rPr>
                <w:color w:val="000000"/>
                <w:spacing w:val="3"/>
                <w:sz w:val="20"/>
                <w:szCs w:val="20"/>
              </w:rPr>
              <w:t xml:space="preserve">2008 </w:t>
            </w:r>
            <w:r w:rsidRPr="001E77E1">
              <w:rPr>
                <w:color w:val="000000"/>
                <w:sz w:val="20"/>
                <w:szCs w:val="20"/>
              </w:rPr>
              <w:t xml:space="preserve">г. по </w:t>
            </w:r>
            <w:r w:rsidRPr="001E77E1">
              <w:rPr>
                <w:color w:val="000000"/>
                <w:spacing w:val="3"/>
                <w:sz w:val="20"/>
                <w:szCs w:val="20"/>
              </w:rPr>
              <w:lastRenderedPageBreak/>
              <w:t xml:space="preserve">сравнению </w:t>
            </w:r>
            <w:r w:rsidRPr="001E77E1">
              <w:rPr>
                <w:color w:val="000000"/>
                <w:sz w:val="20"/>
                <w:szCs w:val="20"/>
              </w:rPr>
              <w:t xml:space="preserve">с </w:t>
            </w:r>
            <w:r w:rsidRPr="001E77E1">
              <w:rPr>
                <w:color w:val="000000"/>
                <w:spacing w:val="3"/>
                <w:sz w:val="20"/>
                <w:szCs w:val="20"/>
              </w:rPr>
              <w:t xml:space="preserve">2001 </w:t>
            </w:r>
            <w:r w:rsidRPr="001E77E1">
              <w:rPr>
                <w:color w:val="000000"/>
                <w:sz w:val="20"/>
                <w:szCs w:val="20"/>
              </w:rPr>
              <w:t xml:space="preserve">г. в </w:t>
            </w:r>
            <w:r w:rsidRPr="001E77E1">
              <w:rPr>
                <w:color w:val="000000"/>
                <w:spacing w:val="3"/>
                <w:sz w:val="20"/>
                <w:szCs w:val="20"/>
              </w:rPr>
              <w:t xml:space="preserve">экономике США? </w:t>
            </w:r>
            <w:r w:rsidRPr="001E77E1">
              <w:rPr>
                <w:color w:val="000000"/>
                <w:spacing w:val="2"/>
                <w:sz w:val="20"/>
                <w:szCs w:val="20"/>
              </w:rPr>
              <w:t xml:space="preserve">Чем это </w:t>
            </w:r>
            <w:r w:rsidRPr="001E77E1">
              <w:rPr>
                <w:color w:val="000000"/>
                <w:spacing w:val="4"/>
                <w:sz w:val="20"/>
                <w:szCs w:val="20"/>
              </w:rPr>
              <w:t xml:space="preserve">могло </w:t>
            </w:r>
            <w:r w:rsidRPr="001E77E1">
              <w:rPr>
                <w:color w:val="000000"/>
                <w:w w:val="95"/>
                <w:sz w:val="20"/>
                <w:szCs w:val="20"/>
              </w:rPr>
              <w:t>быть вызвано?</w:t>
            </w:r>
          </w:p>
          <w:p w14:paraId="2D42A234" w14:textId="77777777" w:rsidR="00901CAB" w:rsidRPr="001E77E1" w:rsidRDefault="00901CAB" w:rsidP="001E77E1">
            <w:pPr>
              <w:pStyle w:val="afe"/>
              <w:ind w:left="145"/>
              <w:jc w:val="center"/>
              <w:rPr>
                <w:i/>
                <w:sz w:val="20"/>
                <w:szCs w:val="20"/>
              </w:rPr>
            </w:pPr>
            <w:r w:rsidRPr="001E77E1">
              <w:rPr>
                <w:i/>
                <w:sz w:val="20"/>
                <w:szCs w:val="20"/>
              </w:rPr>
              <w:t>Задание 3</w:t>
            </w:r>
          </w:p>
          <w:p w14:paraId="70556AB9" w14:textId="77777777" w:rsidR="00901CAB" w:rsidRPr="001E77E1" w:rsidRDefault="00901CAB" w:rsidP="001E77E1">
            <w:pPr>
              <w:ind w:left="57"/>
              <w:rPr>
                <w:sz w:val="20"/>
                <w:szCs w:val="20"/>
              </w:rPr>
            </w:pPr>
            <w:r w:rsidRPr="001E77E1">
              <w:rPr>
                <w:sz w:val="20"/>
                <w:szCs w:val="20"/>
              </w:rPr>
              <w:t>Предположим, что правительство хочет одновременно сократить совокупный спрос и увеличить инвестиции. Может ли оно сделать это средствами фискальной политики?</w:t>
            </w:r>
          </w:p>
          <w:p w14:paraId="17EC2023" w14:textId="77777777" w:rsidR="00901CAB" w:rsidRPr="001E77E1" w:rsidRDefault="00901CAB" w:rsidP="001E77E1">
            <w:pPr>
              <w:pStyle w:val="afe"/>
              <w:ind w:left="293"/>
              <w:jc w:val="center"/>
              <w:rPr>
                <w:i/>
                <w:sz w:val="20"/>
                <w:szCs w:val="20"/>
              </w:rPr>
            </w:pPr>
            <w:r w:rsidRPr="001E77E1">
              <w:rPr>
                <w:i/>
                <w:sz w:val="20"/>
                <w:szCs w:val="20"/>
              </w:rPr>
              <w:t>Задание 4</w:t>
            </w:r>
          </w:p>
          <w:p w14:paraId="5899ABF7" w14:textId="77777777" w:rsidR="00901CAB" w:rsidRPr="001E77E1" w:rsidRDefault="00901CAB" w:rsidP="001E77E1">
            <w:pPr>
              <w:ind w:left="57"/>
              <w:rPr>
                <w:sz w:val="20"/>
                <w:szCs w:val="20"/>
              </w:rPr>
            </w:pPr>
            <w:r w:rsidRPr="001E77E1">
              <w:rPr>
                <w:sz w:val="20"/>
                <w:szCs w:val="20"/>
              </w:rPr>
              <w:t>Каковы факторы устойчивого экономического роста? Как, по вашему мнению, достичь экономического роста в России?</w:t>
            </w:r>
          </w:p>
          <w:p w14:paraId="1A6706FD" w14:textId="77777777" w:rsidR="00901CAB" w:rsidRPr="001E77E1" w:rsidRDefault="00901CAB" w:rsidP="001E77E1">
            <w:pPr>
              <w:ind w:left="34"/>
              <w:rPr>
                <w:color w:val="000000"/>
                <w:sz w:val="20"/>
                <w:szCs w:val="20"/>
              </w:rPr>
            </w:pPr>
          </w:p>
        </w:tc>
      </w:tr>
      <w:tr w:rsidR="00B34C76" w:rsidRPr="001E77E1" w14:paraId="06B9A62F" w14:textId="77777777" w:rsidTr="003D75AC">
        <w:tc>
          <w:tcPr>
            <w:tcW w:w="1695" w:type="dxa"/>
            <w:shd w:val="clear" w:color="auto" w:fill="auto"/>
          </w:tcPr>
          <w:p w14:paraId="4452244F" w14:textId="77777777" w:rsidR="0088143B" w:rsidRPr="001E77E1" w:rsidRDefault="0088143B" w:rsidP="003225D9">
            <w:pPr>
              <w:tabs>
                <w:tab w:val="left" w:pos="540"/>
              </w:tabs>
              <w:ind w:hanging="23"/>
              <w:contextualSpacing/>
              <w:rPr>
                <w:b/>
                <w:sz w:val="20"/>
                <w:szCs w:val="20"/>
              </w:rPr>
            </w:pPr>
          </w:p>
        </w:tc>
        <w:tc>
          <w:tcPr>
            <w:tcW w:w="1910" w:type="dxa"/>
            <w:shd w:val="clear" w:color="auto" w:fill="auto"/>
          </w:tcPr>
          <w:p w14:paraId="1E47C6A3" w14:textId="2587C0C2" w:rsidR="0088143B" w:rsidRPr="001E77E1" w:rsidRDefault="0088143B" w:rsidP="00B34C76">
            <w:pPr>
              <w:numPr>
                <w:ilvl w:val="0"/>
                <w:numId w:val="25"/>
              </w:numPr>
              <w:tabs>
                <w:tab w:val="left" w:pos="260"/>
              </w:tabs>
              <w:ind w:left="0" w:hanging="1"/>
              <w:rPr>
                <w:bCs/>
                <w:sz w:val="20"/>
                <w:szCs w:val="20"/>
              </w:rPr>
            </w:pPr>
            <w:r w:rsidRPr="001E77E1">
              <w:rPr>
                <w:bCs/>
                <w:sz w:val="20"/>
                <w:szCs w:val="20"/>
              </w:rPr>
              <w:t>Грамотно, логично, аргументированно формирует собственные суждения и оценки. Отличает факты от мнений, интерпретаций, оценок и т. д. в рассуждениях других участников деятельности</w:t>
            </w:r>
          </w:p>
        </w:tc>
        <w:tc>
          <w:tcPr>
            <w:tcW w:w="2095" w:type="dxa"/>
            <w:shd w:val="clear" w:color="auto" w:fill="auto"/>
          </w:tcPr>
          <w:p w14:paraId="429C302F" w14:textId="77777777" w:rsidR="0088143B" w:rsidRPr="001E77E1" w:rsidRDefault="0088143B" w:rsidP="0088143B">
            <w:pPr>
              <w:rPr>
                <w:sz w:val="20"/>
                <w:szCs w:val="20"/>
              </w:rPr>
            </w:pPr>
            <w:r w:rsidRPr="001E77E1">
              <w:rPr>
                <w:b/>
                <w:i/>
                <w:sz w:val="20"/>
                <w:szCs w:val="20"/>
              </w:rPr>
              <w:t>Знать:</w:t>
            </w:r>
            <w:r w:rsidRPr="001E77E1">
              <w:rPr>
                <w:sz w:val="20"/>
                <w:szCs w:val="20"/>
              </w:rPr>
              <w:t xml:space="preserve"> принципы использования источников экономической, социальной, управленческой информации</w:t>
            </w:r>
          </w:p>
          <w:p w14:paraId="7CF15429" w14:textId="77777777" w:rsidR="0088143B" w:rsidRPr="001E77E1" w:rsidRDefault="0088143B" w:rsidP="0088143B">
            <w:pPr>
              <w:rPr>
                <w:sz w:val="20"/>
                <w:szCs w:val="20"/>
              </w:rPr>
            </w:pPr>
            <w:r w:rsidRPr="001E77E1">
              <w:rPr>
                <w:b/>
                <w:i/>
                <w:sz w:val="20"/>
                <w:szCs w:val="20"/>
              </w:rPr>
              <w:t>Уметь:</w:t>
            </w:r>
            <w:r w:rsidR="0026094C" w:rsidRPr="001E77E1">
              <w:rPr>
                <w:b/>
                <w:i/>
                <w:sz w:val="20"/>
                <w:szCs w:val="20"/>
              </w:rPr>
              <w:t xml:space="preserve"> </w:t>
            </w:r>
            <w:r w:rsidRPr="001E77E1">
              <w:rPr>
                <w:sz w:val="20"/>
                <w:szCs w:val="20"/>
              </w:rPr>
              <w:t>сформулировать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информации</w:t>
            </w:r>
          </w:p>
        </w:tc>
        <w:tc>
          <w:tcPr>
            <w:tcW w:w="3815" w:type="dxa"/>
            <w:shd w:val="clear" w:color="auto" w:fill="auto"/>
          </w:tcPr>
          <w:p w14:paraId="5136A7F9" w14:textId="77777777" w:rsidR="00933B5E" w:rsidRPr="001E77E1" w:rsidRDefault="00933B5E" w:rsidP="001E77E1">
            <w:pPr>
              <w:autoSpaceDE w:val="0"/>
              <w:autoSpaceDN w:val="0"/>
              <w:adjustRightInd w:val="0"/>
              <w:jc w:val="center"/>
              <w:rPr>
                <w:i/>
                <w:iCs/>
                <w:sz w:val="20"/>
                <w:szCs w:val="20"/>
              </w:rPr>
            </w:pPr>
            <w:r w:rsidRPr="001E77E1">
              <w:rPr>
                <w:i/>
                <w:iCs/>
                <w:sz w:val="20"/>
                <w:szCs w:val="20"/>
              </w:rPr>
              <w:t>Задание 1</w:t>
            </w:r>
          </w:p>
          <w:p w14:paraId="251D9225" w14:textId="4F6EEF97" w:rsidR="00933B5E" w:rsidRPr="001E77E1" w:rsidRDefault="00933B5E" w:rsidP="001E77E1">
            <w:pPr>
              <w:pStyle w:val="afe"/>
              <w:autoSpaceDE w:val="0"/>
              <w:autoSpaceDN w:val="0"/>
              <w:adjustRightInd w:val="0"/>
              <w:ind w:left="0"/>
              <w:rPr>
                <w:iCs/>
                <w:sz w:val="20"/>
                <w:szCs w:val="20"/>
              </w:rPr>
            </w:pPr>
            <w:r w:rsidRPr="001E77E1">
              <w:rPr>
                <w:iCs/>
                <w:sz w:val="20"/>
                <w:szCs w:val="20"/>
              </w:rPr>
              <w:t>В чем экономический смысл и значение страхования как метода управления рисками? В чем его преимущества и недостатки по сравнению с другими методами (самострахование, отказ от риска, хеджирования риска)?</w:t>
            </w:r>
          </w:p>
          <w:p w14:paraId="7A7C5E0B" w14:textId="77777777" w:rsidR="00933B5E" w:rsidRPr="001E77E1" w:rsidRDefault="00933B5E" w:rsidP="001E77E1">
            <w:pPr>
              <w:pStyle w:val="afe"/>
              <w:autoSpaceDE w:val="0"/>
              <w:autoSpaceDN w:val="0"/>
              <w:adjustRightInd w:val="0"/>
              <w:ind w:left="0"/>
              <w:jc w:val="center"/>
              <w:rPr>
                <w:i/>
                <w:iCs/>
                <w:sz w:val="20"/>
                <w:szCs w:val="20"/>
              </w:rPr>
            </w:pPr>
            <w:r w:rsidRPr="001E77E1">
              <w:rPr>
                <w:i/>
                <w:iCs/>
                <w:sz w:val="20"/>
                <w:szCs w:val="20"/>
              </w:rPr>
              <w:t>Задание 2</w:t>
            </w:r>
          </w:p>
          <w:p w14:paraId="3B24F18E" w14:textId="6DEA5808" w:rsidR="00933B5E" w:rsidRPr="001E77E1" w:rsidRDefault="00933B5E" w:rsidP="003D75AC">
            <w:pPr>
              <w:autoSpaceDE w:val="0"/>
              <w:autoSpaceDN w:val="0"/>
              <w:adjustRightInd w:val="0"/>
              <w:rPr>
                <w:iCs/>
                <w:sz w:val="20"/>
                <w:szCs w:val="20"/>
              </w:rPr>
            </w:pPr>
            <w:r w:rsidRPr="001E77E1">
              <w:rPr>
                <w:iCs/>
                <w:sz w:val="20"/>
                <w:szCs w:val="20"/>
              </w:rPr>
              <w:t>Необходимо принять решение о покупке оборудования для фирмы, которое будет служить 20 лет и приносить ежегодно прибыль в размере 10%. При какой процентной ставке на рынке капитала будет выгодно приобрести такое оборудование?</w:t>
            </w:r>
          </w:p>
          <w:p w14:paraId="13539960" w14:textId="77777777" w:rsidR="00933B5E" w:rsidRPr="001E77E1" w:rsidRDefault="00933B5E" w:rsidP="001E77E1">
            <w:pPr>
              <w:pStyle w:val="afe"/>
              <w:autoSpaceDE w:val="0"/>
              <w:autoSpaceDN w:val="0"/>
              <w:adjustRightInd w:val="0"/>
              <w:ind w:left="0"/>
              <w:jc w:val="center"/>
              <w:rPr>
                <w:i/>
                <w:iCs/>
                <w:sz w:val="20"/>
                <w:szCs w:val="20"/>
              </w:rPr>
            </w:pPr>
            <w:r w:rsidRPr="001E77E1">
              <w:rPr>
                <w:i/>
                <w:iCs/>
                <w:sz w:val="20"/>
                <w:szCs w:val="20"/>
              </w:rPr>
              <w:t>Задание 3</w:t>
            </w:r>
          </w:p>
          <w:p w14:paraId="0357BE2F" w14:textId="722FE22E" w:rsidR="00933B5E" w:rsidRPr="001E77E1" w:rsidRDefault="00933B5E" w:rsidP="001E77E1">
            <w:pPr>
              <w:autoSpaceDE w:val="0"/>
              <w:autoSpaceDN w:val="0"/>
              <w:adjustRightInd w:val="0"/>
              <w:rPr>
                <w:iCs/>
                <w:sz w:val="20"/>
                <w:szCs w:val="20"/>
              </w:rPr>
            </w:pPr>
            <w:r w:rsidRPr="001E77E1">
              <w:rPr>
                <w:iCs/>
                <w:sz w:val="20"/>
                <w:szCs w:val="20"/>
              </w:rPr>
              <w:t>В чём состоит «парадокс бережливости»? Какое воздействие на экономику оказывает рост сбережений? Покажите графически. Чем характеризуется динамика сбережений населения в современной России?</w:t>
            </w:r>
          </w:p>
          <w:p w14:paraId="5827C2C0" w14:textId="77777777" w:rsidR="00933B5E" w:rsidRPr="001E77E1" w:rsidRDefault="00933B5E" w:rsidP="001E77E1">
            <w:pPr>
              <w:pStyle w:val="afe"/>
              <w:ind w:left="145"/>
              <w:jc w:val="center"/>
              <w:rPr>
                <w:i/>
                <w:iCs/>
                <w:sz w:val="20"/>
                <w:szCs w:val="20"/>
              </w:rPr>
            </w:pPr>
            <w:r w:rsidRPr="001E77E1">
              <w:rPr>
                <w:i/>
                <w:iCs/>
                <w:sz w:val="20"/>
                <w:szCs w:val="20"/>
              </w:rPr>
              <w:t>Задание 4</w:t>
            </w:r>
          </w:p>
          <w:p w14:paraId="78C30B34" w14:textId="11D5BDC8" w:rsidR="00933B5E" w:rsidRPr="001E77E1" w:rsidRDefault="00933B5E" w:rsidP="001E77E1">
            <w:pPr>
              <w:tabs>
                <w:tab w:val="left" w:pos="454"/>
                <w:tab w:val="left" w:pos="1134"/>
              </w:tabs>
              <w:rPr>
                <w:iCs/>
                <w:sz w:val="20"/>
                <w:szCs w:val="20"/>
              </w:rPr>
            </w:pPr>
            <w:r w:rsidRPr="001E77E1">
              <w:rPr>
                <w:iCs/>
                <w:sz w:val="20"/>
                <w:szCs w:val="20"/>
              </w:rPr>
              <w:t>Перечислите позитивные и негативные шоки совокупного спроса. Чем могут вызываться шоки со стороны предложения? Приведите примеры.</w:t>
            </w:r>
          </w:p>
          <w:p w14:paraId="6D91B57C" w14:textId="77777777" w:rsidR="00933B5E" w:rsidRPr="001E77E1" w:rsidRDefault="00933B5E" w:rsidP="001E77E1">
            <w:pPr>
              <w:pStyle w:val="afe"/>
              <w:ind w:left="145"/>
              <w:jc w:val="center"/>
              <w:rPr>
                <w:i/>
                <w:iCs/>
                <w:sz w:val="20"/>
                <w:szCs w:val="20"/>
              </w:rPr>
            </w:pPr>
            <w:r w:rsidRPr="001E77E1">
              <w:rPr>
                <w:i/>
                <w:iCs/>
                <w:sz w:val="20"/>
                <w:szCs w:val="20"/>
              </w:rPr>
              <w:t>Задание 5</w:t>
            </w:r>
          </w:p>
          <w:p w14:paraId="09EC4FF5" w14:textId="77777777" w:rsidR="00933B5E" w:rsidRPr="001E77E1" w:rsidRDefault="00933B5E" w:rsidP="001E77E1">
            <w:pPr>
              <w:rPr>
                <w:iCs/>
                <w:sz w:val="20"/>
                <w:szCs w:val="20"/>
              </w:rPr>
            </w:pPr>
            <w:r w:rsidRPr="001E77E1">
              <w:rPr>
                <w:iCs/>
                <w:sz w:val="20"/>
                <w:szCs w:val="20"/>
              </w:rPr>
              <w:t xml:space="preserve">Объясните и покажите графически, почему повышение ставки пропорциональных налогов уменьшает величину мультипликатора? Используйте свой ответ, чтобы объяснить, почему пропорциональные налоги могут </w:t>
            </w:r>
            <w:r w:rsidRPr="001E77E1">
              <w:rPr>
                <w:iCs/>
                <w:sz w:val="20"/>
                <w:szCs w:val="20"/>
              </w:rPr>
              <w:lastRenderedPageBreak/>
              <w:t>выступать в качестве автоматических стабилизаторов.</w:t>
            </w:r>
          </w:p>
          <w:p w14:paraId="49C431DC" w14:textId="77777777" w:rsidR="00933B5E" w:rsidRPr="001E77E1" w:rsidRDefault="00933B5E" w:rsidP="001E77E1">
            <w:pPr>
              <w:pStyle w:val="afe"/>
              <w:autoSpaceDE w:val="0"/>
              <w:autoSpaceDN w:val="0"/>
              <w:adjustRightInd w:val="0"/>
              <w:ind w:left="0"/>
              <w:rPr>
                <w:iCs/>
                <w:sz w:val="20"/>
                <w:szCs w:val="20"/>
              </w:rPr>
            </w:pPr>
          </w:p>
        </w:tc>
      </w:tr>
      <w:tr w:rsidR="00B34C76" w:rsidRPr="001E77E1" w14:paraId="1191DFCE" w14:textId="77777777" w:rsidTr="003D75AC">
        <w:tc>
          <w:tcPr>
            <w:tcW w:w="1695" w:type="dxa"/>
            <w:shd w:val="clear" w:color="auto" w:fill="auto"/>
          </w:tcPr>
          <w:p w14:paraId="1B2903B6" w14:textId="77777777" w:rsidR="0088143B" w:rsidRPr="001E77E1" w:rsidRDefault="0088143B" w:rsidP="003225D9">
            <w:pPr>
              <w:tabs>
                <w:tab w:val="left" w:pos="540"/>
              </w:tabs>
              <w:ind w:hanging="23"/>
              <w:contextualSpacing/>
              <w:rPr>
                <w:b/>
                <w:sz w:val="20"/>
                <w:szCs w:val="20"/>
              </w:rPr>
            </w:pPr>
          </w:p>
        </w:tc>
        <w:tc>
          <w:tcPr>
            <w:tcW w:w="1910" w:type="dxa"/>
            <w:shd w:val="clear" w:color="auto" w:fill="auto"/>
          </w:tcPr>
          <w:p w14:paraId="0F801E29" w14:textId="0AB64B45" w:rsidR="0088143B" w:rsidRPr="001E77E1" w:rsidRDefault="0088143B" w:rsidP="00B34C76">
            <w:pPr>
              <w:numPr>
                <w:ilvl w:val="0"/>
                <w:numId w:val="25"/>
              </w:numPr>
              <w:tabs>
                <w:tab w:val="left" w:pos="260"/>
              </w:tabs>
              <w:ind w:left="0" w:hanging="1"/>
              <w:rPr>
                <w:bCs/>
                <w:sz w:val="20"/>
                <w:szCs w:val="20"/>
              </w:rPr>
            </w:pPr>
            <w:r w:rsidRPr="001E77E1">
              <w:rPr>
                <w:bCs/>
                <w:sz w:val="20"/>
                <w:szCs w:val="20"/>
              </w:rPr>
              <w:t>Аргументированно и логично представляет свою точку зрения посредством и на основе системного описания</w:t>
            </w:r>
          </w:p>
        </w:tc>
        <w:tc>
          <w:tcPr>
            <w:tcW w:w="2095" w:type="dxa"/>
            <w:shd w:val="clear" w:color="auto" w:fill="auto"/>
          </w:tcPr>
          <w:p w14:paraId="4111B17C" w14:textId="77777777" w:rsidR="0088143B" w:rsidRPr="001E77E1" w:rsidRDefault="0088143B" w:rsidP="0088143B">
            <w:pPr>
              <w:rPr>
                <w:sz w:val="20"/>
                <w:szCs w:val="20"/>
              </w:rPr>
            </w:pPr>
            <w:r w:rsidRPr="001E77E1">
              <w:rPr>
                <w:b/>
                <w:i/>
                <w:sz w:val="20"/>
                <w:szCs w:val="20"/>
              </w:rPr>
              <w:t>Знать:</w:t>
            </w:r>
            <w:r w:rsidRPr="001E77E1">
              <w:rPr>
                <w:sz w:val="20"/>
                <w:szCs w:val="20"/>
              </w:rPr>
              <w:t xml:space="preserve"> основные социально-значимые проблемы и процессы, характеризующие развитие экономики;</w:t>
            </w:r>
          </w:p>
          <w:p w14:paraId="5ED2AA6D" w14:textId="77777777" w:rsidR="0088143B" w:rsidRPr="001E77E1" w:rsidRDefault="0088143B" w:rsidP="0088143B">
            <w:pPr>
              <w:rPr>
                <w:sz w:val="20"/>
                <w:szCs w:val="20"/>
              </w:rPr>
            </w:pPr>
            <w:r w:rsidRPr="001E77E1">
              <w:rPr>
                <w:sz w:val="20"/>
                <w:szCs w:val="20"/>
              </w:rPr>
              <w:t>альтернативные научные теории, понимать преимущества и недостатки разных   научных подходов</w:t>
            </w:r>
          </w:p>
          <w:p w14:paraId="52E10345" w14:textId="77777777" w:rsidR="0088143B" w:rsidRPr="001E77E1" w:rsidRDefault="0088143B" w:rsidP="0088143B">
            <w:pPr>
              <w:rPr>
                <w:sz w:val="20"/>
                <w:szCs w:val="20"/>
              </w:rPr>
            </w:pPr>
            <w:r w:rsidRPr="001E77E1">
              <w:rPr>
                <w:b/>
                <w:i/>
                <w:sz w:val="20"/>
                <w:szCs w:val="20"/>
              </w:rPr>
              <w:t>Уметь:</w:t>
            </w:r>
            <w:r w:rsidRPr="001E77E1">
              <w:rPr>
                <w:sz w:val="20"/>
                <w:szCs w:val="20"/>
              </w:rPr>
              <w:t xml:space="preserve"> анализировать конкретные экономические ситуации, процессы, протекающие в условиях различных социально-экономических систем</w:t>
            </w:r>
            <w:r w:rsidR="003225D9" w:rsidRPr="001E77E1">
              <w:rPr>
                <w:sz w:val="20"/>
                <w:szCs w:val="20"/>
              </w:rPr>
              <w:t xml:space="preserve"> </w:t>
            </w:r>
            <w:r w:rsidRPr="001E77E1">
              <w:rPr>
                <w:sz w:val="20"/>
                <w:szCs w:val="20"/>
              </w:rPr>
              <w:t xml:space="preserve">представлять результаты аналитической и исследовательской работы в виде выступления, доклада, информационного обзора, аналитического отчета, статьи; </w:t>
            </w:r>
          </w:p>
          <w:p w14:paraId="1D474895" w14:textId="77777777" w:rsidR="0088143B" w:rsidRPr="001E77E1" w:rsidRDefault="0088143B" w:rsidP="0088143B">
            <w:pPr>
              <w:rPr>
                <w:sz w:val="20"/>
                <w:szCs w:val="20"/>
              </w:rPr>
            </w:pPr>
            <w:r w:rsidRPr="001E77E1">
              <w:rPr>
                <w:sz w:val="20"/>
                <w:szCs w:val="20"/>
              </w:rPr>
              <w:t>применять главные принципы построения публичного выступления, основы ораторского искусства</w:t>
            </w:r>
          </w:p>
          <w:p w14:paraId="52B83FCA" w14:textId="77777777" w:rsidR="0088143B" w:rsidRPr="001E77E1" w:rsidRDefault="0088143B" w:rsidP="0088143B">
            <w:pPr>
              <w:rPr>
                <w:sz w:val="20"/>
                <w:szCs w:val="20"/>
              </w:rPr>
            </w:pPr>
          </w:p>
        </w:tc>
        <w:tc>
          <w:tcPr>
            <w:tcW w:w="3815" w:type="dxa"/>
            <w:shd w:val="clear" w:color="auto" w:fill="auto"/>
          </w:tcPr>
          <w:p w14:paraId="0174030D" w14:textId="77777777" w:rsidR="00B43177" w:rsidRPr="001E77E1" w:rsidRDefault="00B43177" w:rsidP="001E77E1">
            <w:pPr>
              <w:jc w:val="center"/>
              <w:rPr>
                <w:i/>
                <w:iCs/>
                <w:sz w:val="20"/>
                <w:szCs w:val="20"/>
              </w:rPr>
            </w:pPr>
            <w:r w:rsidRPr="001E77E1">
              <w:rPr>
                <w:i/>
                <w:iCs/>
                <w:sz w:val="20"/>
                <w:szCs w:val="20"/>
              </w:rPr>
              <w:t>Задание 1</w:t>
            </w:r>
          </w:p>
          <w:p w14:paraId="5AA5B4F4" w14:textId="315B160B" w:rsidR="0088143B" w:rsidRPr="001E77E1" w:rsidRDefault="00501846" w:rsidP="001E77E1">
            <w:pPr>
              <w:rPr>
                <w:iCs/>
                <w:sz w:val="20"/>
                <w:szCs w:val="20"/>
              </w:rPr>
            </w:pPr>
            <w:r>
              <w:rPr>
                <w:iCs/>
                <w:noProof/>
                <w:sz w:val="20"/>
                <w:szCs w:val="20"/>
                <w:highlight w:val="yellow"/>
              </w:rPr>
              <mc:AlternateContent>
                <mc:Choice Requires="wpg">
                  <w:drawing>
                    <wp:anchor distT="0" distB="0" distL="114300" distR="114300" simplePos="0" relativeHeight="251658240" behindDoc="1" locked="0" layoutInCell="1" allowOverlap="1" wp14:anchorId="209AC13C" wp14:editId="1BE4BE09">
                      <wp:simplePos x="0" y="0"/>
                      <wp:positionH relativeFrom="page">
                        <wp:posOffset>2006600</wp:posOffset>
                      </wp:positionH>
                      <wp:positionV relativeFrom="paragraph">
                        <wp:posOffset>-720725</wp:posOffset>
                      </wp:positionV>
                      <wp:extent cx="100330" cy="4445"/>
                      <wp:effectExtent l="10795" t="8255" r="3175" b="635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330" cy="4445"/>
                                <a:chOff x="3160" y="-1135"/>
                                <a:chExt cx="158" cy="7"/>
                              </a:xfrm>
                            </wpg:grpSpPr>
                            <wps:wsp>
                              <wps:cNvPr id="2" name="Line 3"/>
                              <wps:cNvCnPr>
                                <a:cxnSpLocks noChangeShapeType="1"/>
                              </wps:cNvCnPr>
                              <wps:spPr bwMode="auto">
                                <a:xfrm>
                                  <a:off x="3163" y="-1132"/>
                                  <a:ext cx="151" cy="0"/>
                                </a:xfrm>
                                <a:prstGeom prst="line">
                                  <a:avLst/>
                                </a:prstGeom>
                                <a:noFill/>
                                <a:ln w="0">
                                  <a:solidFill>
                                    <a:srgbClr val="231F20"/>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3163" y="-1132"/>
                                  <a:ext cx="151" cy="0"/>
                                </a:xfrm>
                                <a:prstGeom prst="line">
                                  <a:avLst/>
                                </a:prstGeom>
                                <a:noFill/>
                                <a:ln w="3964">
                                  <a:solidFill>
                                    <a:srgbClr val="231F2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DABE9CC" id="Group 2" o:spid="_x0000_s1026" style="position:absolute;margin-left:158pt;margin-top:-56.75pt;width:7.9pt;height:.35pt;z-index:-251658240;mso-position-horizontal-relative:page" coordorigin="3160,-1135" coordsize="1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">
                      <v:line id="Line 3" o:spid="_x0000_s1027"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" strokecolor="#231f20" strokeweight="0"/>
                      <v:line id="Line 4" o:spid="_x0000_s1028"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" strokecolor="#231f20" strokeweight=".1101mm"/>
                      <w10:wrap anchorx="page"/>
                    </v:group>
                  </w:pict>
                </mc:Fallback>
              </mc:AlternateContent>
            </w:r>
            <w:r w:rsidR="00B43177" w:rsidRPr="001E77E1">
              <w:rPr>
                <w:iCs/>
                <w:sz w:val="20"/>
                <w:szCs w:val="20"/>
              </w:rPr>
              <w:t>Раскройте роль денег как одного из центральных инструментов рыночной экономики. Функции денег раскрывают их сущность.  В чем особенности их проявления в современных условиях?</w:t>
            </w:r>
          </w:p>
          <w:p w14:paraId="221BED6E" w14:textId="77777777" w:rsidR="00B43177" w:rsidRPr="001E77E1" w:rsidRDefault="00B43177" w:rsidP="001E77E1">
            <w:pPr>
              <w:ind w:left="53"/>
              <w:jc w:val="center"/>
              <w:rPr>
                <w:i/>
                <w:iCs/>
                <w:sz w:val="20"/>
                <w:szCs w:val="20"/>
              </w:rPr>
            </w:pPr>
            <w:r w:rsidRPr="001E77E1">
              <w:rPr>
                <w:i/>
                <w:iCs/>
                <w:sz w:val="20"/>
                <w:szCs w:val="20"/>
              </w:rPr>
              <w:t xml:space="preserve">Задание </w:t>
            </w:r>
            <w:r w:rsidR="004347AA" w:rsidRPr="001E77E1">
              <w:rPr>
                <w:i/>
                <w:iCs/>
                <w:sz w:val="20"/>
                <w:szCs w:val="20"/>
              </w:rPr>
              <w:t>2</w:t>
            </w:r>
          </w:p>
          <w:p w14:paraId="24704C69" w14:textId="77777777" w:rsidR="00B43177" w:rsidRPr="001E77E1" w:rsidRDefault="00B43177" w:rsidP="001E77E1">
            <w:pPr>
              <w:ind w:left="53"/>
              <w:rPr>
                <w:iCs/>
                <w:sz w:val="20"/>
                <w:szCs w:val="20"/>
              </w:rPr>
            </w:pPr>
            <w:r w:rsidRPr="001E77E1">
              <w:rPr>
                <w:iCs/>
                <w:sz w:val="20"/>
                <w:szCs w:val="20"/>
              </w:rPr>
              <w:t>Проанализируйте влияние пандемии 2020–2021 гг. на экономику России с точки зрения неоклассической экономической теории.</w:t>
            </w:r>
          </w:p>
          <w:p w14:paraId="03301B82" w14:textId="77777777" w:rsidR="00B43177" w:rsidRPr="001E77E1" w:rsidRDefault="00B43177" w:rsidP="001E77E1">
            <w:pPr>
              <w:ind w:left="53"/>
              <w:jc w:val="center"/>
              <w:rPr>
                <w:i/>
                <w:iCs/>
                <w:sz w:val="20"/>
                <w:szCs w:val="20"/>
              </w:rPr>
            </w:pPr>
            <w:r w:rsidRPr="001E77E1">
              <w:rPr>
                <w:i/>
                <w:iCs/>
                <w:sz w:val="20"/>
                <w:szCs w:val="20"/>
              </w:rPr>
              <w:t xml:space="preserve">Задание </w:t>
            </w:r>
            <w:r w:rsidR="004347AA" w:rsidRPr="001E77E1">
              <w:rPr>
                <w:i/>
                <w:iCs/>
                <w:sz w:val="20"/>
                <w:szCs w:val="20"/>
              </w:rPr>
              <w:t>3</w:t>
            </w:r>
          </w:p>
          <w:p w14:paraId="679C0904" w14:textId="77777777" w:rsidR="00B43177" w:rsidRPr="001E77E1" w:rsidRDefault="00B43177" w:rsidP="001E77E1">
            <w:pPr>
              <w:ind w:left="53"/>
              <w:rPr>
                <w:iCs/>
                <w:sz w:val="20"/>
                <w:szCs w:val="20"/>
              </w:rPr>
            </w:pPr>
            <w:r w:rsidRPr="001E77E1">
              <w:rPr>
                <w:iCs/>
                <w:sz w:val="20"/>
                <w:szCs w:val="20"/>
              </w:rPr>
              <w:t>Проанализируйте влияние пандемии 2020–2021 гг. на экономику России с точки зрения кейнсианской экономической теории.</w:t>
            </w:r>
          </w:p>
          <w:p w14:paraId="6812C089" w14:textId="77777777" w:rsidR="00901CAB" w:rsidRPr="001E77E1" w:rsidRDefault="00901CAB" w:rsidP="001E77E1">
            <w:pPr>
              <w:ind w:left="53"/>
              <w:jc w:val="center"/>
              <w:rPr>
                <w:i/>
                <w:iCs/>
                <w:sz w:val="20"/>
                <w:szCs w:val="20"/>
              </w:rPr>
            </w:pPr>
            <w:r w:rsidRPr="001E77E1">
              <w:rPr>
                <w:i/>
                <w:iCs/>
                <w:sz w:val="20"/>
                <w:szCs w:val="20"/>
              </w:rPr>
              <w:t>Задание 4</w:t>
            </w:r>
          </w:p>
          <w:p w14:paraId="32712FB2" w14:textId="77777777" w:rsidR="00B43177" w:rsidRPr="001E77E1" w:rsidRDefault="00901CAB" w:rsidP="001E77E1">
            <w:pPr>
              <w:ind w:left="53"/>
              <w:rPr>
                <w:iCs/>
                <w:sz w:val="20"/>
                <w:szCs w:val="20"/>
              </w:rPr>
            </w:pPr>
            <w:r w:rsidRPr="001E77E1">
              <w:rPr>
                <w:iCs/>
                <w:sz w:val="20"/>
                <w:szCs w:val="20"/>
              </w:rPr>
              <w:t>Проанализируйте сущность и последствия экспансионистской фискальной политики. При каком состоянии экономики ее проведение сопряжено со значительным ростом цен? Ответ проиллюстрируйте графически.</w:t>
            </w:r>
          </w:p>
          <w:p w14:paraId="3B3F9708" w14:textId="77777777" w:rsidR="00B43177" w:rsidRPr="001E77E1" w:rsidRDefault="00B43177" w:rsidP="001E77E1">
            <w:pPr>
              <w:rPr>
                <w:iCs/>
                <w:sz w:val="20"/>
                <w:szCs w:val="20"/>
              </w:rPr>
            </w:pPr>
          </w:p>
        </w:tc>
      </w:tr>
      <w:tr w:rsidR="00B34C76" w:rsidRPr="001E77E1" w14:paraId="4D1CE1D1" w14:textId="77777777" w:rsidTr="003D75AC">
        <w:tc>
          <w:tcPr>
            <w:tcW w:w="1695" w:type="dxa"/>
            <w:shd w:val="clear" w:color="auto" w:fill="auto"/>
          </w:tcPr>
          <w:p w14:paraId="2443A9C5" w14:textId="77777777" w:rsidR="0088143B" w:rsidRPr="001E77E1" w:rsidRDefault="0088143B" w:rsidP="003225D9">
            <w:pPr>
              <w:tabs>
                <w:tab w:val="left" w:pos="540"/>
              </w:tabs>
              <w:ind w:hanging="23"/>
              <w:contextualSpacing/>
              <w:rPr>
                <w:sz w:val="20"/>
                <w:szCs w:val="20"/>
              </w:rPr>
            </w:pPr>
            <w:r w:rsidRPr="001E77E1">
              <w:rPr>
                <w:b/>
                <w:sz w:val="22"/>
                <w:szCs w:val="22"/>
              </w:rPr>
              <w:t>УК-9</w:t>
            </w:r>
            <w:r w:rsidRPr="001E77E1">
              <w:rPr>
                <w:b/>
                <w:sz w:val="20"/>
                <w:szCs w:val="20"/>
              </w:rPr>
              <w:t xml:space="preserve"> </w:t>
            </w:r>
            <w:r w:rsidRPr="001E77E1">
              <w:rPr>
                <w:sz w:val="20"/>
                <w:szCs w:val="20"/>
              </w:rPr>
              <w:t>Способен принимать обоснованные решения в различных областях жизнедеятельности</w:t>
            </w:r>
          </w:p>
          <w:p w14:paraId="52D4AC6D" w14:textId="77777777" w:rsidR="0088143B" w:rsidRPr="001E77E1" w:rsidRDefault="0088143B" w:rsidP="003225D9">
            <w:pPr>
              <w:jc w:val="center"/>
              <w:rPr>
                <w:sz w:val="20"/>
                <w:szCs w:val="20"/>
              </w:rPr>
            </w:pPr>
          </w:p>
        </w:tc>
        <w:tc>
          <w:tcPr>
            <w:tcW w:w="1910" w:type="dxa"/>
            <w:shd w:val="clear" w:color="auto" w:fill="auto"/>
          </w:tcPr>
          <w:p w14:paraId="43E7C4D6" w14:textId="39064EA2" w:rsidR="0088143B" w:rsidRPr="001E77E1" w:rsidRDefault="0088143B" w:rsidP="00B34C76">
            <w:pPr>
              <w:numPr>
                <w:ilvl w:val="0"/>
                <w:numId w:val="26"/>
              </w:numPr>
              <w:tabs>
                <w:tab w:val="left" w:pos="198"/>
                <w:tab w:val="left" w:pos="260"/>
              </w:tabs>
              <w:ind w:left="0" w:hanging="1"/>
              <w:rPr>
                <w:bCs/>
                <w:sz w:val="20"/>
                <w:szCs w:val="20"/>
              </w:rPr>
            </w:pPr>
            <w:r w:rsidRPr="001E77E1">
              <w:rPr>
                <w:bCs/>
                <w:sz w:val="20"/>
                <w:szCs w:val="20"/>
              </w:rPr>
              <w:t xml:space="preserve">Понимает базовые принципы функционирования экономики и экономического развития, цели и формы участия государства в экономике </w:t>
            </w:r>
          </w:p>
          <w:p w14:paraId="2D772D85" w14:textId="77777777" w:rsidR="0088143B" w:rsidRPr="001E77E1" w:rsidRDefault="0088143B" w:rsidP="00B34C76">
            <w:pPr>
              <w:tabs>
                <w:tab w:val="left" w:pos="260"/>
              </w:tabs>
              <w:ind w:left="71" w:hanging="1"/>
              <w:jc w:val="center"/>
              <w:rPr>
                <w:bCs/>
                <w:sz w:val="20"/>
                <w:szCs w:val="20"/>
              </w:rPr>
            </w:pPr>
          </w:p>
        </w:tc>
        <w:tc>
          <w:tcPr>
            <w:tcW w:w="2095" w:type="dxa"/>
            <w:shd w:val="clear" w:color="auto" w:fill="auto"/>
          </w:tcPr>
          <w:p w14:paraId="501A10BF" w14:textId="77777777" w:rsidR="0088143B" w:rsidRPr="001E77E1" w:rsidRDefault="0088143B" w:rsidP="0088143B">
            <w:pPr>
              <w:rPr>
                <w:sz w:val="20"/>
                <w:szCs w:val="20"/>
              </w:rPr>
            </w:pPr>
            <w:r w:rsidRPr="001E77E1">
              <w:rPr>
                <w:b/>
                <w:i/>
                <w:sz w:val="20"/>
                <w:szCs w:val="20"/>
              </w:rPr>
              <w:t>Знать:</w:t>
            </w:r>
            <w:r w:rsidR="003225D9" w:rsidRPr="001E77E1">
              <w:rPr>
                <w:sz w:val="20"/>
                <w:szCs w:val="20"/>
              </w:rPr>
              <w:t xml:space="preserve"> </w:t>
            </w:r>
            <w:r w:rsidRPr="001E77E1">
              <w:rPr>
                <w:sz w:val="20"/>
                <w:szCs w:val="20"/>
              </w:rPr>
              <w:t>базовые</w:t>
            </w:r>
            <w:r w:rsidR="003225D9" w:rsidRPr="001E77E1">
              <w:rPr>
                <w:sz w:val="20"/>
                <w:szCs w:val="20"/>
              </w:rPr>
              <w:t xml:space="preserve"> </w:t>
            </w:r>
            <w:r w:rsidRPr="001E77E1">
              <w:rPr>
                <w:sz w:val="20"/>
                <w:szCs w:val="20"/>
              </w:rPr>
              <w:t>и</w:t>
            </w:r>
            <w:r w:rsidR="003225D9" w:rsidRPr="001E77E1">
              <w:rPr>
                <w:sz w:val="20"/>
                <w:szCs w:val="20"/>
              </w:rPr>
              <w:t xml:space="preserve"> </w:t>
            </w:r>
            <w:r w:rsidRPr="001E77E1">
              <w:rPr>
                <w:sz w:val="20"/>
                <w:szCs w:val="20"/>
              </w:rPr>
              <w:t>профессионально</w:t>
            </w:r>
            <w:r w:rsidR="003225D9" w:rsidRPr="001E77E1">
              <w:rPr>
                <w:sz w:val="20"/>
                <w:szCs w:val="20"/>
              </w:rPr>
              <w:t xml:space="preserve"> </w:t>
            </w:r>
            <w:r w:rsidRPr="001E77E1">
              <w:rPr>
                <w:sz w:val="20"/>
                <w:szCs w:val="20"/>
              </w:rPr>
              <w:t>профилированные</w:t>
            </w:r>
            <w:r w:rsidR="008F38F9" w:rsidRPr="001E77E1">
              <w:rPr>
                <w:sz w:val="20"/>
                <w:szCs w:val="20"/>
              </w:rPr>
              <w:t xml:space="preserve"> </w:t>
            </w:r>
            <w:r w:rsidRPr="001E77E1">
              <w:rPr>
                <w:sz w:val="20"/>
                <w:szCs w:val="20"/>
              </w:rPr>
              <w:t>основы экономики,</w:t>
            </w:r>
            <w:r w:rsidR="003225D9" w:rsidRPr="001E77E1">
              <w:rPr>
                <w:sz w:val="20"/>
                <w:szCs w:val="20"/>
              </w:rPr>
              <w:t xml:space="preserve"> </w:t>
            </w:r>
            <w:r w:rsidRPr="001E77E1">
              <w:rPr>
                <w:sz w:val="20"/>
                <w:szCs w:val="20"/>
              </w:rPr>
              <w:t>теоретические положения и</w:t>
            </w:r>
            <w:r w:rsidR="003225D9" w:rsidRPr="001E77E1">
              <w:rPr>
                <w:sz w:val="20"/>
                <w:szCs w:val="20"/>
              </w:rPr>
              <w:t xml:space="preserve"> </w:t>
            </w:r>
            <w:r w:rsidRPr="001E77E1">
              <w:rPr>
                <w:sz w:val="20"/>
                <w:szCs w:val="20"/>
              </w:rPr>
              <w:t>ключевые</w:t>
            </w:r>
            <w:r w:rsidR="008F38F9" w:rsidRPr="001E77E1">
              <w:rPr>
                <w:sz w:val="20"/>
                <w:szCs w:val="20"/>
              </w:rPr>
              <w:t xml:space="preserve">       </w:t>
            </w:r>
            <w:r w:rsidRPr="001E77E1">
              <w:rPr>
                <w:sz w:val="20"/>
                <w:szCs w:val="20"/>
              </w:rPr>
              <w:t>экономические концепции,</w:t>
            </w:r>
            <w:r w:rsidR="003225D9" w:rsidRPr="001E77E1">
              <w:rPr>
                <w:sz w:val="20"/>
                <w:szCs w:val="20"/>
              </w:rPr>
              <w:t xml:space="preserve"> </w:t>
            </w:r>
            <w:r w:rsidRPr="001E77E1">
              <w:rPr>
                <w:sz w:val="20"/>
                <w:szCs w:val="20"/>
              </w:rPr>
              <w:t xml:space="preserve">направления развития экономической науки, основные закономерности функционирования современной экономики, основные научные законы для формирования </w:t>
            </w:r>
            <w:r w:rsidRPr="001E77E1">
              <w:rPr>
                <w:sz w:val="20"/>
                <w:szCs w:val="20"/>
              </w:rPr>
              <w:lastRenderedPageBreak/>
              <w:t xml:space="preserve">мировоззренческой позиции </w:t>
            </w:r>
          </w:p>
          <w:p w14:paraId="13014987" w14:textId="77777777" w:rsidR="0088143B" w:rsidRPr="001E77E1" w:rsidRDefault="0088143B" w:rsidP="0088143B">
            <w:pPr>
              <w:rPr>
                <w:sz w:val="20"/>
                <w:szCs w:val="20"/>
              </w:rPr>
            </w:pPr>
            <w:r w:rsidRPr="001E77E1">
              <w:rPr>
                <w:b/>
                <w:i/>
                <w:sz w:val="20"/>
                <w:szCs w:val="20"/>
              </w:rPr>
              <w:t>Уметь:</w:t>
            </w:r>
            <w:r w:rsidRPr="001E77E1">
              <w:rPr>
                <w:sz w:val="20"/>
                <w:szCs w:val="2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 </w:t>
            </w:r>
          </w:p>
        </w:tc>
        <w:tc>
          <w:tcPr>
            <w:tcW w:w="3815" w:type="dxa"/>
            <w:shd w:val="clear" w:color="auto" w:fill="auto"/>
          </w:tcPr>
          <w:p w14:paraId="336E873A" w14:textId="77777777" w:rsidR="00B43177" w:rsidRPr="001E77E1" w:rsidRDefault="00B43177" w:rsidP="001E77E1">
            <w:pPr>
              <w:ind w:left="53"/>
              <w:jc w:val="center"/>
              <w:rPr>
                <w:i/>
                <w:iCs/>
                <w:sz w:val="20"/>
                <w:szCs w:val="20"/>
              </w:rPr>
            </w:pPr>
            <w:r w:rsidRPr="001E77E1">
              <w:rPr>
                <w:i/>
                <w:iCs/>
                <w:sz w:val="20"/>
                <w:szCs w:val="20"/>
              </w:rPr>
              <w:lastRenderedPageBreak/>
              <w:t xml:space="preserve">Задание </w:t>
            </w:r>
            <w:r w:rsidR="004347AA" w:rsidRPr="001E77E1">
              <w:rPr>
                <w:i/>
                <w:iCs/>
                <w:sz w:val="20"/>
                <w:szCs w:val="20"/>
              </w:rPr>
              <w:t>1</w:t>
            </w:r>
          </w:p>
          <w:p w14:paraId="73D473F0" w14:textId="1FB23C5C" w:rsidR="003D75AC" w:rsidRPr="003D75AC" w:rsidRDefault="00B43177" w:rsidP="003D75AC">
            <w:pPr>
              <w:ind w:left="53"/>
              <w:rPr>
                <w:iCs/>
                <w:sz w:val="20"/>
                <w:szCs w:val="20"/>
              </w:rPr>
            </w:pPr>
            <w:r w:rsidRPr="001E77E1">
              <w:rPr>
                <w:iCs/>
                <w:sz w:val="20"/>
                <w:szCs w:val="20"/>
              </w:rPr>
              <w:t>Приведите различия классического и кейнсианского подходов к анализу экономики. Какой подход, на Ваш взгляд, более продуктивен?</w:t>
            </w:r>
          </w:p>
          <w:p w14:paraId="56683A8B" w14:textId="314D0C0F" w:rsidR="00B43177" w:rsidRPr="001E77E1" w:rsidRDefault="00B43177" w:rsidP="001E77E1">
            <w:pPr>
              <w:ind w:left="53"/>
              <w:jc w:val="center"/>
              <w:rPr>
                <w:i/>
                <w:iCs/>
                <w:sz w:val="20"/>
                <w:szCs w:val="20"/>
              </w:rPr>
            </w:pPr>
            <w:r w:rsidRPr="001E77E1">
              <w:rPr>
                <w:i/>
                <w:iCs/>
                <w:sz w:val="20"/>
                <w:szCs w:val="20"/>
              </w:rPr>
              <w:t xml:space="preserve">Задание </w:t>
            </w:r>
            <w:r w:rsidR="004347AA" w:rsidRPr="001E77E1">
              <w:rPr>
                <w:i/>
                <w:iCs/>
                <w:sz w:val="20"/>
                <w:szCs w:val="20"/>
              </w:rPr>
              <w:t>2</w:t>
            </w:r>
          </w:p>
          <w:p w14:paraId="08586354" w14:textId="4FDE57D4" w:rsidR="00B43177" w:rsidRPr="001E77E1" w:rsidRDefault="00B43177" w:rsidP="001E77E1">
            <w:pPr>
              <w:ind w:left="53"/>
              <w:rPr>
                <w:iCs/>
                <w:sz w:val="20"/>
                <w:szCs w:val="20"/>
              </w:rPr>
            </w:pPr>
            <w:r w:rsidRPr="001E77E1">
              <w:rPr>
                <w:iCs/>
                <w:sz w:val="20"/>
                <w:szCs w:val="20"/>
              </w:rPr>
              <w:t>Рост и развитие: единство и различия в трактовке этих понятий у неоклассиков и неокейнсианцев. Возможен ли рост без развития и развитие без роста?</w:t>
            </w:r>
          </w:p>
          <w:p w14:paraId="21C68D76" w14:textId="77777777" w:rsidR="003D75AC" w:rsidRDefault="003D75AC" w:rsidP="001E77E1">
            <w:pPr>
              <w:ind w:left="53"/>
              <w:jc w:val="center"/>
              <w:rPr>
                <w:i/>
                <w:iCs/>
                <w:sz w:val="20"/>
                <w:szCs w:val="20"/>
              </w:rPr>
            </w:pPr>
          </w:p>
          <w:p w14:paraId="48A42E80" w14:textId="77777777" w:rsidR="003D75AC" w:rsidRDefault="003D75AC" w:rsidP="001E77E1">
            <w:pPr>
              <w:ind w:left="53"/>
              <w:jc w:val="center"/>
              <w:rPr>
                <w:i/>
                <w:iCs/>
                <w:sz w:val="20"/>
                <w:szCs w:val="20"/>
              </w:rPr>
            </w:pPr>
          </w:p>
          <w:p w14:paraId="45A8B9D9" w14:textId="77777777" w:rsidR="003D75AC" w:rsidRDefault="003D75AC" w:rsidP="001E77E1">
            <w:pPr>
              <w:ind w:left="53"/>
              <w:jc w:val="center"/>
              <w:rPr>
                <w:i/>
                <w:iCs/>
                <w:sz w:val="20"/>
                <w:szCs w:val="20"/>
              </w:rPr>
            </w:pPr>
          </w:p>
          <w:p w14:paraId="41E74FAD" w14:textId="5D98B01A" w:rsidR="00B43177" w:rsidRPr="001E77E1" w:rsidRDefault="00B43177" w:rsidP="001E77E1">
            <w:pPr>
              <w:ind w:left="53"/>
              <w:jc w:val="center"/>
              <w:rPr>
                <w:i/>
                <w:iCs/>
                <w:sz w:val="20"/>
                <w:szCs w:val="20"/>
              </w:rPr>
            </w:pPr>
            <w:r w:rsidRPr="001E77E1">
              <w:rPr>
                <w:i/>
                <w:iCs/>
                <w:sz w:val="20"/>
                <w:szCs w:val="20"/>
              </w:rPr>
              <w:t xml:space="preserve">Задание </w:t>
            </w:r>
            <w:r w:rsidR="004347AA" w:rsidRPr="001E77E1">
              <w:rPr>
                <w:i/>
                <w:iCs/>
                <w:sz w:val="20"/>
                <w:szCs w:val="20"/>
              </w:rPr>
              <w:t>3</w:t>
            </w:r>
          </w:p>
          <w:p w14:paraId="608462A2" w14:textId="3870C2E3" w:rsidR="001E77E1" w:rsidRPr="001E77E1" w:rsidRDefault="00B43177" w:rsidP="003D75AC">
            <w:pPr>
              <w:ind w:left="53"/>
              <w:rPr>
                <w:iCs/>
                <w:sz w:val="20"/>
                <w:szCs w:val="20"/>
              </w:rPr>
            </w:pPr>
            <w:r w:rsidRPr="001E77E1">
              <w:rPr>
                <w:iCs/>
                <w:sz w:val="20"/>
                <w:szCs w:val="20"/>
              </w:rPr>
              <w:t>Спрос на деньги: каково различие во взглядах неоклассиков и кейнсианцев на структуру спроса на деньги.</w:t>
            </w:r>
          </w:p>
          <w:p w14:paraId="30CD2CE0" w14:textId="77777777" w:rsidR="00B43177" w:rsidRPr="001E77E1" w:rsidRDefault="00B43177" w:rsidP="001E77E1">
            <w:pPr>
              <w:ind w:left="53"/>
              <w:jc w:val="center"/>
              <w:rPr>
                <w:i/>
                <w:iCs/>
                <w:sz w:val="20"/>
                <w:szCs w:val="20"/>
              </w:rPr>
            </w:pPr>
            <w:r w:rsidRPr="001E77E1">
              <w:rPr>
                <w:i/>
                <w:iCs/>
                <w:sz w:val="20"/>
                <w:szCs w:val="20"/>
              </w:rPr>
              <w:t xml:space="preserve">Задание </w:t>
            </w:r>
            <w:r w:rsidR="004347AA" w:rsidRPr="001E77E1">
              <w:rPr>
                <w:i/>
                <w:iCs/>
                <w:sz w:val="20"/>
                <w:szCs w:val="20"/>
              </w:rPr>
              <w:t>4</w:t>
            </w:r>
          </w:p>
          <w:p w14:paraId="4A3F584E" w14:textId="77777777" w:rsidR="00B43177" w:rsidRPr="001E77E1" w:rsidRDefault="00B43177" w:rsidP="001E77E1">
            <w:pPr>
              <w:ind w:left="53"/>
              <w:rPr>
                <w:iCs/>
                <w:sz w:val="20"/>
                <w:szCs w:val="20"/>
              </w:rPr>
            </w:pPr>
            <w:r w:rsidRPr="001E77E1">
              <w:rPr>
                <w:iCs/>
                <w:sz w:val="20"/>
                <w:szCs w:val="20"/>
              </w:rPr>
              <w:lastRenderedPageBreak/>
              <w:t>Антикризисная политика государства: неоклассический и кейнсианский подходы.</w:t>
            </w:r>
          </w:p>
          <w:p w14:paraId="7B2B7463" w14:textId="77777777" w:rsidR="0088143B" w:rsidRPr="001E77E1" w:rsidRDefault="0088143B" w:rsidP="001E77E1">
            <w:pPr>
              <w:rPr>
                <w:sz w:val="20"/>
                <w:szCs w:val="20"/>
              </w:rPr>
            </w:pPr>
          </w:p>
        </w:tc>
      </w:tr>
      <w:tr w:rsidR="00B34C76" w:rsidRPr="001E77E1" w14:paraId="18127B34" w14:textId="77777777" w:rsidTr="003D75AC">
        <w:tc>
          <w:tcPr>
            <w:tcW w:w="1695" w:type="dxa"/>
            <w:shd w:val="clear" w:color="auto" w:fill="auto"/>
          </w:tcPr>
          <w:p w14:paraId="680FDF79" w14:textId="77777777" w:rsidR="0088143B" w:rsidRPr="001E77E1" w:rsidRDefault="0088143B" w:rsidP="003225D9">
            <w:pPr>
              <w:jc w:val="center"/>
              <w:rPr>
                <w:sz w:val="20"/>
                <w:szCs w:val="20"/>
              </w:rPr>
            </w:pPr>
          </w:p>
        </w:tc>
        <w:tc>
          <w:tcPr>
            <w:tcW w:w="1910" w:type="dxa"/>
            <w:shd w:val="clear" w:color="auto" w:fill="auto"/>
          </w:tcPr>
          <w:p w14:paraId="43FD08E9" w14:textId="27619641" w:rsidR="0088143B" w:rsidRPr="001E77E1" w:rsidRDefault="0088143B" w:rsidP="00B34C76">
            <w:pPr>
              <w:numPr>
                <w:ilvl w:val="0"/>
                <w:numId w:val="26"/>
              </w:numPr>
              <w:tabs>
                <w:tab w:val="left" w:pos="260"/>
              </w:tabs>
              <w:ind w:left="0" w:hanging="1"/>
              <w:rPr>
                <w:bCs/>
                <w:sz w:val="20"/>
                <w:szCs w:val="20"/>
              </w:rPr>
            </w:pPr>
            <w:r w:rsidRPr="001E77E1">
              <w:rPr>
                <w:bCs/>
                <w:sz w:val="20"/>
                <w:szCs w:val="20"/>
              </w:rPr>
              <w:t xml:space="preserve">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 </w:t>
            </w:r>
          </w:p>
          <w:p w14:paraId="5D4BB852" w14:textId="77777777" w:rsidR="0088143B" w:rsidRPr="001E77E1" w:rsidRDefault="0088143B" w:rsidP="00B34C76">
            <w:pPr>
              <w:tabs>
                <w:tab w:val="left" w:pos="260"/>
              </w:tabs>
              <w:ind w:left="71" w:hanging="1"/>
              <w:jc w:val="center"/>
              <w:rPr>
                <w:bCs/>
                <w:sz w:val="20"/>
                <w:szCs w:val="20"/>
              </w:rPr>
            </w:pPr>
          </w:p>
        </w:tc>
        <w:tc>
          <w:tcPr>
            <w:tcW w:w="2095" w:type="dxa"/>
            <w:shd w:val="clear" w:color="auto" w:fill="auto"/>
          </w:tcPr>
          <w:p w14:paraId="3CEB0E49" w14:textId="77777777" w:rsidR="0088143B" w:rsidRPr="001E77E1" w:rsidRDefault="0088143B" w:rsidP="0088143B">
            <w:pPr>
              <w:rPr>
                <w:b/>
                <w:i/>
                <w:sz w:val="20"/>
                <w:szCs w:val="20"/>
              </w:rPr>
            </w:pPr>
            <w:r w:rsidRPr="001E77E1">
              <w:rPr>
                <w:b/>
                <w:i/>
                <w:sz w:val="20"/>
                <w:szCs w:val="20"/>
              </w:rPr>
              <w:t>Знать:</w:t>
            </w:r>
          </w:p>
          <w:p w14:paraId="208FE0F6" w14:textId="77777777" w:rsidR="0088143B" w:rsidRPr="001E77E1" w:rsidRDefault="0088143B" w:rsidP="0088143B">
            <w:pPr>
              <w:rPr>
                <w:sz w:val="20"/>
                <w:szCs w:val="20"/>
              </w:rPr>
            </w:pPr>
            <w:r w:rsidRPr="001E77E1">
              <w:rPr>
                <w:sz w:val="20"/>
                <w:szCs w:val="20"/>
              </w:rPr>
              <w:t>основные подходы к поиску решений профессиональных задач, дискуссионные моменты применения инструментов экономической политики</w:t>
            </w:r>
          </w:p>
          <w:p w14:paraId="4AB5FA0F" w14:textId="77777777" w:rsidR="0088143B" w:rsidRPr="001E77E1" w:rsidRDefault="0088143B" w:rsidP="0088143B">
            <w:pPr>
              <w:rPr>
                <w:b/>
                <w:i/>
                <w:sz w:val="20"/>
                <w:szCs w:val="20"/>
              </w:rPr>
            </w:pPr>
            <w:r w:rsidRPr="001E77E1">
              <w:rPr>
                <w:b/>
                <w:i/>
                <w:sz w:val="20"/>
                <w:szCs w:val="20"/>
              </w:rPr>
              <w:t>Уметь:</w:t>
            </w:r>
          </w:p>
          <w:p w14:paraId="4246F03C" w14:textId="77777777" w:rsidR="0088143B" w:rsidRPr="001E77E1" w:rsidRDefault="0088143B" w:rsidP="0088143B">
            <w:pPr>
              <w:rPr>
                <w:sz w:val="20"/>
                <w:szCs w:val="20"/>
              </w:rPr>
            </w:pPr>
            <w:r w:rsidRPr="001E77E1">
              <w:rPr>
                <w:sz w:val="20"/>
                <w:szCs w:val="20"/>
              </w:rPr>
              <w:t>осуществлять сбор, анализ и обработку данных, необходимых для решения поставленных экономических задач;</w:t>
            </w:r>
          </w:p>
          <w:p w14:paraId="367AFF05" w14:textId="77777777" w:rsidR="0088143B" w:rsidRPr="001E77E1" w:rsidRDefault="0088143B" w:rsidP="0088143B">
            <w:pPr>
              <w:rPr>
                <w:sz w:val="20"/>
                <w:szCs w:val="20"/>
              </w:rPr>
            </w:pPr>
            <w:r w:rsidRPr="001E77E1">
              <w:rPr>
                <w:sz w:val="20"/>
                <w:szCs w:val="20"/>
              </w:rPr>
              <w:t xml:space="preserve">сформулировать задачу и прогнозировать ситуацию в зависимости от принятия того или иного решения, применять современные методики расчета и анализа социально-экономических показателей, характеризующих экономические процессы и явления в условиях изменчивости внешней среды </w:t>
            </w:r>
          </w:p>
        </w:tc>
        <w:tc>
          <w:tcPr>
            <w:tcW w:w="3815" w:type="dxa"/>
            <w:shd w:val="clear" w:color="auto" w:fill="auto"/>
          </w:tcPr>
          <w:p w14:paraId="279638C3" w14:textId="77777777" w:rsidR="004347AA" w:rsidRPr="001E77E1" w:rsidRDefault="004347AA" w:rsidP="001E77E1">
            <w:pPr>
              <w:ind w:left="510"/>
              <w:jc w:val="center"/>
              <w:rPr>
                <w:bCs/>
                <w:i/>
                <w:iCs/>
                <w:sz w:val="20"/>
                <w:szCs w:val="20"/>
              </w:rPr>
            </w:pPr>
            <w:r w:rsidRPr="001E77E1">
              <w:rPr>
                <w:bCs/>
                <w:i/>
                <w:iCs/>
                <w:sz w:val="20"/>
                <w:szCs w:val="20"/>
              </w:rPr>
              <w:t>Задание 1</w:t>
            </w:r>
          </w:p>
          <w:p w14:paraId="490C516E" w14:textId="77777777" w:rsidR="004347AA" w:rsidRPr="001E77E1" w:rsidRDefault="004347AA" w:rsidP="001E77E1">
            <w:pPr>
              <w:ind w:left="58"/>
              <w:rPr>
                <w:sz w:val="20"/>
                <w:szCs w:val="20"/>
              </w:rPr>
            </w:pPr>
            <w:r w:rsidRPr="001E77E1">
              <w:rPr>
                <w:iCs/>
                <w:sz w:val="20"/>
                <w:szCs w:val="20"/>
              </w:rPr>
              <w:t>Объяснить и показать графически процесс оптимизации объема производства одной фирмы в зависимости от поведения другой, т. е. в</w:t>
            </w:r>
            <w:r w:rsidRPr="001E77E1">
              <w:rPr>
                <w:sz w:val="20"/>
                <w:szCs w:val="20"/>
              </w:rPr>
              <w:t>заимосвязь поведения олигополистов в модели Курно.</w:t>
            </w:r>
          </w:p>
          <w:p w14:paraId="789CB276" w14:textId="77777777" w:rsidR="004347AA" w:rsidRPr="001E77E1" w:rsidRDefault="004347AA" w:rsidP="001E77E1">
            <w:pPr>
              <w:pStyle w:val="afe"/>
              <w:ind w:left="145"/>
              <w:jc w:val="center"/>
              <w:rPr>
                <w:i/>
                <w:sz w:val="20"/>
                <w:szCs w:val="20"/>
              </w:rPr>
            </w:pPr>
            <w:r w:rsidRPr="001E77E1">
              <w:rPr>
                <w:i/>
                <w:sz w:val="20"/>
                <w:szCs w:val="20"/>
              </w:rPr>
              <w:t>Задание 2</w:t>
            </w:r>
          </w:p>
          <w:p w14:paraId="2E776057" w14:textId="77777777" w:rsidR="004347AA" w:rsidRPr="001E77E1" w:rsidRDefault="004347AA" w:rsidP="001E77E1">
            <w:pPr>
              <w:ind w:left="145"/>
              <w:rPr>
                <w:iCs/>
                <w:sz w:val="20"/>
                <w:szCs w:val="20"/>
              </w:rPr>
            </w:pPr>
            <w:r w:rsidRPr="001E77E1">
              <w:rPr>
                <w:iCs/>
                <w:sz w:val="20"/>
                <w:szCs w:val="20"/>
              </w:rPr>
              <w:t xml:space="preserve">Установите правильную последовательность результатов снижения курса национальной валюты: </w:t>
            </w:r>
          </w:p>
          <w:p w14:paraId="34B7ACAB" w14:textId="77777777" w:rsidR="004347AA" w:rsidRPr="001E77E1" w:rsidRDefault="004347AA" w:rsidP="001E77E1">
            <w:pPr>
              <w:numPr>
                <w:ilvl w:val="0"/>
                <w:numId w:val="8"/>
              </w:numPr>
              <w:rPr>
                <w:sz w:val="20"/>
                <w:szCs w:val="20"/>
              </w:rPr>
            </w:pPr>
            <w:r w:rsidRPr="001E77E1">
              <w:rPr>
                <w:sz w:val="20"/>
                <w:szCs w:val="20"/>
              </w:rPr>
              <w:t xml:space="preserve">Увеличение реального объёма национального производства </w:t>
            </w:r>
          </w:p>
          <w:p w14:paraId="0567E568" w14:textId="77777777" w:rsidR="004347AA" w:rsidRPr="001E77E1" w:rsidRDefault="004347AA" w:rsidP="001E77E1">
            <w:pPr>
              <w:numPr>
                <w:ilvl w:val="0"/>
                <w:numId w:val="8"/>
              </w:numPr>
              <w:rPr>
                <w:sz w:val="20"/>
                <w:szCs w:val="20"/>
              </w:rPr>
            </w:pPr>
            <w:r w:rsidRPr="001E77E1">
              <w:rPr>
                <w:sz w:val="20"/>
                <w:szCs w:val="20"/>
              </w:rPr>
              <w:t>Увеличение совокупного спроса</w:t>
            </w:r>
          </w:p>
          <w:p w14:paraId="7DD86C9E" w14:textId="77777777" w:rsidR="004347AA" w:rsidRPr="001E77E1" w:rsidRDefault="004347AA" w:rsidP="001E77E1">
            <w:pPr>
              <w:numPr>
                <w:ilvl w:val="0"/>
                <w:numId w:val="8"/>
              </w:numPr>
              <w:rPr>
                <w:sz w:val="20"/>
                <w:szCs w:val="20"/>
              </w:rPr>
            </w:pPr>
            <w:r w:rsidRPr="001E77E1">
              <w:rPr>
                <w:sz w:val="20"/>
                <w:szCs w:val="20"/>
              </w:rPr>
              <w:t>Повышение конкурентоспособности отечественных товаров на мировом рынке</w:t>
            </w:r>
          </w:p>
          <w:p w14:paraId="72CBDF2F" w14:textId="77777777" w:rsidR="004347AA" w:rsidRPr="001E77E1" w:rsidRDefault="004347AA" w:rsidP="001E77E1">
            <w:pPr>
              <w:numPr>
                <w:ilvl w:val="0"/>
                <w:numId w:val="8"/>
              </w:numPr>
              <w:rPr>
                <w:sz w:val="20"/>
                <w:szCs w:val="20"/>
              </w:rPr>
            </w:pPr>
            <w:r w:rsidRPr="001E77E1">
              <w:rPr>
                <w:sz w:val="20"/>
                <w:szCs w:val="20"/>
              </w:rPr>
              <w:t>Увеличение чистого экспорта</w:t>
            </w:r>
          </w:p>
          <w:p w14:paraId="123DFC99" w14:textId="77777777" w:rsidR="004347AA" w:rsidRPr="001E77E1" w:rsidRDefault="004347AA" w:rsidP="001E77E1">
            <w:pPr>
              <w:pStyle w:val="afe"/>
              <w:ind w:left="145"/>
              <w:jc w:val="center"/>
              <w:rPr>
                <w:i/>
                <w:sz w:val="20"/>
                <w:szCs w:val="20"/>
              </w:rPr>
            </w:pPr>
            <w:r w:rsidRPr="001E77E1">
              <w:rPr>
                <w:i/>
                <w:sz w:val="20"/>
                <w:szCs w:val="20"/>
              </w:rPr>
              <w:t>Задание 3</w:t>
            </w:r>
          </w:p>
          <w:p w14:paraId="6F102A0F" w14:textId="77777777" w:rsidR="004347AA" w:rsidRPr="001E77E1" w:rsidRDefault="004347AA" w:rsidP="001E77E1">
            <w:pPr>
              <w:pStyle w:val="af8"/>
              <w:spacing w:after="0"/>
              <w:ind w:left="145"/>
              <w:rPr>
                <w:sz w:val="20"/>
              </w:rPr>
            </w:pPr>
            <w:r w:rsidRPr="001E77E1">
              <w:rPr>
                <w:sz w:val="20"/>
              </w:rPr>
              <w:t>Имеется ли нарушение равновесия между совокупным спросом и совокупным предложением в экономике России? В чем его причины? Каковы пути достижения макроэкономического равновесия?</w:t>
            </w:r>
          </w:p>
          <w:p w14:paraId="5A2A6F4B" w14:textId="77777777" w:rsidR="004347AA" w:rsidRPr="001E77E1" w:rsidRDefault="004347AA" w:rsidP="001E77E1">
            <w:pPr>
              <w:pStyle w:val="afe"/>
              <w:ind w:left="145"/>
              <w:jc w:val="center"/>
              <w:rPr>
                <w:i/>
                <w:sz w:val="20"/>
                <w:szCs w:val="20"/>
              </w:rPr>
            </w:pPr>
            <w:r w:rsidRPr="001E77E1">
              <w:rPr>
                <w:i/>
                <w:sz w:val="20"/>
                <w:szCs w:val="20"/>
              </w:rPr>
              <w:t>Задание 4</w:t>
            </w:r>
          </w:p>
          <w:p w14:paraId="28FC752D" w14:textId="77777777" w:rsidR="004347AA" w:rsidRPr="001E77E1" w:rsidRDefault="004347AA" w:rsidP="001E77E1">
            <w:pPr>
              <w:pStyle w:val="af8"/>
              <w:spacing w:after="0"/>
              <w:ind w:left="145"/>
              <w:rPr>
                <w:b/>
                <w:sz w:val="20"/>
              </w:rPr>
            </w:pPr>
            <w:r w:rsidRPr="001E77E1">
              <w:rPr>
                <w:sz w:val="20"/>
              </w:rPr>
              <w:t xml:space="preserve">Проблемы превращения сбережений в инвестиции в современной России. </w:t>
            </w:r>
          </w:p>
          <w:p w14:paraId="78280C85" w14:textId="77777777" w:rsidR="004347AA" w:rsidRPr="001E77E1" w:rsidRDefault="004347AA" w:rsidP="001E77E1">
            <w:pPr>
              <w:pStyle w:val="afe"/>
              <w:ind w:left="145"/>
              <w:jc w:val="center"/>
              <w:rPr>
                <w:i/>
                <w:sz w:val="20"/>
                <w:szCs w:val="20"/>
              </w:rPr>
            </w:pPr>
            <w:r w:rsidRPr="001E77E1">
              <w:rPr>
                <w:i/>
                <w:sz w:val="20"/>
                <w:szCs w:val="20"/>
              </w:rPr>
              <w:t>Задание 5</w:t>
            </w:r>
          </w:p>
          <w:p w14:paraId="33754DF7" w14:textId="77777777" w:rsidR="004347AA" w:rsidRPr="001E77E1" w:rsidRDefault="004347AA" w:rsidP="001E77E1">
            <w:pPr>
              <w:pStyle w:val="af8"/>
              <w:spacing w:after="0"/>
              <w:ind w:left="145"/>
              <w:rPr>
                <w:b/>
                <w:sz w:val="20"/>
              </w:rPr>
            </w:pPr>
            <w:r w:rsidRPr="001E77E1">
              <w:rPr>
                <w:sz w:val="20"/>
              </w:rPr>
              <w:t xml:space="preserve">Сравните классический и кейнсианский подходы к анализу инвестиций. </w:t>
            </w:r>
          </w:p>
          <w:p w14:paraId="363CDC1D" w14:textId="77777777" w:rsidR="004347AA" w:rsidRPr="001E77E1" w:rsidRDefault="004347AA" w:rsidP="001E77E1">
            <w:pPr>
              <w:pStyle w:val="afe"/>
              <w:ind w:left="145"/>
              <w:jc w:val="center"/>
              <w:rPr>
                <w:i/>
                <w:sz w:val="20"/>
                <w:szCs w:val="20"/>
              </w:rPr>
            </w:pPr>
            <w:r w:rsidRPr="001E77E1">
              <w:rPr>
                <w:i/>
                <w:sz w:val="20"/>
                <w:szCs w:val="20"/>
              </w:rPr>
              <w:t>Задание 6</w:t>
            </w:r>
          </w:p>
          <w:p w14:paraId="14A6F86E" w14:textId="335CF447" w:rsidR="001E77E1" w:rsidRPr="00BD191D" w:rsidRDefault="004347AA" w:rsidP="00BD191D">
            <w:pPr>
              <w:pStyle w:val="af8"/>
              <w:spacing w:after="0"/>
              <w:ind w:left="145"/>
              <w:rPr>
                <w:sz w:val="20"/>
              </w:rPr>
            </w:pPr>
            <w:r w:rsidRPr="001E77E1">
              <w:rPr>
                <w:sz w:val="2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w:t>
            </w:r>
            <w:r w:rsidR="001E77E1">
              <w:rPr>
                <w:sz w:val="20"/>
              </w:rPr>
              <w:t xml:space="preserve"> </w:t>
            </w:r>
            <w:r w:rsidRPr="001E77E1">
              <w:rPr>
                <w:sz w:val="20"/>
              </w:rPr>
              <w:t>Согласны</w:t>
            </w:r>
            <w:r w:rsidR="001E77E1">
              <w:rPr>
                <w:sz w:val="20"/>
              </w:rPr>
              <w:t xml:space="preserve"> </w:t>
            </w:r>
            <w:r w:rsidRPr="001E77E1">
              <w:rPr>
                <w:sz w:val="20"/>
              </w:rPr>
              <w:t>ли Вы с данным утверждением? Если нет, то опровергните этот вывод.</w:t>
            </w:r>
          </w:p>
          <w:p w14:paraId="274B6B6B" w14:textId="3F49FE20" w:rsidR="004347AA" w:rsidRPr="001E77E1" w:rsidRDefault="004347AA" w:rsidP="001E77E1">
            <w:pPr>
              <w:pStyle w:val="afe"/>
              <w:ind w:left="145"/>
              <w:jc w:val="center"/>
              <w:rPr>
                <w:i/>
                <w:sz w:val="20"/>
                <w:szCs w:val="20"/>
              </w:rPr>
            </w:pPr>
            <w:r w:rsidRPr="001E77E1">
              <w:rPr>
                <w:i/>
                <w:sz w:val="20"/>
                <w:szCs w:val="20"/>
              </w:rPr>
              <w:t>Задание 7</w:t>
            </w:r>
          </w:p>
          <w:p w14:paraId="1364AB76" w14:textId="77777777" w:rsidR="0088143B" w:rsidRPr="001E77E1" w:rsidRDefault="004347AA" w:rsidP="001E77E1">
            <w:pPr>
              <w:rPr>
                <w:sz w:val="20"/>
                <w:szCs w:val="20"/>
              </w:rPr>
            </w:pPr>
            <w:r w:rsidRPr="001E77E1">
              <w:rPr>
                <w:sz w:val="20"/>
                <w:szCs w:val="20"/>
              </w:rPr>
              <w:t xml:space="preserve">Чему равны экономические потери от безработицы, если реальный ВВП равен 340 млн. руб., уровень фактической безработицы равен 7%, естественный </w:t>
            </w:r>
            <w:r w:rsidRPr="001E77E1">
              <w:rPr>
                <w:sz w:val="20"/>
                <w:szCs w:val="20"/>
              </w:rPr>
              <w:lastRenderedPageBreak/>
              <w:t>уровень безработицы 2%, коэффициент чувствительности ВВП к циклической безработице по закону Оукена равен 3?</w:t>
            </w:r>
          </w:p>
        </w:tc>
      </w:tr>
      <w:tr w:rsidR="00B34C76" w:rsidRPr="001E77E1" w14:paraId="59BBEDE7" w14:textId="77777777" w:rsidTr="003D75AC">
        <w:tc>
          <w:tcPr>
            <w:tcW w:w="1695" w:type="dxa"/>
            <w:shd w:val="clear" w:color="auto" w:fill="auto"/>
          </w:tcPr>
          <w:p w14:paraId="180D2940" w14:textId="77777777" w:rsidR="001B7D94" w:rsidRPr="001E77E1" w:rsidRDefault="0088143B" w:rsidP="003225D9">
            <w:pPr>
              <w:tabs>
                <w:tab w:val="left" w:pos="540"/>
              </w:tabs>
              <w:ind w:hanging="23"/>
              <w:contextualSpacing/>
              <w:rPr>
                <w:sz w:val="20"/>
                <w:szCs w:val="20"/>
              </w:rPr>
            </w:pPr>
            <w:r w:rsidRPr="001E77E1">
              <w:rPr>
                <w:b/>
                <w:sz w:val="22"/>
                <w:szCs w:val="22"/>
              </w:rPr>
              <w:lastRenderedPageBreak/>
              <w:t>ОПК-1</w:t>
            </w:r>
            <w:r w:rsidRPr="001E77E1">
              <w:rPr>
                <w:sz w:val="20"/>
                <w:szCs w:val="20"/>
              </w:rPr>
              <w:t xml:space="preserve"> </w:t>
            </w:r>
          </w:p>
          <w:p w14:paraId="4BF427EF" w14:textId="77777777" w:rsidR="0088143B" w:rsidRPr="001E77E1" w:rsidRDefault="0088143B" w:rsidP="003225D9">
            <w:pPr>
              <w:tabs>
                <w:tab w:val="left" w:pos="540"/>
              </w:tabs>
              <w:ind w:hanging="23"/>
              <w:contextualSpacing/>
              <w:rPr>
                <w:sz w:val="20"/>
                <w:szCs w:val="20"/>
              </w:rPr>
            </w:pPr>
            <w:r w:rsidRPr="001E77E1">
              <w:rPr>
                <w:sz w:val="20"/>
                <w:szCs w:val="20"/>
              </w:rPr>
              <w:t>Способен применять знания в сфере экономики и управления, анализировать потенциал и тенденции развития российской и мировой экономик для решения практических и (или) исследовательских задач в профессиональной деятельности</w:t>
            </w:r>
          </w:p>
          <w:p w14:paraId="70ACD1B0" w14:textId="77777777" w:rsidR="0088143B" w:rsidRPr="001E77E1" w:rsidRDefault="0088143B" w:rsidP="003225D9">
            <w:pPr>
              <w:jc w:val="center"/>
              <w:rPr>
                <w:sz w:val="20"/>
                <w:szCs w:val="20"/>
              </w:rPr>
            </w:pPr>
          </w:p>
        </w:tc>
        <w:tc>
          <w:tcPr>
            <w:tcW w:w="1910" w:type="dxa"/>
            <w:shd w:val="clear" w:color="auto" w:fill="auto"/>
          </w:tcPr>
          <w:p w14:paraId="30F55349" w14:textId="3B779CA7" w:rsidR="0088143B" w:rsidRPr="001E77E1" w:rsidRDefault="0088143B" w:rsidP="00B34C76">
            <w:pPr>
              <w:numPr>
                <w:ilvl w:val="0"/>
                <w:numId w:val="27"/>
              </w:numPr>
              <w:tabs>
                <w:tab w:val="left" w:pos="260"/>
              </w:tabs>
              <w:ind w:left="0" w:hanging="1"/>
              <w:rPr>
                <w:bCs/>
                <w:sz w:val="20"/>
                <w:szCs w:val="20"/>
              </w:rPr>
            </w:pPr>
            <w:r w:rsidRPr="001E77E1">
              <w:rPr>
                <w:bCs/>
                <w:sz w:val="20"/>
                <w:szCs w:val="20"/>
              </w:rPr>
              <w:t xml:space="preserve">Применяет знания в сфере экономики и управления в рамках решения практических и (или) исследовательских задач в профессиональной деятельности </w:t>
            </w:r>
          </w:p>
        </w:tc>
        <w:tc>
          <w:tcPr>
            <w:tcW w:w="2095" w:type="dxa"/>
            <w:shd w:val="clear" w:color="auto" w:fill="auto"/>
          </w:tcPr>
          <w:p w14:paraId="4E88E538" w14:textId="77777777" w:rsidR="0088143B" w:rsidRPr="001E77E1" w:rsidRDefault="0088143B" w:rsidP="0088143B">
            <w:pPr>
              <w:rPr>
                <w:sz w:val="20"/>
                <w:szCs w:val="20"/>
              </w:rPr>
            </w:pPr>
            <w:r w:rsidRPr="001E77E1">
              <w:rPr>
                <w:b/>
                <w:i/>
                <w:sz w:val="20"/>
                <w:szCs w:val="20"/>
              </w:rPr>
              <w:t>Знать:</w:t>
            </w:r>
            <w:r w:rsidRPr="001E77E1">
              <w:rPr>
                <w:sz w:val="20"/>
                <w:szCs w:val="20"/>
              </w:rPr>
              <w:t xml:space="preserve"> основные парадигмы и методы экономического анализа, современные программные продукты, необходимые для решения экономико-статистических задач</w:t>
            </w:r>
          </w:p>
          <w:p w14:paraId="74CE7D0B" w14:textId="77777777" w:rsidR="0088143B" w:rsidRPr="001E77E1" w:rsidRDefault="0088143B" w:rsidP="0088143B">
            <w:pPr>
              <w:rPr>
                <w:sz w:val="20"/>
                <w:szCs w:val="20"/>
              </w:rPr>
            </w:pPr>
            <w:r w:rsidRPr="001E77E1">
              <w:rPr>
                <w:b/>
                <w:i/>
                <w:sz w:val="20"/>
                <w:szCs w:val="20"/>
              </w:rPr>
              <w:t>Уметь:</w:t>
            </w:r>
            <w:r w:rsidRPr="001E77E1">
              <w:rPr>
                <w:sz w:val="20"/>
                <w:szCs w:val="20"/>
              </w:rPr>
              <w:t xml:space="preserve"> осуществлять сбор, анализ и обработку данных, необходимых для решения поставленных экономических задач</w:t>
            </w:r>
          </w:p>
        </w:tc>
        <w:tc>
          <w:tcPr>
            <w:tcW w:w="3815" w:type="dxa"/>
            <w:shd w:val="clear" w:color="auto" w:fill="auto"/>
          </w:tcPr>
          <w:p w14:paraId="309FF7D2" w14:textId="77777777" w:rsidR="007F566A" w:rsidRPr="001E77E1" w:rsidRDefault="007F566A" w:rsidP="001E77E1">
            <w:pPr>
              <w:pStyle w:val="afe"/>
              <w:ind w:left="147"/>
              <w:jc w:val="center"/>
              <w:rPr>
                <w:rFonts w:eastAsia="Calibri"/>
                <w:i/>
                <w:sz w:val="20"/>
                <w:szCs w:val="20"/>
                <w:lang w:eastAsia="en-US"/>
              </w:rPr>
            </w:pPr>
            <w:r w:rsidRPr="001E77E1">
              <w:rPr>
                <w:rFonts w:eastAsia="Calibri"/>
                <w:i/>
                <w:sz w:val="20"/>
                <w:szCs w:val="20"/>
                <w:lang w:eastAsia="en-US"/>
              </w:rPr>
              <w:t>Задание 1</w:t>
            </w:r>
          </w:p>
          <w:p w14:paraId="03F311A1" w14:textId="77777777" w:rsidR="007F566A" w:rsidRPr="001E77E1" w:rsidRDefault="007F566A" w:rsidP="001E77E1">
            <w:pPr>
              <w:pStyle w:val="afe"/>
              <w:ind w:left="147"/>
              <w:rPr>
                <w:rFonts w:eastAsia="Calibri"/>
                <w:iCs/>
                <w:sz w:val="20"/>
                <w:szCs w:val="20"/>
                <w:lang w:eastAsia="en-US"/>
              </w:rPr>
            </w:pPr>
            <w:r w:rsidRPr="001E77E1">
              <w:rPr>
                <w:rFonts w:eastAsia="Calibri"/>
                <w:iCs/>
                <w:sz w:val="20"/>
                <w:szCs w:val="20"/>
                <w:lang w:eastAsia="en-US"/>
              </w:rPr>
              <w:t>Как соотносится порядок расчета индекса концентрации с критериями доминирующего положения согласно антимонопольному законодательству Российской Федерации?</w:t>
            </w:r>
          </w:p>
          <w:p w14:paraId="1EF7F4E7" w14:textId="77777777" w:rsidR="007F566A" w:rsidRPr="001E77E1" w:rsidRDefault="007F566A" w:rsidP="001E77E1">
            <w:pPr>
              <w:ind w:left="147"/>
              <w:jc w:val="center"/>
              <w:rPr>
                <w:i/>
                <w:sz w:val="20"/>
                <w:szCs w:val="20"/>
              </w:rPr>
            </w:pPr>
            <w:r w:rsidRPr="001E77E1">
              <w:rPr>
                <w:i/>
                <w:sz w:val="20"/>
                <w:szCs w:val="20"/>
              </w:rPr>
              <w:t>Задание 2</w:t>
            </w:r>
          </w:p>
          <w:p w14:paraId="297B0A3A" w14:textId="77777777" w:rsidR="007F566A" w:rsidRPr="001E77E1" w:rsidRDefault="007F566A" w:rsidP="001E77E1">
            <w:pPr>
              <w:ind w:left="147"/>
              <w:rPr>
                <w:sz w:val="20"/>
                <w:szCs w:val="20"/>
              </w:rPr>
            </w:pPr>
            <w:r w:rsidRPr="001E77E1">
              <w:rPr>
                <w:sz w:val="20"/>
                <w:szCs w:val="20"/>
              </w:rPr>
              <w:t xml:space="preserve">Почему в олигополистических отраслях можно наблюдать периоды, в которые фирмы довольно агрессивно конкурируют между собой, и периоды, в которые они вступают в сговор? Почему картельное соглашение не устанавливается раз и навсегда? Покажите графически. </w:t>
            </w:r>
          </w:p>
          <w:p w14:paraId="70441168" w14:textId="77777777" w:rsidR="007F566A" w:rsidRPr="001E77E1" w:rsidRDefault="007F566A" w:rsidP="001E77E1">
            <w:pPr>
              <w:pStyle w:val="afe"/>
              <w:ind w:left="145"/>
              <w:jc w:val="center"/>
              <w:rPr>
                <w:i/>
                <w:sz w:val="20"/>
                <w:szCs w:val="20"/>
              </w:rPr>
            </w:pPr>
            <w:r w:rsidRPr="001E77E1">
              <w:rPr>
                <w:i/>
                <w:sz w:val="20"/>
                <w:szCs w:val="20"/>
              </w:rPr>
              <w:t>Задание 3</w:t>
            </w:r>
          </w:p>
          <w:p w14:paraId="7E5CC7C7" w14:textId="77777777" w:rsidR="007F566A" w:rsidRPr="001E77E1" w:rsidRDefault="007F566A" w:rsidP="001E77E1">
            <w:pPr>
              <w:ind w:left="147"/>
              <w:contextualSpacing/>
              <w:rPr>
                <w:sz w:val="20"/>
                <w:szCs w:val="20"/>
              </w:rPr>
            </w:pPr>
            <w:r w:rsidRPr="001E77E1">
              <w:rPr>
                <w:sz w:val="20"/>
                <w:szCs w:val="20"/>
              </w:rPr>
              <w:t>В чем необходимость системы национальных счетов (СНС)? На каких функциях и принципах она основана?</w:t>
            </w:r>
          </w:p>
          <w:p w14:paraId="48690704" w14:textId="77777777" w:rsidR="007F566A" w:rsidRPr="001E77E1" w:rsidRDefault="007F566A" w:rsidP="001E77E1">
            <w:pPr>
              <w:pStyle w:val="afe"/>
              <w:ind w:left="147"/>
              <w:jc w:val="center"/>
              <w:rPr>
                <w:i/>
                <w:sz w:val="20"/>
                <w:szCs w:val="20"/>
              </w:rPr>
            </w:pPr>
            <w:r w:rsidRPr="001E77E1">
              <w:rPr>
                <w:i/>
                <w:sz w:val="20"/>
                <w:szCs w:val="20"/>
              </w:rPr>
              <w:t>Задание 4</w:t>
            </w:r>
          </w:p>
          <w:p w14:paraId="003F09AF" w14:textId="77777777" w:rsidR="007F566A" w:rsidRPr="001E77E1" w:rsidRDefault="007F566A" w:rsidP="001E77E1">
            <w:pPr>
              <w:pStyle w:val="afe"/>
              <w:widowControl w:val="0"/>
              <w:tabs>
                <w:tab w:val="left" w:pos="631"/>
              </w:tabs>
              <w:ind w:left="147"/>
              <w:rPr>
                <w:sz w:val="20"/>
                <w:szCs w:val="20"/>
              </w:rPr>
            </w:pPr>
            <w:r w:rsidRPr="001E77E1">
              <w:rPr>
                <w:color w:val="231F20"/>
                <w:spacing w:val="3"/>
                <w:sz w:val="20"/>
                <w:szCs w:val="20"/>
              </w:rPr>
              <w:t xml:space="preserve">Охарактеризуйте роль </w:t>
            </w:r>
            <w:r w:rsidRPr="001E77E1">
              <w:rPr>
                <w:color w:val="231F20"/>
                <w:spacing w:val="2"/>
                <w:sz w:val="20"/>
                <w:szCs w:val="20"/>
              </w:rPr>
              <w:t xml:space="preserve">СНС </w:t>
            </w:r>
            <w:r w:rsidRPr="001E77E1">
              <w:rPr>
                <w:color w:val="231F20"/>
                <w:sz w:val="20"/>
                <w:szCs w:val="20"/>
              </w:rPr>
              <w:t xml:space="preserve">в </w:t>
            </w:r>
            <w:r w:rsidRPr="001E77E1">
              <w:rPr>
                <w:color w:val="231F20"/>
                <w:spacing w:val="3"/>
                <w:sz w:val="20"/>
                <w:szCs w:val="20"/>
              </w:rPr>
              <w:t xml:space="preserve">макроэкономическом анализе </w:t>
            </w:r>
            <w:r w:rsidRPr="001E77E1">
              <w:rPr>
                <w:color w:val="231F20"/>
                <w:sz w:val="20"/>
                <w:szCs w:val="20"/>
              </w:rPr>
              <w:t>и управлении экономикой. Какое применение находит СНС в России?</w:t>
            </w:r>
          </w:p>
          <w:p w14:paraId="0D634144" w14:textId="77777777" w:rsidR="007F566A" w:rsidRPr="001E77E1" w:rsidRDefault="007F566A" w:rsidP="001E77E1">
            <w:pPr>
              <w:pStyle w:val="afe"/>
              <w:ind w:left="145"/>
              <w:jc w:val="center"/>
              <w:rPr>
                <w:i/>
                <w:sz w:val="20"/>
                <w:szCs w:val="20"/>
              </w:rPr>
            </w:pPr>
            <w:r w:rsidRPr="001E77E1">
              <w:rPr>
                <w:i/>
                <w:sz w:val="20"/>
                <w:szCs w:val="20"/>
              </w:rPr>
              <w:t>Задание 5</w:t>
            </w:r>
          </w:p>
          <w:p w14:paraId="33CB7425" w14:textId="77777777" w:rsidR="007F566A" w:rsidRPr="001E77E1" w:rsidRDefault="007F566A" w:rsidP="001E77E1">
            <w:pPr>
              <w:pStyle w:val="afe"/>
              <w:widowControl w:val="0"/>
              <w:tabs>
                <w:tab w:val="left" w:pos="622"/>
              </w:tabs>
              <w:spacing w:before="71" w:line="247" w:lineRule="auto"/>
              <w:ind w:left="145" w:right="1"/>
              <w:rPr>
                <w:sz w:val="20"/>
                <w:szCs w:val="20"/>
              </w:rPr>
            </w:pPr>
            <w:r w:rsidRPr="001E77E1">
              <w:rPr>
                <w:color w:val="231F20"/>
                <w:sz w:val="20"/>
                <w:szCs w:val="20"/>
              </w:rPr>
              <w:t>Какие показатели СНС определяются на основе ВВП?</w:t>
            </w:r>
          </w:p>
          <w:p w14:paraId="1F337841" w14:textId="77777777" w:rsidR="007F566A" w:rsidRPr="001E77E1" w:rsidRDefault="007F566A" w:rsidP="001E77E1">
            <w:pPr>
              <w:pStyle w:val="afe"/>
              <w:ind w:left="360" w:hanging="254"/>
              <w:jc w:val="center"/>
              <w:rPr>
                <w:i/>
                <w:sz w:val="20"/>
                <w:szCs w:val="20"/>
              </w:rPr>
            </w:pPr>
            <w:r w:rsidRPr="001E77E1">
              <w:rPr>
                <w:i/>
                <w:sz w:val="20"/>
                <w:szCs w:val="20"/>
              </w:rPr>
              <w:t>Задание 6</w:t>
            </w:r>
          </w:p>
          <w:p w14:paraId="1499263D" w14:textId="77777777" w:rsidR="007F566A" w:rsidRPr="001E77E1" w:rsidRDefault="007F566A" w:rsidP="001E77E1">
            <w:pPr>
              <w:ind w:left="145"/>
              <w:rPr>
                <w:sz w:val="20"/>
                <w:szCs w:val="20"/>
              </w:rPr>
            </w:pPr>
            <w:r w:rsidRPr="001E77E1">
              <w:rPr>
                <w:sz w:val="20"/>
                <w:szCs w:val="20"/>
              </w:rPr>
              <w:t xml:space="preserve">Проблемы совершенствования налогового законодательства. Каковы причины частого его изменения в России? Каковы последствия такой нестабильности? Оправдало ли себя введение 13% налога на прибыли в России? </w:t>
            </w:r>
          </w:p>
          <w:p w14:paraId="525CB6B8" w14:textId="77777777" w:rsidR="007F566A" w:rsidRPr="001E77E1" w:rsidRDefault="007F566A" w:rsidP="001E77E1">
            <w:pPr>
              <w:pStyle w:val="afe"/>
              <w:ind w:left="145"/>
              <w:jc w:val="center"/>
              <w:rPr>
                <w:i/>
                <w:sz w:val="20"/>
                <w:szCs w:val="20"/>
              </w:rPr>
            </w:pPr>
            <w:r w:rsidRPr="001E77E1">
              <w:rPr>
                <w:i/>
                <w:sz w:val="20"/>
                <w:szCs w:val="20"/>
              </w:rPr>
              <w:t>Задание 7</w:t>
            </w:r>
          </w:p>
          <w:p w14:paraId="49DA9266" w14:textId="77777777" w:rsidR="007F566A" w:rsidRPr="001E77E1" w:rsidRDefault="007F566A" w:rsidP="001E77E1">
            <w:pPr>
              <w:ind w:left="145"/>
              <w:rPr>
                <w:sz w:val="20"/>
                <w:szCs w:val="20"/>
              </w:rPr>
            </w:pPr>
            <w:r w:rsidRPr="001E77E1">
              <w:rPr>
                <w:sz w:val="20"/>
                <w:szCs w:val="20"/>
              </w:rPr>
              <w:t xml:space="preserve">Какая связь существует между бюджетным дефицитом и государственным долгом? Опасны ли эти явления для экономики страны? </w:t>
            </w:r>
          </w:p>
          <w:p w14:paraId="612F3FEC" w14:textId="77777777" w:rsidR="007F566A" w:rsidRPr="001E77E1" w:rsidRDefault="007F566A" w:rsidP="001E77E1">
            <w:pPr>
              <w:pStyle w:val="afe"/>
              <w:ind w:left="145"/>
              <w:jc w:val="center"/>
              <w:rPr>
                <w:i/>
                <w:sz w:val="20"/>
                <w:szCs w:val="20"/>
              </w:rPr>
            </w:pPr>
            <w:r w:rsidRPr="001E77E1">
              <w:rPr>
                <w:i/>
                <w:sz w:val="20"/>
                <w:szCs w:val="20"/>
              </w:rPr>
              <w:t>Задание 8</w:t>
            </w:r>
          </w:p>
          <w:p w14:paraId="129672D0" w14:textId="77777777" w:rsidR="0088143B" w:rsidRDefault="007F566A" w:rsidP="001E77E1">
            <w:pPr>
              <w:ind w:left="145"/>
              <w:rPr>
                <w:sz w:val="20"/>
                <w:szCs w:val="20"/>
              </w:rPr>
            </w:pPr>
            <w:r w:rsidRPr="001E77E1">
              <w:rPr>
                <w:sz w:val="20"/>
                <w:szCs w:val="20"/>
              </w:rPr>
              <w:t>Одним из факторов снижения эффективности фискальной политики является «эффект вытеснения». Объясните его суть и дайте графическую иллюстрацию. Каким образом возникновение данного эффекта в настоящем может ухудшить экономическую ситуацию в стране в будущем?</w:t>
            </w:r>
          </w:p>
          <w:p w14:paraId="6CB43E03" w14:textId="77777777" w:rsidR="00BD191D" w:rsidRPr="001E77E1" w:rsidRDefault="00BD191D" w:rsidP="001E77E1">
            <w:pPr>
              <w:ind w:left="145"/>
              <w:rPr>
                <w:sz w:val="20"/>
                <w:szCs w:val="20"/>
              </w:rPr>
            </w:pPr>
          </w:p>
        </w:tc>
      </w:tr>
      <w:tr w:rsidR="00B34C76" w:rsidRPr="001E77E1" w14:paraId="0D2CB8D2" w14:textId="77777777" w:rsidTr="003D75AC">
        <w:tc>
          <w:tcPr>
            <w:tcW w:w="1695" w:type="dxa"/>
            <w:shd w:val="clear" w:color="auto" w:fill="auto"/>
          </w:tcPr>
          <w:p w14:paraId="19A297A7" w14:textId="77777777" w:rsidR="0088143B" w:rsidRPr="001E77E1" w:rsidRDefault="0088143B" w:rsidP="003225D9">
            <w:pPr>
              <w:jc w:val="center"/>
              <w:rPr>
                <w:sz w:val="20"/>
                <w:szCs w:val="20"/>
              </w:rPr>
            </w:pPr>
          </w:p>
        </w:tc>
        <w:tc>
          <w:tcPr>
            <w:tcW w:w="1910" w:type="dxa"/>
            <w:shd w:val="clear" w:color="auto" w:fill="auto"/>
          </w:tcPr>
          <w:p w14:paraId="0DA0A841" w14:textId="54ABAE5B" w:rsidR="0088143B" w:rsidRPr="001E77E1" w:rsidRDefault="0088143B" w:rsidP="00B34C76">
            <w:pPr>
              <w:numPr>
                <w:ilvl w:val="0"/>
                <w:numId w:val="27"/>
              </w:numPr>
              <w:tabs>
                <w:tab w:val="left" w:pos="198"/>
                <w:tab w:val="left" w:pos="260"/>
              </w:tabs>
              <w:ind w:left="0" w:hanging="1"/>
              <w:rPr>
                <w:bCs/>
                <w:sz w:val="20"/>
                <w:szCs w:val="20"/>
              </w:rPr>
            </w:pPr>
            <w:r w:rsidRPr="001E77E1">
              <w:rPr>
                <w:bCs/>
                <w:sz w:val="20"/>
                <w:szCs w:val="20"/>
              </w:rPr>
              <w:t xml:space="preserve">Выбирает и использует методы решения практических задач с учетом специфики профессиональной деятельности </w:t>
            </w:r>
          </w:p>
        </w:tc>
        <w:tc>
          <w:tcPr>
            <w:tcW w:w="2095" w:type="dxa"/>
            <w:shd w:val="clear" w:color="auto" w:fill="auto"/>
          </w:tcPr>
          <w:p w14:paraId="67637D22" w14:textId="77777777" w:rsidR="0088143B" w:rsidRPr="001E77E1" w:rsidRDefault="0088143B" w:rsidP="0088143B">
            <w:pPr>
              <w:rPr>
                <w:sz w:val="20"/>
                <w:szCs w:val="20"/>
              </w:rPr>
            </w:pPr>
            <w:r w:rsidRPr="001E77E1">
              <w:rPr>
                <w:b/>
                <w:i/>
                <w:sz w:val="20"/>
                <w:szCs w:val="20"/>
              </w:rPr>
              <w:t>Знать:</w:t>
            </w:r>
            <w:r w:rsidRPr="001E77E1">
              <w:rPr>
                <w:sz w:val="20"/>
                <w:szCs w:val="20"/>
              </w:rPr>
              <w:t xml:space="preserve"> методы и приемы анализа экономических явлений и процессов с помощью стандартных теоретических моделей</w:t>
            </w:r>
          </w:p>
          <w:p w14:paraId="6EC4720B" w14:textId="77777777" w:rsidR="0088143B" w:rsidRPr="001E77E1" w:rsidRDefault="0088143B" w:rsidP="0088143B">
            <w:pPr>
              <w:rPr>
                <w:sz w:val="20"/>
                <w:szCs w:val="20"/>
              </w:rPr>
            </w:pPr>
            <w:r w:rsidRPr="001E77E1">
              <w:rPr>
                <w:b/>
                <w:i/>
                <w:sz w:val="20"/>
                <w:szCs w:val="20"/>
              </w:rPr>
              <w:lastRenderedPageBreak/>
              <w:t>Уметь:</w:t>
            </w:r>
            <w:r w:rsidRPr="001E77E1">
              <w:rPr>
                <w:sz w:val="20"/>
                <w:szCs w:val="20"/>
              </w:rPr>
              <w:t xml:space="preserve"> анализировать основные социально-экономические показатели деятельности предприятий, отраслей и комплексов; результаты экономической политики в Российской Федерации;</w:t>
            </w:r>
          </w:p>
          <w:p w14:paraId="0157F108" w14:textId="77777777" w:rsidR="0088143B" w:rsidRPr="001E77E1" w:rsidRDefault="0088143B" w:rsidP="0088143B">
            <w:pPr>
              <w:rPr>
                <w:sz w:val="20"/>
                <w:szCs w:val="20"/>
              </w:rPr>
            </w:pPr>
            <w:r w:rsidRPr="001E77E1">
              <w:rPr>
                <w:sz w:val="20"/>
                <w:szCs w:val="20"/>
              </w:rPr>
              <w:t>применять различные концепции экономической науки и использовать современные методы решения ситуационных задач;</w:t>
            </w:r>
          </w:p>
          <w:p w14:paraId="25C67C13" w14:textId="77777777" w:rsidR="0088143B" w:rsidRPr="001E77E1" w:rsidRDefault="0088143B" w:rsidP="0088143B">
            <w:pPr>
              <w:rPr>
                <w:sz w:val="20"/>
                <w:szCs w:val="20"/>
              </w:rPr>
            </w:pPr>
            <w:r w:rsidRPr="001E77E1">
              <w:rPr>
                <w:sz w:val="20"/>
                <w:szCs w:val="20"/>
              </w:rPr>
              <w:t>применять новые методологии научных исследований экономики, разрабатывать новые политико-экономические подходы исследований экономики на микро- макро-, мегауровне</w:t>
            </w:r>
          </w:p>
          <w:p w14:paraId="4A92B946" w14:textId="77777777" w:rsidR="0088143B" w:rsidRPr="001E77E1" w:rsidRDefault="0088143B" w:rsidP="0088143B">
            <w:pPr>
              <w:rPr>
                <w:sz w:val="20"/>
                <w:szCs w:val="20"/>
              </w:rPr>
            </w:pPr>
          </w:p>
        </w:tc>
        <w:tc>
          <w:tcPr>
            <w:tcW w:w="3815" w:type="dxa"/>
            <w:shd w:val="clear" w:color="auto" w:fill="auto"/>
          </w:tcPr>
          <w:p w14:paraId="79DA85A2" w14:textId="77777777" w:rsidR="00B60D37" w:rsidRPr="001E77E1" w:rsidRDefault="00B60D37" w:rsidP="001E77E1">
            <w:pPr>
              <w:autoSpaceDE w:val="0"/>
              <w:autoSpaceDN w:val="0"/>
              <w:adjustRightInd w:val="0"/>
              <w:jc w:val="center"/>
              <w:rPr>
                <w:i/>
                <w:iCs/>
                <w:sz w:val="20"/>
                <w:szCs w:val="20"/>
              </w:rPr>
            </w:pPr>
            <w:r w:rsidRPr="001E77E1">
              <w:rPr>
                <w:i/>
                <w:iCs/>
                <w:sz w:val="20"/>
                <w:szCs w:val="20"/>
              </w:rPr>
              <w:lastRenderedPageBreak/>
              <w:t>Задание 1</w:t>
            </w:r>
          </w:p>
          <w:p w14:paraId="4F45A038" w14:textId="77777777" w:rsidR="00B60D37" w:rsidRPr="001E77E1" w:rsidRDefault="00B60D37" w:rsidP="001E77E1">
            <w:pPr>
              <w:pStyle w:val="afe"/>
              <w:ind w:left="145"/>
              <w:rPr>
                <w:color w:val="000000"/>
                <w:sz w:val="20"/>
                <w:szCs w:val="20"/>
              </w:rPr>
            </w:pPr>
            <w:r w:rsidRPr="001E77E1">
              <w:rPr>
                <w:color w:val="000000"/>
                <w:sz w:val="20"/>
                <w:szCs w:val="20"/>
              </w:rPr>
              <w:t xml:space="preserve">Условия рыночного спросы выражены уравнением </w:t>
            </w:r>
            <w:r w:rsidRPr="001E77E1">
              <w:rPr>
                <w:color w:val="000000"/>
                <w:sz w:val="20"/>
                <w:szCs w:val="20"/>
                <w:lang w:val="en-US"/>
              </w:rPr>
              <w:t>Qd</w:t>
            </w:r>
            <w:r w:rsidRPr="001E77E1">
              <w:rPr>
                <w:color w:val="000000"/>
                <w:sz w:val="20"/>
                <w:szCs w:val="20"/>
              </w:rPr>
              <w:t>=400-2</w:t>
            </w:r>
            <w:r w:rsidRPr="001E77E1">
              <w:rPr>
                <w:color w:val="000000"/>
                <w:sz w:val="20"/>
                <w:szCs w:val="20"/>
                <w:lang w:val="en-US"/>
              </w:rPr>
              <w:t>P</w:t>
            </w:r>
            <w:r w:rsidRPr="001E77E1">
              <w:rPr>
                <w:color w:val="000000"/>
                <w:sz w:val="20"/>
                <w:szCs w:val="20"/>
              </w:rPr>
              <w:t xml:space="preserve">. На рынке действуют две фирмы с одинаковыми предельными издержками </w:t>
            </w:r>
            <w:r w:rsidRPr="001E77E1">
              <w:rPr>
                <w:color w:val="000000"/>
                <w:sz w:val="20"/>
                <w:szCs w:val="20"/>
                <w:lang w:val="en-US"/>
              </w:rPr>
              <w:t>MC</w:t>
            </w:r>
            <w:r w:rsidRPr="001E77E1">
              <w:rPr>
                <w:color w:val="000000"/>
                <w:sz w:val="20"/>
                <w:szCs w:val="20"/>
              </w:rPr>
              <w:t>1=</w:t>
            </w:r>
            <w:r w:rsidRPr="001E77E1">
              <w:rPr>
                <w:color w:val="000000"/>
                <w:sz w:val="20"/>
                <w:szCs w:val="20"/>
                <w:lang w:val="en-US"/>
              </w:rPr>
              <w:t>MC</w:t>
            </w:r>
            <w:r w:rsidRPr="001E77E1">
              <w:rPr>
                <w:color w:val="000000"/>
                <w:sz w:val="20"/>
                <w:szCs w:val="20"/>
              </w:rPr>
              <w:t xml:space="preserve">2=100. Найдите кривые реакции двух фирм и параметры </w:t>
            </w:r>
            <w:r w:rsidRPr="001E77E1">
              <w:rPr>
                <w:color w:val="000000"/>
                <w:sz w:val="20"/>
                <w:szCs w:val="20"/>
              </w:rPr>
              <w:lastRenderedPageBreak/>
              <w:t>рыночного равновесия на рынке в условиях дуополии Курно.</w:t>
            </w:r>
          </w:p>
          <w:p w14:paraId="3D2074A9" w14:textId="77777777" w:rsidR="00B60D37" w:rsidRPr="001E77E1" w:rsidRDefault="00B60D37" w:rsidP="001E77E1">
            <w:pPr>
              <w:pStyle w:val="afe"/>
              <w:ind w:left="145"/>
              <w:jc w:val="center"/>
              <w:rPr>
                <w:i/>
                <w:sz w:val="20"/>
                <w:szCs w:val="20"/>
              </w:rPr>
            </w:pPr>
            <w:r w:rsidRPr="001E77E1">
              <w:rPr>
                <w:i/>
                <w:sz w:val="20"/>
                <w:szCs w:val="20"/>
              </w:rPr>
              <w:t>Задание 2</w:t>
            </w:r>
          </w:p>
          <w:p w14:paraId="21285BF3" w14:textId="77777777" w:rsidR="00B60D37" w:rsidRPr="001E77E1" w:rsidRDefault="00B60D37" w:rsidP="001E77E1">
            <w:pPr>
              <w:ind w:left="145"/>
              <w:rPr>
                <w:i/>
                <w:sz w:val="20"/>
                <w:szCs w:val="20"/>
              </w:rPr>
            </w:pPr>
            <w:r w:rsidRPr="001E77E1">
              <w:rPr>
                <w:i/>
                <w:sz w:val="20"/>
                <w:szCs w:val="20"/>
              </w:rPr>
              <w:t>Дайте ответ:</w:t>
            </w:r>
          </w:p>
          <w:p w14:paraId="245C49FA" w14:textId="77777777" w:rsidR="00B60D37" w:rsidRPr="001E77E1" w:rsidRDefault="00B60D37" w:rsidP="001E77E1">
            <w:pPr>
              <w:ind w:left="145"/>
              <w:rPr>
                <w:sz w:val="20"/>
                <w:szCs w:val="20"/>
              </w:rPr>
            </w:pPr>
            <w:r w:rsidRPr="001E77E1">
              <w:rPr>
                <w:sz w:val="20"/>
                <w:szCs w:val="20"/>
              </w:rPr>
              <w:t xml:space="preserve">Цены потребительской корзины в России выросли за 1990–1995 гг. в 10000 раз. Зарплата учителя- выпускника вуза составляла: в 1990 г.- 160 рублей, в 1995 г.- 240000 рублей. Индекс реальной зарплаты учителя в 1995 г. по сравнению с 1990 г. (базовым) составил </w:t>
            </w:r>
          </w:p>
          <w:p w14:paraId="038EC75A" w14:textId="77777777" w:rsidR="00B60D37" w:rsidRPr="001E77E1" w:rsidRDefault="00B60D37" w:rsidP="001E77E1">
            <w:pPr>
              <w:ind w:left="145"/>
              <w:rPr>
                <w:color w:val="000000"/>
                <w:sz w:val="20"/>
                <w:szCs w:val="20"/>
              </w:rPr>
            </w:pPr>
            <w:r w:rsidRPr="001E77E1">
              <w:rPr>
                <w:color w:val="000000"/>
                <w:sz w:val="20"/>
                <w:szCs w:val="20"/>
              </w:rPr>
              <w:t>______ %.</w:t>
            </w:r>
          </w:p>
          <w:p w14:paraId="1338AB96" w14:textId="5AF1B566" w:rsidR="00901CAB" w:rsidRPr="001E77E1" w:rsidRDefault="00901CAB" w:rsidP="001E77E1">
            <w:pPr>
              <w:pStyle w:val="afe"/>
              <w:tabs>
                <w:tab w:val="left" w:pos="385"/>
              </w:tabs>
              <w:ind w:left="102"/>
              <w:jc w:val="center"/>
              <w:rPr>
                <w:i/>
                <w:sz w:val="20"/>
                <w:szCs w:val="20"/>
              </w:rPr>
            </w:pPr>
            <w:r w:rsidRPr="001E77E1">
              <w:rPr>
                <w:i/>
                <w:sz w:val="20"/>
                <w:szCs w:val="20"/>
              </w:rPr>
              <w:t xml:space="preserve">Задание </w:t>
            </w:r>
            <w:r w:rsidR="00BD191D">
              <w:rPr>
                <w:i/>
                <w:sz w:val="20"/>
                <w:szCs w:val="20"/>
              </w:rPr>
              <w:t>3</w:t>
            </w:r>
          </w:p>
          <w:p w14:paraId="001B519E" w14:textId="77777777" w:rsidR="00901CAB" w:rsidRPr="001E77E1" w:rsidRDefault="00901CAB" w:rsidP="001E77E1">
            <w:pPr>
              <w:pStyle w:val="MacroStudyGuideQuestions"/>
              <w:tabs>
                <w:tab w:val="left" w:pos="385"/>
                <w:tab w:val="left" w:pos="993"/>
                <w:tab w:val="left" w:pos="1276"/>
              </w:tabs>
              <w:spacing w:before="0"/>
              <w:ind w:left="102"/>
              <w:jc w:val="left"/>
              <w:rPr>
                <w:sz w:val="20"/>
                <w:szCs w:val="20"/>
              </w:rPr>
            </w:pPr>
            <w:r w:rsidRPr="001E77E1">
              <w:rPr>
                <w:sz w:val="20"/>
                <w:szCs w:val="20"/>
              </w:rPr>
              <w:t xml:space="preserve">Какую экономическую ситуацию иллюстрирует данный рисунок? Почему нельзя преодолеть «ловушку ликвидности», используя только             инструменты кредитно-денежной политики? Как можно выйти из этой «ловушки»? </w:t>
            </w:r>
            <w:r w:rsidRPr="001E77E1">
              <w:rPr>
                <w:noProof/>
                <w:sz w:val="20"/>
                <w:szCs w:val="20"/>
              </w:rPr>
              <w:drawing>
                <wp:inline distT="0" distB="0" distL="0" distR="0" wp14:anchorId="51B39D14" wp14:editId="729DE6BF">
                  <wp:extent cx="2371090" cy="1669415"/>
                  <wp:effectExtent l="19050" t="0" r="0" b="0"/>
                  <wp:docPr id="64"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srcRect/>
                          <a:stretch>
                            <a:fillRect/>
                          </a:stretch>
                        </pic:blipFill>
                        <pic:spPr bwMode="auto">
                          <a:xfrm>
                            <a:off x="0" y="0"/>
                            <a:ext cx="2371090" cy="1669415"/>
                          </a:xfrm>
                          <a:prstGeom prst="rect">
                            <a:avLst/>
                          </a:prstGeom>
                          <a:noFill/>
                          <a:ln w="9525">
                            <a:noFill/>
                            <a:miter lim="800000"/>
                            <a:headEnd/>
                            <a:tailEnd/>
                          </a:ln>
                        </pic:spPr>
                      </pic:pic>
                    </a:graphicData>
                  </a:graphic>
                </wp:inline>
              </w:drawing>
            </w:r>
          </w:p>
          <w:p w14:paraId="3316CFC0" w14:textId="77777777" w:rsidR="00901CAB" w:rsidRPr="001E77E1" w:rsidRDefault="00901CAB" w:rsidP="001E77E1">
            <w:pPr>
              <w:rPr>
                <w:sz w:val="20"/>
                <w:szCs w:val="20"/>
              </w:rPr>
            </w:pPr>
          </w:p>
        </w:tc>
      </w:tr>
      <w:tr w:rsidR="00B34C76" w:rsidRPr="001E77E1" w14:paraId="3D69E62B" w14:textId="77777777" w:rsidTr="003D75AC">
        <w:tc>
          <w:tcPr>
            <w:tcW w:w="1695" w:type="dxa"/>
            <w:shd w:val="clear" w:color="auto" w:fill="auto"/>
          </w:tcPr>
          <w:p w14:paraId="07BAF768" w14:textId="77777777" w:rsidR="0088143B" w:rsidRPr="001E77E1" w:rsidRDefault="0088143B" w:rsidP="003225D9">
            <w:pPr>
              <w:jc w:val="center"/>
              <w:rPr>
                <w:sz w:val="20"/>
                <w:szCs w:val="20"/>
              </w:rPr>
            </w:pPr>
          </w:p>
        </w:tc>
        <w:tc>
          <w:tcPr>
            <w:tcW w:w="1910" w:type="dxa"/>
            <w:shd w:val="clear" w:color="auto" w:fill="auto"/>
          </w:tcPr>
          <w:p w14:paraId="2AB1FD37" w14:textId="7F391E09" w:rsidR="0088143B" w:rsidRPr="001E77E1" w:rsidRDefault="0088143B" w:rsidP="00B34C76">
            <w:pPr>
              <w:numPr>
                <w:ilvl w:val="0"/>
                <w:numId w:val="27"/>
              </w:numPr>
              <w:tabs>
                <w:tab w:val="left" w:pos="260"/>
              </w:tabs>
              <w:ind w:left="0" w:hanging="1"/>
              <w:rPr>
                <w:bCs/>
                <w:sz w:val="20"/>
                <w:szCs w:val="20"/>
              </w:rPr>
            </w:pPr>
            <w:r w:rsidRPr="001E77E1">
              <w:rPr>
                <w:bCs/>
                <w:sz w:val="20"/>
                <w:szCs w:val="20"/>
              </w:rPr>
              <w:t>Демонстрирует навыки анализа потенциала и тенденций развития российской и мировой экономик для решения практических и исследовательских задач в профессиональной деятельности</w:t>
            </w:r>
          </w:p>
        </w:tc>
        <w:tc>
          <w:tcPr>
            <w:tcW w:w="2095" w:type="dxa"/>
            <w:shd w:val="clear" w:color="auto" w:fill="auto"/>
          </w:tcPr>
          <w:p w14:paraId="094BF5CF" w14:textId="77777777" w:rsidR="0088143B" w:rsidRPr="001E77E1" w:rsidRDefault="0088143B" w:rsidP="0088143B">
            <w:pPr>
              <w:rPr>
                <w:sz w:val="20"/>
                <w:szCs w:val="20"/>
              </w:rPr>
            </w:pPr>
            <w:r w:rsidRPr="001E77E1">
              <w:rPr>
                <w:b/>
                <w:i/>
                <w:sz w:val="20"/>
                <w:szCs w:val="20"/>
              </w:rPr>
              <w:t>Знать:</w:t>
            </w:r>
            <w:r w:rsidRPr="001E77E1">
              <w:rPr>
                <w:sz w:val="20"/>
                <w:szCs w:val="20"/>
              </w:rPr>
              <w:t xml:space="preserve"> основные результаты новейших исследований, опубликованных в ведущих профессиональных журналах по экономическим проблемам</w:t>
            </w:r>
          </w:p>
          <w:p w14:paraId="4221BCF9" w14:textId="77777777" w:rsidR="0088143B" w:rsidRPr="001E77E1" w:rsidRDefault="0088143B" w:rsidP="0088143B">
            <w:pPr>
              <w:rPr>
                <w:sz w:val="20"/>
                <w:szCs w:val="20"/>
              </w:rPr>
            </w:pPr>
            <w:r w:rsidRPr="001E77E1">
              <w:rPr>
                <w:b/>
                <w:i/>
                <w:sz w:val="20"/>
                <w:szCs w:val="20"/>
              </w:rPr>
              <w:t>Уметь:</w:t>
            </w:r>
            <w:r w:rsidRPr="001E77E1">
              <w:rPr>
                <w:sz w:val="20"/>
                <w:szCs w:val="20"/>
              </w:rPr>
              <w:t xml:space="preserve"> решать профессиональные задачи путем проведения экономических исследований; использовать экономические знания для понимания движущих сил и закономерностей исторического процесса, анализа социально-значимых проблем и процессов, решения социальных и профессиональных задач; формировать </w:t>
            </w:r>
            <w:r w:rsidRPr="001E77E1">
              <w:rPr>
                <w:sz w:val="20"/>
                <w:szCs w:val="20"/>
              </w:rPr>
              <w:lastRenderedPageBreak/>
              <w:t>предложения по повышению устойчивости развития в условиях социально-экономической турбулентности</w:t>
            </w:r>
          </w:p>
          <w:p w14:paraId="235B6DD5" w14:textId="77777777" w:rsidR="0088143B" w:rsidRPr="001E77E1" w:rsidRDefault="0088143B" w:rsidP="0088143B">
            <w:pPr>
              <w:rPr>
                <w:sz w:val="20"/>
                <w:szCs w:val="20"/>
              </w:rPr>
            </w:pPr>
          </w:p>
        </w:tc>
        <w:tc>
          <w:tcPr>
            <w:tcW w:w="3815" w:type="dxa"/>
            <w:shd w:val="clear" w:color="auto" w:fill="auto"/>
          </w:tcPr>
          <w:p w14:paraId="059141E6" w14:textId="77777777" w:rsidR="00051C3D" w:rsidRPr="001E77E1" w:rsidRDefault="00051C3D" w:rsidP="001E77E1">
            <w:pPr>
              <w:pStyle w:val="afe"/>
              <w:ind w:left="145"/>
              <w:jc w:val="center"/>
              <w:rPr>
                <w:i/>
                <w:sz w:val="20"/>
                <w:szCs w:val="20"/>
              </w:rPr>
            </w:pPr>
            <w:r w:rsidRPr="001E77E1">
              <w:rPr>
                <w:i/>
                <w:sz w:val="20"/>
                <w:szCs w:val="20"/>
              </w:rPr>
              <w:lastRenderedPageBreak/>
              <w:t>Задание 1</w:t>
            </w:r>
          </w:p>
          <w:p w14:paraId="3099CCE7" w14:textId="77777777" w:rsidR="00051C3D" w:rsidRPr="001E77E1" w:rsidRDefault="00051C3D" w:rsidP="00BD191D">
            <w:pPr>
              <w:pStyle w:val="afe"/>
              <w:ind w:left="180"/>
              <w:rPr>
                <w:sz w:val="20"/>
                <w:szCs w:val="20"/>
              </w:rPr>
            </w:pPr>
            <w:r w:rsidRPr="001E77E1">
              <w:rPr>
                <w:color w:val="000000"/>
                <w:sz w:val="20"/>
                <w:szCs w:val="20"/>
              </w:rPr>
              <w:t xml:space="preserve">На каком из графиков рост совокупного спроса не приведет к инфляции? </w:t>
            </w:r>
            <w:r w:rsidRPr="001E77E1">
              <w:rPr>
                <w:sz w:val="20"/>
                <w:szCs w:val="20"/>
              </w:rPr>
              <w:t>Поясните свой ответ.</w:t>
            </w:r>
          </w:p>
          <w:p w14:paraId="1756842D" w14:textId="77777777" w:rsidR="00051C3D" w:rsidRPr="001E77E1" w:rsidRDefault="00051C3D" w:rsidP="001E77E1">
            <w:pPr>
              <w:rPr>
                <w:b/>
                <w:sz w:val="20"/>
                <w:szCs w:val="20"/>
              </w:rPr>
            </w:pPr>
          </w:p>
          <w:p w14:paraId="6D19660C" w14:textId="77777777" w:rsidR="00051C3D" w:rsidRPr="001E77E1" w:rsidRDefault="00051C3D" w:rsidP="001E77E1">
            <w:pPr>
              <w:rPr>
                <w:b/>
                <w:sz w:val="20"/>
                <w:szCs w:val="20"/>
              </w:rPr>
            </w:pPr>
            <w:r w:rsidRPr="001E77E1">
              <w:rPr>
                <w:noProof/>
                <w:color w:val="008000"/>
                <w:sz w:val="20"/>
                <w:szCs w:val="20"/>
              </w:rPr>
              <w:drawing>
                <wp:inline distT="0" distB="0" distL="0" distR="0" wp14:anchorId="2EAA2F77" wp14:editId="6F7BD86D">
                  <wp:extent cx="1092120" cy="798653"/>
                  <wp:effectExtent l="0" t="0" r="635" b="1905"/>
                  <wp:docPr id="38"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9"/>
                          <a:srcRect t="10834" r="66458" b="52499"/>
                          <a:stretch>
                            <a:fillRect/>
                          </a:stretch>
                        </pic:blipFill>
                        <pic:spPr bwMode="auto">
                          <a:xfrm>
                            <a:off x="0" y="0"/>
                            <a:ext cx="1102843" cy="806494"/>
                          </a:xfrm>
                          <a:prstGeom prst="rect">
                            <a:avLst/>
                          </a:prstGeom>
                          <a:noFill/>
                          <a:ln w="9525">
                            <a:noFill/>
                            <a:miter lim="800000"/>
                            <a:headEnd/>
                            <a:tailEnd/>
                          </a:ln>
                        </pic:spPr>
                      </pic:pic>
                    </a:graphicData>
                  </a:graphic>
                </wp:inline>
              </w:drawing>
            </w:r>
            <w:r w:rsidRPr="001E77E1">
              <w:rPr>
                <w:noProof/>
                <w:color w:val="008000"/>
                <w:sz w:val="20"/>
                <w:szCs w:val="20"/>
              </w:rPr>
              <w:drawing>
                <wp:inline distT="0" distB="0" distL="0" distR="0" wp14:anchorId="58A42AB3" wp14:editId="686A03E8">
                  <wp:extent cx="1184718" cy="671331"/>
                  <wp:effectExtent l="0" t="0" r="0" b="1905"/>
                  <wp:docPr id="39" name="Рисунок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rrowheads="1"/>
                          </pic:cNvPicPr>
                        </pic:nvPicPr>
                        <pic:blipFill>
                          <a:blip r:embed="rId9"/>
                          <a:srcRect l="60625" t="10555" r="5833" b="52779"/>
                          <a:stretch>
                            <a:fillRect/>
                          </a:stretch>
                        </pic:blipFill>
                        <pic:spPr bwMode="auto">
                          <a:xfrm>
                            <a:off x="0" y="0"/>
                            <a:ext cx="1198104" cy="678916"/>
                          </a:xfrm>
                          <a:prstGeom prst="rect">
                            <a:avLst/>
                          </a:prstGeom>
                          <a:noFill/>
                          <a:ln w="9525">
                            <a:noFill/>
                            <a:miter lim="800000"/>
                            <a:headEnd/>
                            <a:tailEnd/>
                          </a:ln>
                        </pic:spPr>
                      </pic:pic>
                    </a:graphicData>
                  </a:graphic>
                </wp:inline>
              </w:drawing>
            </w:r>
          </w:p>
          <w:p w14:paraId="026CC0F1" w14:textId="77777777" w:rsidR="00051C3D" w:rsidRPr="001E77E1" w:rsidRDefault="00051C3D" w:rsidP="001E77E1">
            <w:pPr>
              <w:rPr>
                <w:b/>
                <w:sz w:val="20"/>
                <w:szCs w:val="20"/>
              </w:rPr>
            </w:pPr>
            <w:r w:rsidRPr="001E77E1">
              <w:rPr>
                <w:noProof/>
                <w:color w:val="008000"/>
                <w:sz w:val="20"/>
                <w:szCs w:val="20"/>
              </w:rPr>
              <w:drawing>
                <wp:inline distT="0" distB="0" distL="0" distR="0" wp14:anchorId="7DB05032" wp14:editId="48FF858D">
                  <wp:extent cx="987948" cy="752354"/>
                  <wp:effectExtent l="0" t="0" r="3175" b="0"/>
                  <wp:docPr id="40" name="Рисунок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rrowheads="1"/>
                          </pic:cNvPicPr>
                        </pic:nvPicPr>
                        <pic:blipFill>
                          <a:blip r:embed="rId9"/>
                          <a:srcRect l="31458" t="10555" r="38126" b="52779"/>
                          <a:stretch>
                            <a:fillRect/>
                          </a:stretch>
                        </pic:blipFill>
                        <pic:spPr bwMode="auto">
                          <a:xfrm>
                            <a:off x="0" y="0"/>
                            <a:ext cx="1006222" cy="766271"/>
                          </a:xfrm>
                          <a:prstGeom prst="rect">
                            <a:avLst/>
                          </a:prstGeom>
                          <a:noFill/>
                          <a:ln w="9525">
                            <a:noFill/>
                            <a:miter lim="800000"/>
                            <a:headEnd/>
                            <a:tailEnd/>
                          </a:ln>
                        </pic:spPr>
                      </pic:pic>
                    </a:graphicData>
                  </a:graphic>
                </wp:inline>
              </w:drawing>
            </w:r>
          </w:p>
          <w:p w14:paraId="2132844A" w14:textId="77777777" w:rsidR="00051C3D" w:rsidRPr="001E77E1" w:rsidRDefault="00051C3D" w:rsidP="001E77E1">
            <w:pPr>
              <w:pStyle w:val="afe"/>
              <w:ind w:left="145"/>
              <w:jc w:val="center"/>
              <w:rPr>
                <w:i/>
                <w:sz w:val="20"/>
                <w:szCs w:val="20"/>
              </w:rPr>
            </w:pPr>
            <w:r w:rsidRPr="001E77E1">
              <w:rPr>
                <w:i/>
                <w:sz w:val="20"/>
                <w:szCs w:val="20"/>
              </w:rPr>
              <w:t>Задание 2</w:t>
            </w:r>
          </w:p>
          <w:p w14:paraId="2A09E134" w14:textId="77777777" w:rsidR="00051C3D" w:rsidRPr="001E77E1" w:rsidRDefault="00051C3D" w:rsidP="001E77E1">
            <w:pPr>
              <w:pStyle w:val="afe"/>
              <w:autoSpaceDE w:val="0"/>
              <w:autoSpaceDN w:val="0"/>
              <w:adjustRightInd w:val="0"/>
              <w:ind w:left="243"/>
              <w:rPr>
                <w:sz w:val="20"/>
                <w:szCs w:val="20"/>
              </w:rPr>
            </w:pPr>
            <w:r w:rsidRPr="001E77E1">
              <w:rPr>
                <w:sz w:val="20"/>
                <w:szCs w:val="20"/>
              </w:rPr>
              <w:t xml:space="preserve">Установите соответствие между рисунком из первого столбца, отражающим графическую интерпретацию макроэкономического шока, и причиной, вызвавшей макроэкономический шок. К каждому элементу левого столбца подберите только одну соответствующую позицию из правого столбца. В левом столбце графически изображены ситуации, которые возникли в экономике страны в результате </w:t>
            </w:r>
            <w:r w:rsidRPr="001E77E1">
              <w:rPr>
                <w:sz w:val="20"/>
                <w:szCs w:val="20"/>
              </w:rPr>
              <w:lastRenderedPageBreak/>
              <w:t>макроэкономических шоков, а во втором столбце описаны причины, которые могли вызвать соответствующие макроэкономические шоки. Обозначения на рисунках: Р – уровень цен, Y – реальный ВВП, AD –совокупный спрос, AS – совокупное предложение.</w:t>
            </w:r>
          </w:p>
          <w:p w14:paraId="58115BF6" w14:textId="77777777" w:rsidR="00051C3D" w:rsidRPr="001E77E1" w:rsidRDefault="00051C3D" w:rsidP="001E77E1">
            <w:pPr>
              <w:autoSpaceDE w:val="0"/>
              <w:autoSpaceDN w:val="0"/>
              <w:adjustRightInd w:val="0"/>
              <w:ind w:left="243"/>
              <w:rPr>
                <w:sz w:val="20"/>
                <w:szCs w:val="20"/>
              </w:rPr>
            </w:pPr>
            <w:r w:rsidRPr="001E77E1">
              <w:rPr>
                <w:sz w:val="20"/>
                <w:szCs w:val="20"/>
              </w:rPr>
              <w:t>Запишите в таблицу под буквой, обозначающей графическую</w:t>
            </w:r>
          </w:p>
          <w:p w14:paraId="2D01BE91" w14:textId="77777777" w:rsidR="00051C3D" w:rsidRPr="001E77E1" w:rsidRDefault="00051C3D" w:rsidP="001E77E1">
            <w:pPr>
              <w:autoSpaceDE w:val="0"/>
              <w:autoSpaceDN w:val="0"/>
              <w:adjustRightInd w:val="0"/>
              <w:ind w:left="243"/>
              <w:rPr>
                <w:sz w:val="20"/>
                <w:szCs w:val="20"/>
              </w:rPr>
            </w:pPr>
            <w:r w:rsidRPr="001E77E1">
              <w:rPr>
                <w:sz w:val="20"/>
                <w:szCs w:val="20"/>
              </w:rPr>
              <w:t>интерпретацию ситуации в экономике, цифру, которая выражает причину.</w:t>
            </w:r>
          </w:p>
          <w:p w14:paraId="36F87E1E" w14:textId="77777777" w:rsidR="00051C3D" w:rsidRPr="001E77E1" w:rsidRDefault="00051C3D" w:rsidP="001E77E1">
            <w:pPr>
              <w:autoSpaceDE w:val="0"/>
              <w:autoSpaceDN w:val="0"/>
              <w:adjustRightInd w:val="0"/>
              <w:ind w:left="243"/>
              <w:rPr>
                <w:sz w:val="20"/>
                <w:szCs w:val="20"/>
              </w:rPr>
            </w:pPr>
          </w:p>
          <w:tbl>
            <w:tblPr>
              <w:tblW w:w="3453" w:type="dxa"/>
              <w:jc w:val="center"/>
              <w:tblLayout w:type="fixed"/>
              <w:tblCellMar>
                <w:left w:w="0" w:type="dxa"/>
                <w:right w:w="0" w:type="dxa"/>
              </w:tblCellMar>
              <w:tblLook w:val="0000" w:firstRow="0" w:lastRow="0" w:firstColumn="0" w:lastColumn="0" w:noHBand="0" w:noVBand="0"/>
            </w:tblPr>
            <w:tblGrid>
              <w:gridCol w:w="863"/>
              <w:gridCol w:w="863"/>
              <w:gridCol w:w="863"/>
              <w:gridCol w:w="864"/>
            </w:tblGrid>
            <w:tr w:rsidR="00051C3D" w:rsidRPr="001E77E1" w14:paraId="09DBB774" w14:textId="77777777" w:rsidTr="00BD191D">
              <w:trPr>
                <w:trHeight w:val="180"/>
                <w:jc w:val="center"/>
              </w:trPr>
              <w:tc>
                <w:tcPr>
                  <w:tcW w:w="863" w:type="dxa"/>
                  <w:tcBorders>
                    <w:top w:val="single" w:sz="4" w:space="0" w:color="000000"/>
                    <w:left w:val="single" w:sz="4" w:space="0" w:color="000000"/>
                    <w:bottom w:val="single" w:sz="4" w:space="0" w:color="000000"/>
                    <w:right w:val="single" w:sz="4" w:space="0" w:color="000000"/>
                  </w:tcBorders>
                </w:tcPr>
                <w:p w14:paraId="760B1CA3" w14:textId="77777777" w:rsidR="00051C3D" w:rsidRPr="001E77E1" w:rsidRDefault="00051C3D" w:rsidP="001E77E1">
                  <w:pPr>
                    <w:kinsoku w:val="0"/>
                    <w:overflowPunct w:val="0"/>
                    <w:autoSpaceDE w:val="0"/>
                    <w:autoSpaceDN w:val="0"/>
                    <w:adjustRightInd w:val="0"/>
                    <w:spacing w:line="306" w:lineRule="exact"/>
                    <w:rPr>
                      <w:w w:val="99"/>
                      <w:sz w:val="20"/>
                      <w:szCs w:val="20"/>
                    </w:rPr>
                  </w:pPr>
                  <w:r w:rsidRPr="001E77E1">
                    <w:rPr>
                      <w:w w:val="99"/>
                      <w:sz w:val="20"/>
                      <w:szCs w:val="20"/>
                    </w:rPr>
                    <w:t>А</w:t>
                  </w:r>
                </w:p>
              </w:tc>
              <w:tc>
                <w:tcPr>
                  <w:tcW w:w="863" w:type="dxa"/>
                  <w:tcBorders>
                    <w:top w:val="single" w:sz="4" w:space="0" w:color="000000"/>
                    <w:left w:val="single" w:sz="4" w:space="0" w:color="000000"/>
                    <w:bottom w:val="single" w:sz="4" w:space="0" w:color="000000"/>
                    <w:right w:val="single" w:sz="4" w:space="0" w:color="000000"/>
                  </w:tcBorders>
                </w:tcPr>
                <w:p w14:paraId="23568DF5" w14:textId="77777777" w:rsidR="00051C3D" w:rsidRPr="001E77E1" w:rsidRDefault="00051C3D" w:rsidP="001E77E1">
                  <w:pPr>
                    <w:kinsoku w:val="0"/>
                    <w:overflowPunct w:val="0"/>
                    <w:autoSpaceDE w:val="0"/>
                    <w:autoSpaceDN w:val="0"/>
                    <w:adjustRightInd w:val="0"/>
                    <w:spacing w:line="306" w:lineRule="exact"/>
                    <w:rPr>
                      <w:w w:val="99"/>
                      <w:sz w:val="20"/>
                      <w:szCs w:val="20"/>
                    </w:rPr>
                  </w:pPr>
                  <w:r w:rsidRPr="001E77E1">
                    <w:rPr>
                      <w:w w:val="99"/>
                      <w:sz w:val="20"/>
                      <w:szCs w:val="20"/>
                    </w:rPr>
                    <w:t>Б</w:t>
                  </w:r>
                </w:p>
              </w:tc>
              <w:tc>
                <w:tcPr>
                  <w:tcW w:w="863" w:type="dxa"/>
                  <w:tcBorders>
                    <w:top w:val="single" w:sz="4" w:space="0" w:color="000000"/>
                    <w:left w:val="single" w:sz="4" w:space="0" w:color="000000"/>
                    <w:bottom w:val="single" w:sz="4" w:space="0" w:color="000000"/>
                    <w:right w:val="single" w:sz="4" w:space="0" w:color="000000"/>
                  </w:tcBorders>
                </w:tcPr>
                <w:p w14:paraId="4A90A37B" w14:textId="77777777" w:rsidR="00051C3D" w:rsidRPr="001E77E1" w:rsidRDefault="00051C3D" w:rsidP="001E77E1">
                  <w:pPr>
                    <w:kinsoku w:val="0"/>
                    <w:overflowPunct w:val="0"/>
                    <w:autoSpaceDE w:val="0"/>
                    <w:autoSpaceDN w:val="0"/>
                    <w:adjustRightInd w:val="0"/>
                    <w:spacing w:line="306" w:lineRule="exact"/>
                    <w:rPr>
                      <w:w w:val="99"/>
                      <w:sz w:val="20"/>
                      <w:szCs w:val="20"/>
                    </w:rPr>
                  </w:pPr>
                  <w:r w:rsidRPr="001E77E1">
                    <w:rPr>
                      <w:w w:val="99"/>
                      <w:sz w:val="20"/>
                      <w:szCs w:val="20"/>
                    </w:rPr>
                    <w:t>В</w:t>
                  </w:r>
                </w:p>
              </w:tc>
              <w:tc>
                <w:tcPr>
                  <w:tcW w:w="864" w:type="dxa"/>
                  <w:tcBorders>
                    <w:top w:val="single" w:sz="4" w:space="0" w:color="000000"/>
                    <w:left w:val="single" w:sz="4" w:space="0" w:color="000000"/>
                    <w:bottom w:val="single" w:sz="4" w:space="0" w:color="000000"/>
                    <w:right w:val="single" w:sz="4" w:space="0" w:color="000000"/>
                  </w:tcBorders>
                </w:tcPr>
                <w:p w14:paraId="29DC775B" w14:textId="77777777" w:rsidR="00051C3D" w:rsidRPr="001E77E1" w:rsidRDefault="00051C3D" w:rsidP="001E77E1">
                  <w:pPr>
                    <w:kinsoku w:val="0"/>
                    <w:overflowPunct w:val="0"/>
                    <w:autoSpaceDE w:val="0"/>
                    <w:autoSpaceDN w:val="0"/>
                    <w:adjustRightInd w:val="0"/>
                    <w:spacing w:line="306" w:lineRule="exact"/>
                    <w:rPr>
                      <w:w w:val="99"/>
                      <w:sz w:val="20"/>
                      <w:szCs w:val="20"/>
                    </w:rPr>
                  </w:pPr>
                  <w:r w:rsidRPr="001E77E1">
                    <w:rPr>
                      <w:w w:val="99"/>
                      <w:sz w:val="20"/>
                      <w:szCs w:val="20"/>
                    </w:rPr>
                    <w:t>Г</w:t>
                  </w:r>
                </w:p>
              </w:tc>
            </w:tr>
            <w:tr w:rsidR="00051C3D" w:rsidRPr="001E77E1" w14:paraId="0AC08B93" w14:textId="77777777" w:rsidTr="00BD191D">
              <w:trPr>
                <w:trHeight w:val="178"/>
                <w:jc w:val="center"/>
              </w:trPr>
              <w:tc>
                <w:tcPr>
                  <w:tcW w:w="863" w:type="dxa"/>
                  <w:tcBorders>
                    <w:top w:val="single" w:sz="4" w:space="0" w:color="000000"/>
                    <w:left w:val="single" w:sz="4" w:space="0" w:color="000000"/>
                    <w:bottom w:val="single" w:sz="4" w:space="0" w:color="000000"/>
                    <w:right w:val="single" w:sz="4" w:space="0" w:color="000000"/>
                  </w:tcBorders>
                </w:tcPr>
                <w:p w14:paraId="4D198501" w14:textId="77777777" w:rsidR="00051C3D" w:rsidRPr="001E77E1" w:rsidRDefault="00051C3D" w:rsidP="001E77E1">
                  <w:pPr>
                    <w:kinsoku w:val="0"/>
                    <w:overflowPunct w:val="0"/>
                    <w:autoSpaceDE w:val="0"/>
                    <w:autoSpaceDN w:val="0"/>
                    <w:adjustRightInd w:val="0"/>
                    <w:rPr>
                      <w:sz w:val="20"/>
                      <w:szCs w:val="20"/>
                    </w:rPr>
                  </w:pPr>
                </w:p>
              </w:tc>
              <w:tc>
                <w:tcPr>
                  <w:tcW w:w="863" w:type="dxa"/>
                  <w:tcBorders>
                    <w:top w:val="single" w:sz="4" w:space="0" w:color="000000"/>
                    <w:left w:val="single" w:sz="4" w:space="0" w:color="000000"/>
                    <w:bottom w:val="single" w:sz="4" w:space="0" w:color="000000"/>
                    <w:right w:val="single" w:sz="4" w:space="0" w:color="000000"/>
                  </w:tcBorders>
                </w:tcPr>
                <w:p w14:paraId="6710431D" w14:textId="77777777" w:rsidR="00051C3D" w:rsidRPr="001E77E1" w:rsidRDefault="00051C3D" w:rsidP="001E77E1">
                  <w:pPr>
                    <w:kinsoku w:val="0"/>
                    <w:overflowPunct w:val="0"/>
                    <w:autoSpaceDE w:val="0"/>
                    <w:autoSpaceDN w:val="0"/>
                    <w:adjustRightInd w:val="0"/>
                    <w:rPr>
                      <w:sz w:val="20"/>
                      <w:szCs w:val="20"/>
                    </w:rPr>
                  </w:pPr>
                </w:p>
              </w:tc>
              <w:tc>
                <w:tcPr>
                  <w:tcW w:w="863" w:type="dxa"/>
                  <w:tcBorders>
                    <w:top w:val="single" w:sz="4" w:space="0" w:color="000000"/>
                    <w:left w:val="single" w:sz="4" w:space="0" w:color="000000"/>
                    <w:bottom w:val="single" w:sz="4" w:space="0" w:color="000000"/>
                    <w:right w:val="single" w:sz="4" w:space="0" w:color="000000"/>
                  </w:tcBorders>
                </w:tcPr>
                <w:p w14:paraId="75EBA1DF" w14:textId="77777777" w:rsidR="00051C3D" w:rsidRPr="001E77E1" w:rsidRDefault="00051C3D" w:rsidP="001E77E1">
                  <w:pPr>
                    <w:kinsoku w:val="0"/>
                    <w:overflowPunct w:val="0"/>
                    <w:autoSpaceDE w:val="0"/>
                    <w:autoSpaceDN w:val="0"/>
                    <w:adjustRightInd w:val="0"/>
                    <w:rPr>
                      <w:sz w:val="20"/>
                      <w:szCs w:val="20"/>
                    </w:rPr>
                  </w:pPr>
                </w:p>
              </w:tc>
              <w:tc>
                <w:tcPr>
                  <w:tcW w:w="864" w:type="dxa"/>
                  <w:tcBorders>
                    <w:top w:val="single" w:sz="4" w:space="0" w:color="000000"/>
                    <w:left w:val="single" w:sz="4" w:space="0" w:color="000000"/>
                    <w:bottom w:val="single" w:sz="4" w:space="0" w:color="000000"/>
                    <w:right w:val="single" w:sz="4" w:space="0" w:color="000000"/>
                  </w:tcBorders>
                </w:tcPr>
                <w:p w14:paraId="6BADEF41" w14:textId="77777777" w:rsidR="00051C3D" w:rsidRPr="001E77E1" w:rsidRDefault="00051C3D" w:rsidP="001E77E1">
                  <w:pPr>
                    <w:kinsoku w:val="0"/>
                    <w:overflowPunct w:val="0"/>
                    <w:autoSpaceDE w:val="0"/>
                    <w:autoSpaceDN w:val="0"/>
                    <w:adjustRightInd w:val="0"/>
                    <w:rPr>
                      <w:sz w:val="20"/>
                      <w:szCs w:val="20"/>
                    </w:rPr>
                  </w:pPr>
                </w:p>
              </w:tc>
            </w:tr>
          </w:tbl>
          <w:p w14:paraId="17B73CBA" w14:textId="77777777" w:rsidR="0088143B" w:rsidRPr="001E77E1" w:rsidRDefault="0088143B" w:rsidP="001E77E1">
            <w:pPr>
              <w:autoSpaceDE w:val="0"/>
              <w:autoSpaceDN w:val="0"/>
              <w:adjustRightInd w:val="0"/>
              <w:rPr>
                <w:i/>
                <w:iCs/>
                <w:sz w:val="20"/>
                <w:szCs w:val="20"/>
              </w:rPr>
            </w:pPr>
          </w:p>
          <w:tbl>
            <w:tblPr>
              <w:tblW w:w="3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506"/>
            </w:tblGrid>
            <w:tr w:rsidR="00051C3D" w:rsidRPr="001E77E1" w14:paraId="7B4BBE2D" w14:textId="77777777" w:rsidTr="00BD191D">
              <w:trPr>
                <w:trHeight w:val="7122"/>
              </w:trPr>
              <w:tc>
                <w:tcPr>
                  <w:tcW w:w="2876" w:type="dxa"/>
                  <w:shd w:val="clear" w:color="auto" w:fill="auto"/>
                </w:tcPr>
                <w:p w14:paraId="6BA1797E" w14:textId="77777777" w:rsidR="00051C3D" w:rsidRPr="001E77E1" w:rsidRDefault="00051C3D" w:rsidP="001E77E1">
                  <w:pPr>
                    <w:autoSpaceDE w:val="0"/>
                    <w:autoSpaceDN w:val="0"/>
                    <w:adjustRightInd w:val="0"/>
                    <w:rPr>
                      <w:b/>
                      <w:sz w:val="20"/>
                      <w:szCs w:val="20"/>
                    </w:rPr>
                  </w:pPr>
                </w:p>
                <w:p w14:paraId="2CBED361" w14:textId="77777777" w:rsidR="00051C3D" w:rsidRPr="001E77E1" w:rsidRDefault="00051C3D" w:rsidP="001E77E1">
                  <w:pPr>
                    <w:autoSpaceDE w:val="0"/>
                    <w:autoSpaceDN w:val="0"/>
                    <w:adjustRightInd w:val="0"/>
                    <w:rPr>
                      <w:b/>
                      <w:sz w:val="20"/>
                      <w:szCs w:val="20"/>
                    </w:rPr>
                  </w:pPr>
                  <w:r w:rsidRPr="001E77E1">
                    <w:rPr>
                      <w:b/>
                      <w:sz w:val="20"/>
                      <w:szCs w:val="20"/>
                    </w:rPr>
                    <w:t xml:space="preserve">Графическая интерпретация </w:t>
                  </w:r>
                </w:p>
                <w:p w14:paraId="2FC00CC7" w14:textId="77777777" w:rsidR="00051C3D" w:rsidRPr="001E77E1" w:rsidRDefault="00051C3D" w:rsidP="001E77E1">
                  <w:pPr>
                    <w:autoSpaceDE w:val="0"/>
                    <w:autoSpaceDN w:val="0"/>
                    <w:adjustRightInd w:val="0"/>
                    <w:rPr>
                      <w:b/>
                      <w:sz w:val="20"/>
                      <w:szCs w:val="20"/>
                    </w:rPr>
                  </w:pPr>
                  <w:r w:rsidRPr="001E77E1">
                    <w:rPr>
                      <w:b/>
                      <w:sz w:val="20"/>
                      <w:szCs w:val="20"/>
                    </w:rPr>
                    <w:t>макроэкономического шока</w:t>
                  </w:r>
                </w:p>
                <w:p w14:paraId="75B6EE47" w14:textId="77777777" w:rsidR="00051C3D" w:rsidRPr="001E77E1" w:rsidRDefault="00051C3D" w:rsidP="001E77E1">
                  <w:pPr>
                    <w:autoSpaceDE w:val="0"/>
                    <w:autoSpaceDN w:val="0"/>
                    <w:adjustRightInd w:val="0"/>
                    <w:rPr>
                      <w:b/>
                      <w:sz w:val="20"/>
                      <w:szCs w:val="20"/>
                    </w:rPr>
                  </w:pPr>
                </w:p>
                <w:p w14:paraId="05E01EA5" w14:textId="77777777" w:rsidR="00051C3D" w:rsidRPr="001E77E1" w:rsidRDefault="00051C3D" w:rsidP="001E77E1">
                  <w:pPr>
                    <w:autoSpaceDE w:val="0"/>
                    <w:autoSpaceDN w:val="0"/>
                    <w:adjustRightInd w:val="0"/>
                    <w:rPr>
                      <w:sz w:val="20"/>
                      <w:szCs w:val="20"/>
                    </w:rPr>
                  </w:pPr>
                  <w:r w:rsidRPr="001E77E1">
                    <w:rPr>
                      <w:noProof/>
                      <w:sz w:val="20"/>
                      <w:szCs w:val="20"/>
                    </w:rPr>
                    <w:drawing>
                      <wp:inline distT="0" distB="0" distL="0" distR="0" wp14:anchorId="07F5EFEF" wp14:editId="42C87A55">
                        <wp:extent cx="2168565" cy="4635500"/>
                        <wp:effectExtent l="0" t="0" r="3175" b="0"/>
                        <wp:docPr id="6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srcRect/>
                                <a:stretch>
                                  <a:fillRect/>
                                </a:stretch>
                              </pic:blipFill>
                              <pic:spPr bwMode="auto">
                                <a:xfrm>
                                  <a:off x="0" y="0"/>
                                  <a:ext cx="2172738" cy="4644420"/>
                                </a:xfrm>
                                <a:prstGeom prst="rect">
                                  <a:avLst/>
                                </a:prstGeom>
                                <a:noFill/>
                                <a:ln w="9525">
                                  <a:noFill/>
                                  <a:miter lim="800000"/>
                                  <a:headEnd/>
                                  <a:tailEnd/>
                                </a:ln>
                              </pic:spPr>
                            </pic:pic>
                          </a:graphicData>
                        </a:graphic>
                      </wp:inline>
                    </w:drawing>
                  </w:r>
                </w:p>
              </w:tc>
              <w:tc>
                <w:tcPr>
                  <w:tcW w:w="506" w:type="dxa"/>
                  <w:shd w:val="clear" w:color="auto" w:fill="auto"/>
                </w:tcPr>
                <w:p w14:paraId="0204555F" w14:textId="77777777" w:rsidR="00051C3D" w:rsidRPr="001E77E1" w:rsidRDefault="00051C3D" w:rsidP="001E77E1">
                  <w:pPr>
                    <w:rPr>
                      <w:sz w:val="20"/>
                      <w:szCs w:val="20"/>
                    </w:rPr>
                  </w:pPr>
                </w:p>
              </w:tc>
            </w:tr>
          </w:tbl>
          <w:p w14:paraId="23CBCC0C" w14:textId="77777777" w:rsidR="00051C3D" w:rsidRPr="001E77E1" w:rsidRDefault="00616A4D" w:rsidP="001E77E1">
            <w:pPr>
              <w:autoSpaceDE w:val="0"/>
              <w:autoSpaceDN w:val="0"/>
              <w:adjustRightInd w:val="0"/>
              <w:rPr>
                <w:b/>
                <w:iCs/>
                <w:sz w:val="20"/>
                <w:szCs w:val="20"/>
              </w:rPr>
            </w:pPr>
            <w:r w:rsidRPr="001E77E1">
              <w:rPr>
                <w:b/>
                <w:iCs/>
                <w:sz w:val="20"/>
                <w:szCs w:val="20"/>
              </w:rPr>
              <w:t>Причина, вызвавшая макроэкономический шок</w:t>
            </w:r>
          </w:p>
          <w:p w14:paraId="5C5FB0F7" w14:textId="77777777" w:rsidR="00616A4D" w:rsidRPr="001E77E1" w:rsidRDefault="00616A4D" w:rsidP="001E77E1">
            <w:pPr>
              <w:autoSpaceDE w:val="0"/>
              <w:autoSpaceDN w:val="0"/>
              <w:adjustRightInd w:val="0"/>
              <w:rPr>
                <w:iCs/>
                <w:sz w:val="20"/>
                <w:szCs w:val="20"/>
              </w:rPr>
            </w:pPr>
            <w:r w:rsidRPr="001E77E1">
              <w:rPr>
                <w:iCs/>
                <w:sz w:val="20"/>
                <w:szCs w:val="20"/>
              </w:rPr>
              <w:t>1) При неизменном номинальном количестве денег в экономике происходит изменение реального богатства в результате изменения реальной покупательной способности денег.</w:t>
            </w:r>
          </w:p>
          <w:p w14:paraId="5E14CDF1" w14:textId="77777777" w:rsidR="00616A4D" w:rsidRPr="001E77E1" w:rsidRDefault="00616A4D" w:rsidP="001E77E1">
            <w:pPr>
              <w:autoSpaceDE w:val="0"/>
              <w:autoSpaceDN w:val="0"/>
              <w:adjustRightInd w:val="0"/>
              <w:rPr>
                <w:iCs/>
                <w:sz w:val="20"/>
                <w:szCs w:val="20"/>
              </w:rPr>
            </w:pPr>
            <w:r w:rsidRPr="001E77E1">
              <w:rPr>
                <w:iCs/>
                <w:sz w:val="20"/>
                <w:szCs w:val="20"/>
              </w:rPr>
              <w:lastRenderedPageBreak/>
              <w:t>2) неурожай в результате сильной засухи в сельскохозяйственной стране.</w:t>
            </w:r>
          </w:p>
          <w:p w14:paraId="5F2D8B10" w14:textId="77777777" w:rsidR="00616A4D" w:rsidRPr="001E77E1" w:rsidRDefault="00616A4D" w:rsidP="001E77E1">
            <w:pPr>
              <w:autoSpaceDE w:val="0"/>
              <w:autoSpaceDN w:val="0"/>
              <w:adjustRightInd w:val="0"/>
              <w:rPr>
                <w:iCs/>
                <w:sz w:val="20"/>
                <w:szCs w:val="20"/>
              </w:rPr>
            </w:pPr>
            <w:r w:rsidRPr="001E77E1">
              <w:rPr>
                <w:iCs/>
                <w:sz w:val="20"/>
                <w:szCs w:val="20"/>
              </w:rPr>
              <w:t>3) центральный банк страны проводит активную покупку государственных облигаций на открытом рынке.</w:t>
            </w:r>
          </w:p>
          <w:p w14:paraId="713CCFF5" w14:textId="77777777" w:rsidR="00616A4D" w:rsidRPr="001E77E1" w:rsidRDefault="00616A4D" w:rsidP="001E77E1">
            <w:pPr>
              <w:autoSpaceDE w:val="0"/>
              <w:autoSpaceDN w:val="0"/>
              <w:adjustRightInd w:val="0"/>
              <w:rPr>
                <w:iCs/>
                <w:sz w:val="20"/>
                <w:szCs w:val="20"/>
              </w:rPr>
            </w:pPr>
            <w:r w:rsidRPr="001E77E1">
              <w:rPr>
                <w:iCs/>
                <w:sz w:val="20"/>
                <w:szCs w:val="20"/>
              </w:rPr>
              <w:t>4) снижение цен на сырье и электроэнергию</w:t>
            </w:r>
          </w:p>
          <w:p w14:paraId="4502E077" w14:textId="77777777" w:rsidR="00616A4D" w:rsidRPr="001E77E1" w:rsidRDefault="00616A4D" w:rsidP="001E77E1">
            <w:pPr>
              <w:autoSpaceDE w:val="0"/>
              <w:autoSpaceDN w:val="0"/>
              <w:adjustRightInd w:val="0"/>
              <w:rPr>
                <w:iCs/>
                <w:sz w:val="20"/>
                <w:szCs w:val="20"/>
              </w:rPr>
            </w:pPr>
            <w:r w:rsidRPr="001E77E1">
              <w:rPr>
                <w:iCs/>
                <w:sz w:val="20"/>
                <w:szCs w:val="20"/>
              </w:rPr>
              <w:t>5) уменьшение величины потенциального ВВП.</w:t>
            </w:r>
          </w:p>
          <w:p w14:paraId="1A6A15D1" w14:textId="77777777" w:rsidR="00616A4D" w:rsidRPr="001E77E1" w:rsidRDefault="00616A4D" w:rsidP="001E77E1">
            <w:pPr>
              <w:autoSpaceDE w:val="0"/>
              <w:autoSpaceDN w:val="0"/>
              <w:adjustRightInd w:val="0"/>
              <w:rPr>
                <w:iCs/>
                <w:sz w:val="20"/>
                <w:szCs w:val="20"/>
              </w:rPr>
            </w:pPr>
            <w:r w:rsidRPr="001E77E1">
              <w:rPr>
                <w:iCs/>
                <w:sz w:val="20"/>
                <w:szCs w:val="20"/>
              </w:rPr>
              <w:t>6) сокращение государственного финансирования социальных программ.</w:t>
            </w:r>
          </w:p>
          <w:p w14:paraId="72D3AB92" w14:textId="77777777" w:rsidR="00051C3D" w:rsidRPr="001E77E1" w:rsidRDefault="00051C3D" w:rsidP="001E77E1">
            <w:pPr>
              <w:autoSpaceDE w:val="0"/>
              <w:autoSpaceDN w:val="0"/>
              <w:adjustRightInd w:val="0"/>
              <w:rPr>
                <w:i/>
                <w:iCs/>
                <w:sz w:val="20"/>
                <w:szCs w:val="20"/>
              </w:rPr>
            </w:pPr>
          </w:p>
        </w:tc>
      </w:tr>
    </w:tbl>
    <w:p w14:paraId="6D0AC6D8" w14:textId="77777777" w:rsidR="00F740D0" w:rsidRDefault="00F740D0" w:rsidP="002A37BF">
      <w:pPr>
        <w:jc w:val="center"/>
        <w:rPr>
          <w:b/>
          <w:i/>
          <w:iCs/>
          <w:sz w:val="28"/>
          <w:szCs w:val="28"/>
          <w:lang w:val="kk-KZ"/>
        </w:rPr>
      </w:pPr>
    </w:p>
    <w:p w14:paraId="517B4FBE" w14:textId="77777777" w:rsidR="00CF62EA" w:rsidRPr="003D0C62" w:rsidRDefault="00CF62EA" w:rsidP="00CF62EA">
      <w:pPr>
        <w:jc w:val="center"/>
        <w:rPr>
          <w:b/>
          <w:i/>
          <w:iCs/>
          <w:sz w:val="28"/>
          <w:szCs w:val="28"/>
          <w:lang w:val="kk-KZ"/>
        </w:rPr>
      </w:pPr>
      <w:r w:rsidRPr="003D0C62">
        <w:rPr>
          <w:b/>
          <w:i/>
          <w:iCs/>
          <w:sz w:val="28"/>
          <w:szCs w:val="28"/>
          <w:lang w:val="kk-KZ"/>
        </w:rPr>
        <w:t>Примерный</w:t>
      </w:r>
      <w:r w:rsidR="004615D9">
        <w:rPr>
          <w:b/>
          <w:i/>
          <w:iCs/>
          <w:sz w:val="28"/>
          <w:szCs w:val="28"/>
          <w:lang w:val="kk-KZ"/>
        </w:rPr>
        <w:t xml:space="preserve"> </w:t>
      </w:r>
      <w:r w:rsidRPr="003D0C62">
        <w:rPr>
          <w:b/>
          <w:i/>
          <w:iCs/>
          <w:sz w:val="28"/>
          <w:szCs w:val="28"/>
          <w:lang w:val="kk-KZ"/>
        </w:rPr>
        <w:t>перечень</w:t>
      </w:r>
      <w:r w:rsidR="004615D9">
        <w:rPr>
          <w:b/>
          <w:i/>
          <w:iCs/>
          <w:sz w:val="28"/>
          <w:szCs w:val="28"/>
          <w:lang w:val="kk-KZ"/>
        </w:rPr>
        <w:t xml:space="preserve"> </w:t>
      </w:r>
      <w:r w:rsidRPr="003D0C62">
        <w:rPr>
          <w:b/>
          <w:i/>
          <w:iCs/>
          <w:sz w:val="28"/>
          <w:szCs w:val="28"/>
          <w:lang w:val="kk-KZ"/>
        </w:rPr>
        <w:t>вопросов</w:t>
      </w:r>
      <w:r w:rsidR="004615D9">
        <w:rPr>
          <w:b/>
          <w:i/>
          <w:iCs/>
          <w:sz w:val="28"/>
          <w:szCs w:val="28"/>
          <w:lang w:val="kk-KZ"/>
        </w:rPr>
        <w:t xml:space="preserve"> </w:t>
      </w:r>
      <w:r w:rsidRPr="003D0C62">
        <w:rPr>
          <w:b/>
          <w:i/>
          <w:iCs/>
          <w:sz w:val="28"/>
          <w:szCs w:val="28"/>
          <w:lang w:val="kk-KZ"/>
        </w:rPr>
        <w:t xml:space="preserve">для подготовки </w:t>
      </w:r>
    </w:p>
    <w:p w14:paraId="02AF0EDC" w14:textId="77777777" w:rsidR="00CF62EA" w:rsidRPr="003D0C62" w:rsidRDefault="00CF62EA" w:rsidP="00CF62EA">
      <w:pPr>
        <w:jc w:val="center"/>
        <w:rPr>
          <w:i/>
          <w:iCs/>
          <w:color w:val="002060"/>
        </w:rPr>
      </w:pPr>
      <w:r w:rsidRPr="003D0C62">
        <w:rPr>
          <w:b/>
          <w:i/>
          <w:iCs/>
          <w:sz w:val="28"/>
          <w:szCs w:val="28"/>
          <w:lang w:val="kk-KZ"/>
        </w:rPr>
        <w:t>к сдаче</w:t>
      </w:r>
      <w:r w:rsidR="004615D9">
        <w:rPr>
          <w:b/>
          <w:i/>
          <w:iCs/>
          <w:sz w:val="28"/>
          <w:szCs w:val="28"/>
          <w:lang w:val="kk-KZ"/>
        </w:rPr>
        <w:t xml:space="preserve"> </w:t>
      </w:r>
      <w:r>
        <w:rPr>
          <w:b/>
          <w:i/>
          <w:iCs/>
          <w:sz w:val="28"/>
          <w:szCs w:val="28"/>
        </w:rPr>
        <w:t xml:space="preserve">зачета </w:t>
      </w:r>
    </w:p>
    <w:p w14:paraId="10D9B171" w14:textId="77777777" w:rsidR="00CF62EA" w:rsidRPr="003D0C62" w:rsidRDefault="00CF62EA" w:rsidP="00CF62EA">
      <w:pPr>
        <w:pStyle w:val="afe"/>
        <w:widowControl w:val="0"/>
        <w:spacing w:line="120" w:lineRule="auto"/>
        <w:ind w:left="0"/>
        <w:contextualSpacing/>
        <w:jc w:val="both"/>
        <w:rPr>
          <w:color w:val="000000"/>
          <w:sz w:val="28"/>
          <w:szCs w:val="28"/>
          <w:highlight w:val="yellow"/>
        </w:rPr>
      </w:pPr>
    </w:p>
    <w:p w14:paraId="0A78F347" w14:textId="77777777" w:rsidR="00CF62EA" w:rsidRPr="00F738EA" w:rsidRDefault="00CF62EA" w:rsidP="00CF62EA">
      <w:pPr>
        <w:pStyle w:val="afe"/>
        <w:numPr>
          <w:ilvl w:val="0"/>
          <w:numId w:val="21"/>
        </w:numPr>
        <w:ind w:left="426" w:hanging="425"/>
        <w:contextualSpacing/>
        <w:jc w:val="both"/>
      </w:pPr>
      <w:r w:rsidRPr="00F738EA">
        <w:t>Системный подход к характеристике экономики. Особенности взаимодействия субъектов в различных социально-экономических системах.</w:t>
      </w:r>
    </w:p>
    <w:p w14:paraId="5D19B040" w14:textId="77777777" w:rsidR="00CF62EA" w:rsidRPr="00F738EA" w:rsidRDefault="00CF62EA" w:rsidP="00CF62EA">
      <w:pPr>
        <w:pStyle w:val="afe"/>
        <w:numPr>
          <w:ilvl w:val="0"/>
          <w:numId w:val="21"/>
        </w:numPr>
        <w:ind w:left="426" w:hanging="425"/>
        <w:contextualSpacing/>
        <w:jc w:val="both"/>
      </w:pPr>
      <w:r w:rsidRPr="00F738EA">
        <w:t>Экономические интересы и их реализация в условиях разных социально-экономических систем.</w:t>
      </w:r>
    </w:p>
    <w:p w14:paraId="3D8B6FB3" w14:textId="77777777" w:rsidR="00CF62EA" w:rsidRPr="00F738EA" w:rsidRDefault="00CF62EA" w:rsidP="00CF62EA">
      <w:pPr>
        <w:pStyle w:val="afe"/>
        <w:numPr>
          <w:ilvl w:val="0"/>
          <w:numId w:val="21"/>
        </w:numPr>
        <w:ind w:left="426" w:hanging="425"/>
        <w:contextualSpacing/>
        <w:jc w:val="both"/>
      </w:pPr>
      <w:r w:rsidRPr="00F738EA">
        <w:t>Распределение доходов, его влияние на социальную структуру общества. Измерение степени неравенства доходов.</w:t>
      </w:r>
    </w:p>
    <w:p w14:paraId="294907CF" w14:textId="77777777" w:rsidR="00CF62EA" w:rsidRPr="00F738EA" w:rsidRDefault="00CF62EA" w:rsidP="00CF62EA">
      <w:pPr>
        <w:pStyle w:val="afe"/>
        <w:numPr>
          <w:ilvl w:val="0"/>
          <w:numId w:val="21"/>
        </w:numPr>
        <w:ind w:left="426" w:hanging="425"/>
        <w:contextualSpacing/>
        <w:jc w:val="both"/>
      </w:pPr>
      <w:r w:rsidRPr="00F738EA">
        <w:t>Отношения собственности. Роль интеллектуальной собственности и нематериальных активов в развитии экономики.</w:t>
      </w:r>
    </w:p>
    <w:p w14:paraId="71BD6B9C" w14:textId="77777777" w:rsidR="00CF62EA" w:rsidRPr="00F738EA" w:rsidRDefault="00CF62EA" w:rsidP="00CF62EA">
      <w:pPr>
        <w:pStyle w:val="afe"/>
        <w:numPr>
          <w:ilvl w:val="0"/>
          <w:numId w:val="21"/>
        </w:numPr>
        <w:ind w:left="426" w:hanging="425"/>
        <w:contextualSpacing/>
        <w:jc w:val="both"/>
      </w:pPr>
      <w:r w:rsidRPr="00F738EA">
        <w:t>Рынок и его функции. Преимущества о недостатки рыночной системы организации общества. Информационная функция рынка и стимулирование эффективного хозяйствования.</w:t>
      </w:r>
    </w:p>
    <w:p w14:paraId="0AD63098" w14:textId="77777777" w:rsidR="00CF62EA" w:rsidRPr="00F738EA" w:rsidRDefault="00CF62EA" w:rsidP="00CF62EA">
      <w:pPr>
        <w:pStyle w:val="afe"/>
        <w:numPr>
          <w:ilvl w:val="0"/>
          <w:numId w:val="21"/>
        </w:numPr>
        <w:ind w:left="426" w:hanging="425"/>
        <w:contextualSpacing/>
        <w:jc w:val="both"/>
      </w:pPr>
      <w:r w:rsidRPr="00F738EA">
        <w:t>Рыночная система и психология потребителя. Психологические детерминанты спроса.</w:t>
      </w:r>
    </w:p>
    <w:p w14:paraId="5612E081" w14:textId="77777777" w:rsidR="00CF62EA" w:rsidRPr="00F738EA" w:rsidRDefault="00CF62EA" w:rsidP="00CF62EA">
      <w:pPr>
        <w:pStyle w:val="afe"/>
        <w:numPr>
          <w:ilvl w:val="0"/>
          <w:numId w:val="21"/>
        </w:numPr>
        <w:ind w:left="426" w:hanging="425"/>
        <w:contextualSpacing/>
        <w:jc w:val="both"/>
      </w:pPr>
      <w:r w:rsidRPr="00F738EA">
        <w:t>Особенности потребительского выбора. Кардиналистская и ординалистская теории потребительского поведения.</w:t>
      </w:r>
    </w:p>
    <w:p w14:paraId="2D3B91ED" w14:textId="77777777" w:rsidR="00CF62EA" w:rsidRPr="00F738EA" w:rsidRDefault="00CF62EA" w:rsidP="00CF62EA">
      <w:pPr>
        <w:pStyle w:val="afe"/>
        <w:numPr>
          <w:ilvl w:val="0"/>
          <w:numId w:val="21"/>
        </w:numPr>
        <w:ind w:left="426" w:hanging="425"/>
        <w:contextualSpacing/>
        <w:jc w:val="both"/>
      </w:pPr>
      <w:r w:rsidRPr="00F738EA">
        <w:t>Характеристика моделей потребительского поведения. Функциональный и нефункциональный спрос.</w:t>
      </w:r>
    </w:p>
    <w:p w14:paraId="6159FB80" w14:textId="77777777" w:rsidR="00CF62EA" w:rsidRPr="00F738EA" w:rsidRDefault="00CF62EA" w:rsidP="00CF62EA">
      <w:pPr>
        <w:pStyle w:val="afe"/>
        <w:numPr>
          <w:ilvl w:val="0"/>
          <w:numId w:val="21"/>
        </w:numPr>
        <w:ind w:left="426" w:hanging="425"/>
        <w:contextualSpacing/>
        <w:jc w:val="both"/>
      </w:pPr>
      <w:r w:rsidRPr="00F738EA">
        <w:t>Рыночное предложение и его факторы. Влияние фактора времени и ожиданий производителей на объем выпуска.</w:t>
      </w:r>
    </w:p>
    <w:p w14:paraId="54124580" w14:textId="77777777" w:rsidR="00CF62EA" w:rsidRPr="00F738EA" w:rsidRDefault="00CF62EA" w:rsidP="00CF62EA">
      <w:pPr>
        <w:pStyle w:val="afe"/>
        <w:numPr>
          <w:ilvl w:val="0"/>
          <w:numId w:val="21"/>
        </w:numPr>
        <w:ind w:left="426" w:hanging="425"/>
        <w:contextualSpacing/>
        <w:jc w:val="both"/>
      </w:pPr>
      <w:r w:rsidRPr="00F738EA">
        <w:t>Рыночное равновесие, уравновешивающая функция цены.</w:t>
      </w:r>
    </w:p>
    <w:p w14:paraId="5C011DD5" w14:textId="77777777" w:rsidR="00CF62EA" w:rsidRPr="00F738EA" w:rsidRDefault="00CF62EA" w:rsidP="00CF62EA">
      <w:pPr>
        <w:pStyle w:val="afe"/>
        <w:numPr>
          <w:ilvl w:val="0"/>
          <w:numId w:val="21"/>
        </w:numPr>
        <w:ind w:left="426" w:hanging="425"/>
        <w:contextualSpacing/>
        <w:jc w:val="both"/>
      </w:pPr>
      <w:r w:rsidRPr="00F738EA">
        <w:t>Излишки потребителей и производителей. «Квазирента».</w:t>
      </w:r>
    </w:p>
    <w:p w14:paraId="31E26885" w14:textId="77777777" w:rsidR="00CF62EA" w:rsidRPr="00F738EA" w:rsidRDefault="00CF62EA" w:rsidP="00CF62EA">
      <w:pPr>
        <w:pStyle w:val="afe"/>
        <w:numPr>
          <w:ilvl w:val="0"/>
          <w:numId w:val="21"/>
        </w:numPr>
        <w:ind w:left="426" w:hanging="425"/>
        <w:contextualSpacing/>
        <w:jc w:val="both"/>
      </w:pPr>
      <w:r w:rsidRPr="00F738EA">
        <w:t>Эластичность спроса и предложения: виды и факторы, влияющие на эластичность. Практическое значение теории эластичности.</w:t>
      </w:r>
    </w:p>
    <w:p w14:paraId="55D07E9F" w14:textId="77777777" w:rsidR="00CF62EA" w:rsidRPr="00F738EA" w:rsidRDefault="00CF62EA" w:rsidP="00CF62EA">
      <w:pPr>
        <w:pStyle w:val="afe"/>
        <w:numPr>
          <w:ilvl w:val="0"/>
          <w:numId w:val="21"/>
        </w:numPr>
        <w:ind w:left="426" w:hanging="425"/>
        <w:contextualSpacing/>
        <w:jc w:val="both"/>
      </w:pPr>
      <w:r w:rsidRPr="00F738EA">
        <w:t>Издержки производства и прибыль. Влияние информации на выбор предпринимателя. Определение оптимального объема выпуска.</w:t>
      </w:r>
    </w:p>
    <w:p w14:paraId="3A967E77" w14:textId="77777777" w:rsidR="00CF62EA" w:rsidRPr="00F738EA" w:rsidRDefault="00CF62EA" w:rsidP="00CF62EA">
      <w:pPr>
        <w:pStyle w:val="afe"/>
        <w:numPr>
          <w:ilvl w:val="0"/>
          <w:numId w:val="21"/>
        </w:numPr>
        <w:ind w:left="426" w:hanging="425"/>
        <w:contextualSpacing/>
        <w:jc w:val="both"/>
      </w:pPr>
      <w:r w:rsidRPr="00F738EA">
        <w:t>Поведение производителей в моделях совершенной и несовершенной конкуренции.</w:t>
      </w:r>
      <w:r w:rsidRPr="00F738EA">
        <w:rPr>
          <w:color w:val="000000"/>
        </w:rPr>
        <w:t xml:space="preserve"> Влияние информации на экономические решения фирм.</w:t>
      </w:r>
    </w:p>
    <w:p w14:paraId="3A7E79DE" w14:textId="77777777" w:rsidR="00CF62EA" w:rsidRPr="00F738EA" w:rsidRDefault="00CF62EA" w:rsidP="00CF62EA">
      <w:pPr>
        <w:pStyle w:val="afe"/>
        <w:numPr>
          <w:ilvl w:val="0"/>
          <w:numId w:val="21"/>
        </w:numPr>
        <w:ind w:left="426" w:hanging="425"/>
        <w:contextualSpacing/>
        <w:jc w:val="both"/>
      </w:pPr>
      <w:r w:rsidRPr="00F738EA">
        <w:t>Новые формы взаимодействия производителей и потребителей в условиях современной экономики.</w:t>
      </w:r>
    </w:p>
    <w:p w14:paraId="2115FCF0" w14:textId="77777777" w:rsidR="00CF62EA" w:rsidRPr="00F738EA" w:rsidRDefault="00CF62EA" w:rsidP="00CF62EA">
      <w:pPr>
        <w:pStyle w:val="afe"/>
        <w:numPr>
          <w:ilvl w:val="0"/>
          <w:numId w:val="21"/>
        </w:numPr>
        <w:ind w:left="426" w:hanging="425"/>
        <w:contextualSpacing/>
        <w:jc w:val="both"/>
      </w:pPr>
      <w:r w:rsidRPr="00F738EA">
        <w:t>Особенности спроса и предложения на рынках факторов производства.</w:t>
      </w:r>
    </w:p>
    <w:p w14:paraId="63953B02" w14:textId="77777777" w:rsidR="00CF62EA" w:rsidRPr="00F738EA" w:rsidRDefault="00CF62EA" w:rsidP="00CF62EA">
      <w:pPr>
        <w:pStyle w:val="afe"/>
        <w:numPr>
          <w:ilvl w:val="0"/>
          <w:numId w:val="21"/>
        </w:numPr>
        <w:ind w:left="426" w:hanging="425"/>
        <w:contextualSpacing/>
        <w:jc w:val="both"/>
      </w:pPr>
      <w:r w:rsidRPr="00F738EA">
        <w:t>Рынок труда и заработная плата. Факторы, определяющие различия в оплате труда.</w:t>
      </w:r>
    </w:p>
    <w:p w14:paraId="6F05A1ED" w14:textId="77777777" w:rsidR="00CF62EA" w:rsidRPr="00F738EA" w:rsidRDefault="00CF62EA" w:rsidP="00CF62EA">
      <w:pPr>
        <w:pStyle w:val="afe"/>
        <w:numPr>
          <w:ilvl w:val="0"/>
          <w:numId w:val="21"/>
        </w:numPr>
        <w:ind w:left="426" w:hanging="425"/>
        <w:contextualSpacing/>
        <w:jc w:val="both"/>
      </w:pPr>
      <w:r w:rsidRPr="00F738EA">
        <w:t>Несовершенство рынка труда. Влияние новых технологий на доходы и занятость.</w:t>
      </w:r>
    </w:p>
    <w:p w14:paraId="4621F802" w14:textId="77777777" w:rsidR="00CF62EA" w:rsidRPr="00F738EA" w:rsidRDefault="00CF62EA" w:rsidP="00CF62EA">
      <w:pPr>
        <w:pStyle w:val="afe"/>
        <w:numPr>
          <w:ilvl w:val="0"/>
          <w:numId w:val="21"/>
        </w:numPr>
        <w:ind w:left="426" w:hanging="425"/>
        <w:contextualSpacing/>
        <w:jc w:val="both"/>
      </w:pPr>
      <w:r w:rsidRPr="00F738EA">
        <w:t>Понятие капитала как фактора производства. Роль долгосрочных инвестиций для экономического роста.</w:t>
      </w:r>
    </w:p>
    <w:p w14:paraId="203448C2" w14:textId="77777777" w:rsidR="00CF62EA" w:rsidRPr="00F738EA" w:rsidRDefault="00CF62EA" w:rsidP="00CF62EA">
      <w:pPr>
        <w:pStyle w:val="afe"/>
        <w:numPr>
          <w:ilvl w:val="0"/>
          <w:numId w:val="21"/>
        </w:numPr>
        <w:ind w:left="426" w:hanging="425"/>
        <w:contextualSpacing/>
        <w:jc w:val="both"/>
      </w:pPr>
      <w:r w:rsidRPr="00F738EA">
        <w:t>Теория дисконтирования и критерии экономической обоснованности инвестиционных проектов.</w:t>
      </w:r>
    </w:p>
    <w:p w14:paraId="10D800C3" w14:textId="77777777" w:rsidR="00CF62EA" w:rsidRPr="00F738EA" w:rsidRDefault="00CF62EA" w:rsidP="00CF62EA">
      <w:pPr>
        <w:pStyle w:val="afe"/>
        <w:numPr>
          <w:ilvl w:val="0"/>
          <w:numId w:val="21"/>
        </w:numPr>
        <w:ind w:left="426" w:hanging="425"/>
        <w:contextualSpacing/>
        <w:jc w:val="both"/>
      </w:pPr>
      <w:r w:rsidRPr="00F738EA">
        <w:t>Природный фактор и его роль в экономическом развитии мировой экономики. Проблемы земельной ренты.</w:t>
      </w:r>
    </w:p>
    <w:p w14:paraId="49A1FADA" w14:textId="77777777" w:rsidR="00CF62EA" w:rsidRPr="00F738EA" w:rsidRDefault="00CF62EA" w:rsidP="00CF62EA">
      <w:pPr>
        <w:pStyle w:val="afe"/>
        <w:numPr>
          <w:ilvl w:val="0"/>
          <w:numId w:val="21"/>
        </w:numPr>
        <w:ind w:left="426" w:hanging="425"/>
        <w:contextualSpacing/>
        <w:jc w:val="both"/>
      </w:pPr>
      <w:r w:rsidRPr="00F738EA">
        <w:t>Неполнота и асимметрия информации. Рынок «лимонов».</w:t>
      </w:r>
    </w:p>
    <w:p w14:paraId="66215802" w14:textId="77777777" w:rsidR="00CF62EA" w:rsidRPr="00F738EA" w:rsidRDefault="00CF62EA" w:rsidP="00CF62EA">
      <w:pPr>
        <w:pStyle w:val="afe"/>
        <w:numPr>
          <w:ilvl w:val="0"/>
          <w:numId w:val="21"/>
        </w:numPr>
        <w:ind w:left="426" w:hanging="425"/>
        <w:contextualSpacing/>
        <w:jc w:val="both"/>
      </w:pPr>
      <w:r w:rsidRPr="00F738EA">
        <w:lastRenderedPageBreak/>
        <w:t>Ограниченная рациональность поведения экономических субъектов.</w:t>
      </w:r>
    </w:p>
    <w:p w14:paraId="283A2443" w14:textId="77777777" w:rsidR="00CF62EA" w:rsidRPr="00F738EA" w:rsidRDefault="00CF62EA" w:rsidP="00CF62EA">
      <w:pPr>
        <w:pStyle w:val="afe"/>
        <w:numPr>
          <w:ilvl w:val="0"/>
          <w:numId w:val="21"/>
        </w:numPr>
        <w:ind w:left="426" w:hanging="425"/>
        <w:contextualSpacing/>
        <w:jc w:val="both"/>
      </w:pPr>
      <w:r w:rsidRPr="00F738EA">
        <w:t>Трансакционные издержки и возможные пути их снижения.</w:t>
      </w:r>
    </w:p>
    <w:p w14:paraId="598DE885" w14:textId="77777777" w:rsidR="00CF62EA" w:rsidRPr="00F738EA" w:rsidRDefault="00CF62EA" w:rsidP="00CF62EA">
      <w:pPr>
        <w:pStyle w:val="afe"/>
        <w:numPr>
          <w:ilvl w:val="0"/>
          <w:numId w:val="21"/>
        </w:numPr>
        <w:ind w:left="426" w:hanging="425"/>
        <w:contextualSpacing/>
        <w:jc w:val="both"/>
      </w:pPr>
      <w:r w:rsidRPr="00F738EA">
        <w:t xml:space="preserve">Выбор экономических субъектов в условиях неопределенности и риска. </w:t>
      </w:r>
    </w:p>
    <w:p w14:paraId="341E096A" w14:textId="77777777" w:rsidR="00CF62EA" w:rsidRPr="00F738EA" w:rsidRDefault="00CF62EA" w:rsidP="00CF62EA">
      <w:pPr>
        <w:jc w:val="center"/>
        <w:rPr>
          <w:b/>
          <w:i/>
          <w:iCs/>
          <w:lang w:val="kk-KZ"/>
        </w:rPr>
      </w:pPr>
    </w:p>
    <w:p w14:paraId="7F5BEBD7" w14:textId="77777777" w:rsidR="00CF62EA" w:rsidRPr="00F738EA" w:rsidRDefault="00CF62EA" w:rsidP="00CF62EA">
      <w:pPr>
        <w:jc w:val="center"/>
        <w:rPr>
          <w:b/>
          <w:i/>
          <w:iCs/>
          <w:sz w:val="28"/>
          <w:szCs w:val="28"/>
          <w:lang w:val="kk-KZ"/>
        </w:rPr>
      </w:pPr>
      <w:r w:rsidRPr="00F738EA">
        <w:rPr>
          <w:b/>
          <w:i/>
          <w:iCs/>
          <w:sz w:val="28"/>
          <w:szCs w:val="28"/>
          <w:lang w:val="kk-KZ"/>
        </w:rPr>
        <w:t>Примерный</w:t>
      </w:r>
      <w:r w:rsidR="00560E97">
        <w:rPr>
          <w:b/>
          <w:i/>
          <w:iCs/>
          <w:sz w:val="28"/>
          <w:szCs w:val="28"/>
          <w:lang w:val="kk-KZ"/>
        </w:rPr>
        <w:t xml:space="preserve"> </w:t>
      </w:r>
      <w:r w:rsidRPr="00F738EA">
        <w:rPr>
          <w:b/>
          <w:i/>
          <w:iCs/>
          <w:sz w:val="28"/>
          <w:szCs w:val="28"/>
          <w:lang w:val="kk-KZ"/>
        </w:rPr>
        <w:t>перечень</w:t>
      </w:r>
      <w:r w:rsidR="00560E97">
        <w:rPr>
          <w:b/>
          <w:i/>
          <w:iCs/>
          <w:sz w:val="28"/>
          <w:szCs w:val="28"/>
          <w:lang w:val="kk-KZ"/>
        </w:rPr>
        <w:t xml:space="preserve"> </w:t>
      </w:r>
      <w:r w:rsidRPr="00F738EA">
        <w:rPr>
          <w:b/>
          <w:i/>
          <w:iCs/>
          <w:sz w:val="28"/>
          <w:szCs w:val="28"/>
          <w:lang w:val="kk-KZ"/>
        </w:rPr>
        <w:t>вопросов</w:t>
      </w:r>
      <w:r w:rsidR="00560E97">
        <w:rPr>
          <w:b/>
          <w:i/>
          <w:iCs/>
          <w:sz w:val="28"/>
          <w:szCs w:val="28"/>
          <w:lang w:val="kk-KZ"/>
        </w:rPr>
        <w:t xml:space="preserve"> </w:t>
      </w:r>
      <w:r w:rsidRPr="00F738EA">
        <w:rPr>
          <w:b/>
          <w:i/>
          <w:iCs/>
          <w:sz w:val="28"/>
          <w:szCs w:val="28"/>
          <w:lang w:val="kk-KZ"/>
        </w:rPr>
        <w:t>для</w:t>
      </w:r>
      <w:r w:rsidR="00560E97">
        <w:rPr>
          <w:b/>
          <w:i/>
          <w:iCs/>
          <w:sz w:val="28"/>
          <w:szCs w:val="28"/>
          <w:lang w:val="kk-KZ"/>
        </w:rPr>
        <w:t xml:space="preserve"> </w:t>
      </w:r>
      <w:r w:rsidRPr="00F738EA">
        <w:rPr>
          <w:b/>
          <w:i/>
          <w:iCs/>
          <w:sz w:val="28"/>
          <w:szCs w:val="28"/>
          <w:lang w:val="kk-KZ"/>
        </w:rPr>
        <w:t>подготовки</w:t>
      </w:r>
    </w:p>
    <w:p w14:paraId="04738A20" w14:textId="77777777" w:rsidR="00CF62EA" w:rsidRPr="00F738EA" w:rsidRDefault="00CF62EA" w:rsidP="00CF62EA">
      <w:pPr>
        <w:pStyle w:val="afe"/>
        <w:ind w:left="0"/>
        <w:contextualSpacing/>
        <w:jc w:val="center"/>
        <w:rPr>
          <w:b/>
          <w:i/>
          <w:iCs/>
          <w:sz w:val="28"/>
          <w:szCs w:val="28"/>
        </w:rPr>
      </w:pPr>
      <w:r w:rsidRPr="00F738EA">
        <w:rPr>
          <w:b/>
          <w:i/>
          <w:iCs/>
          <w:sz w:val="28"/>
          <w:szCs w:val="28"/>
          <w:lang w:val="kk-KZ"/>
        </w:rPr>
        <w:t>к сдаче</w:t>
      </w:r>
      <w:r w:rsidRPr="00F738EA">
        <w:rPr>
          <w:b/>
          <w:i/>
          <w:iCs/>
          <w:sz w:val="28"/>
          <w:szCs w:val="28"/>
        </w:rPr>
        <w:t xml:space="preserve"> экзамена</w:t>
      </w:r>
    </w:p>
    <w:p w14:paraId="5F869A35" w14:textId="77777777" w:rsidR="00CF62EA" w:rsidRPr="00F738EA" w:rsidRDefault="00CF62EA" w:rsidP="00CF62EA">
      <w:pPr>
        <w:pStyle w:val="afe"/>
        <w:numPr>
          <w:ilvl w:val="0"/>
          <w:numId w:val="22"/>
        </w:numPr>
        <w:ind w:left="426" w:hanging="426"/>
        <w:contextualSpacing/>
        <w:jc w:val="both"/>
      </w:pPr>
      <w:r w:rsidRPr="00F738EA">
        <w:t>Макроэкономический подход к анализу общественного развития. Агрегирование и моделирование.</w:t>
      </w:r>
    </w:p>
    <w:p w14:paraId="49D6C004" w14:textId="77777777" w:rsidR="00CF62EA" w:rsidRPr="00F738EA" w:rsidRDefault="00CF62EA" w:rsidP="00CF62EA">
      <w:pPr>
        <w:pStyle w:val="afe"/>
        <w:numPr>
          <w:ilvl w:val="0"/>
          <w:numId w:val="22"/>
        </w:numPr>
        <w:ind w:left="426" w:hanging="426"/>
        <w:contextualSpacing/>
        <w:jc w:val="both"/>
      </w:pPr>
      <w:r w:rsidRPr="00F738EA">
        <w:t>Система национальных счетов как система взаимосвязанных показателей и классификаций, используемых для анализа экономики на макроуровне.</w:t>
      </w:r>
    </w:p>
    <w:p w14:paraId="4E912E59" w14:textId="77777777" w:rsidR="00CF62EA" w:rsidRPr="00F738EA" w:rsidRDefault="00CF62EA" w:rsidP="00CF62EA">
      <w:pPr>
        <w:pStyle w:val="afe"/>
        <w:numPr>
          <w:ilvl w:val="0"/>
          <w:numId w:val="22"/>
        </w:numPr>
        <w:ind w:left="426" w:hanging="426"/>
        <w:contextualSpacing/>
        <w:jc w:val="both"/>
      </w:pPr>
      <w:r w:rsidRPr="00F738EA">
        <w:t>Основные макроэкономические показатели и методы их расчета.</w:t>
      </w:r>
    </w:p>
    <w:p w14:paraId="32ABDE74" w14:textId="77777777" w:rsidR="00CF62EA" w:rsidRPr="00F738EA" w:rsidRDefault="00CF62EA" w:rsidP="00CF62EA">
      <w:pPr>
        <w:pStyle w:val="afe"/>
        <w:numPr>
          <w:ilvl w:val="0"/>
          <w:numId w:val="22"/>
        </w:numPr>
        <w:ind w:left="426" w:hanging="426"/>
        <w:contextualSpacing/>
        <w:jc w:val="both"/>
      </w:pPr>
      <w:r w:rsidRPr="00F738EA">
        <w:t>Номинальные и реальные показатели. Индексирование.</w:t>
      </w:r>
    </w:p>
    <w:p w14:paraId="0681E4FB" w14:textId="77777777" w:rsidR="00CF62EA" w:rsidRPr="00F738EA" w:rsidRDefault="00CF62EA" w:rsidP="00CF62EA">
      <w:pPr>
        <w:pStyle w:val="afe"/>
        <w:numPr>
          <w:ilvl w:val="0"/>
          <w:numId w:val="22"/>
        </w:numPr>
        <w:ind w:left="426" w:hanging="426"/>
        <w:contextualSpacing/>
        <w:jc w:val="both"/>
      </w:pPr>
      <w:r w:rsidRPr="00F738EA">
        <w:t>Альтернативные показатели экономического благосостояния общества.</w:t>
      </w:r>
    </w:p>
    <w:p w14:paraId="403A26AF" w14:textId="77777777" w:rsidR="00CF62EA" w:rsidRPr="00F738EA" w:rsidRDefault="00CF62EA" w:rsidP="00CF62EA">
      <w:pPr>
        <w:pStyle w:val="afe"/>
        <w:numPr>
          <w:ilvl w:val="0"/>
          <w:numId w:val="22"/>
        </w:numPr>
        <w:ind w:left="426" w:hanging="426"/>
        <w:contextualSpacing/>
        <w:jc w:val="both"/>
      </w:pPr>
      <w:r w:rsidRPr="00F738EA">
        <w:t>Совокупный спрос и модели потребительского поведения: межвременной потребительский выбор, теория «жизненного цикла», теория перманентного дохода, неоклассическая функция потребления.</w:t>
      </w:r>
    </w:p>
    <w:p w14:paraId="11EAD594" w14:textId="77777777" w:rsidR="00CF62EA" w:rsidRPr="00F738EA" w:rsidRDefault="00CF62EA" w:rsidP="00CF62EA">
      <w:pPr>
        <w:pStyle w:val="afe"/>
        <w:numPr>
          <w:ilvl w:val="0"/>
          <w:numId w:val="22"/>
        </w:numPr>
        <w:ind w:left="426" w:hanging="426"/>
        <w:contextualSpacing/>
        <w:jc w:val="both"/>
      </w:pPr>
      <w:r w:rsidRPr="00F738EA">
        <w:t>Совокупное предложение и его трактовка классической и кейнсианской теорией.</w:t>
      </w:r>
    </w:p>
    <w:p w14:paraId="7910459C" w14:textId="77777777" w:rsidR="00CF62EA" w:rsidRPr="00F738EA" w:rsidRDefault="00CF62EA" w:rsidP="00CF62EA">
      <w:pPr>
        <w:pStyle w:val="afe"/>
        <w:numPr>
          <w:ilvl w:val="0"/>
          <w:numId w:val="22"/>
        </w:numPr>
        <w:ind w:left="426" w:hanging="426"/>
        <w:contextualSpacing/>
        <w:jc w:val="both"/>
      </w:pPr>
      <w:r w:rsidRPr="00F738EA">
        <w:t>Краткосрочное и долгосрочное макроэкономическое равновесие. Шоки спроса и предложения, их влияние на равновесие в макроэкономике.</w:t>
      </w:r>
    </w:p>
    <w:p w14:paraId="004B7061" w14:textId="77777777" w:rsidR="00CF62EA" w:rsidRPr="00F738EA" w:rsidRDefault="00CF62EA" w:rsidP="00CF62EA">
      <w:pPr>
        <w:pStyle w:val="afe"/>
        <w:numPr>
          <w:ilvl w:val="0"/>
          <w:numId w:val="22"/>
        </w:numPr>
        <w:ind w:left="426" w:hanging="426"/>
        <w:contextualSpacing/>
        <w:jc w:val="both"/>
      </w:pPr>
      <w:r w:rsidRPr="00F738EA">
        <w:t>Модель расходов и доходов Дж. М. Кейнса. Отличия кейнсианской модели от неоклассической. Роль сбережений и инвестиций. Мультипликативный эффект.</w:t>
      </w:r>
    </w:p>
    <w:p w14:paraId="6922F2B5" w14:textId="77777777" w:rsidR="00CF62EA" w:rsidRPr="00F738EA" w:rsidRDefault="00CF62EA" w:rsidP="00CF62EA">
      <w:pPr>
        <w:pStyle w:val="afe"/>
        <w:numPr>
          <w:ilvl w:val="0"/>
          <w:numId w:val="22"/>
        </w:numPr>
        <w:ind w:left="426" w:hanging="426"/>
        <w:contextualSpacing/>
        <w:jc w:val="both"/>
      </w:pPr>
      <w:r w:rsidRPr="00F738EA">
        <w:t>Парадокс бережливости и основной психологический закон Дж. М. Кейнса.</w:t>
      </w:r>
    </w:p>
    <w:p w14:paraId="7CC5EFCE" w14:textId="77777777" w:rsidR="00CF62EA" w:rsidRPr="00F738EA" w:rsidRDefault="00CF62EA" w:rsidP="00CF62EA">
      <w:pPr>
        <w:pStyle w:val="afe"/>
        <w:numPr>
          <w:ilvl w:val="0"/>
          <w:numId w:val="22"/>
        </w:numPr>
        <w:ind w:left="426" w:hanging="426"/>
        <w:contextualSpacing/>
        <w:jc w:val="both"/>
      </w:pPr>
      <w:r w:rsidRPr="00F738EA">
        <w:t>Практическое значение теории Кейнса.</w:t>
      </w:r>
    </w:p>
    <w:p w14:paraId="508DA932" w14:textId="77777777" w:rsidR="00CF62EA" w:rsidRPr="00F738EA" w:rsidRDefault="00CF62EA" w:rsidP="00CF62EA">
      <w:pPr>
        <w:pStyle w:val="afe"/>
        <w:numPr>
          <w:ilvl w:val="0"/>
          <w:numId w:val="22"/>
        </w:numPr>
        <w:ind w:left="426" w:hanging="426"/>
        <w:contextualSpacing/>
        <w:jc w:val="both"/>
      </w:pPr>
      <w:r w:rsidRPr="00F738EA">
        <w:t>Теории экономического роста. Основные факторы, определяющие рост и развитие экономики.</w:t>
      </w:r>
    </w:p>
    <w:p w14:paraId="65A0CAA3" w14:textId="77777777" w:rsidR="00CF62EA" w:rsidRPr="00F738EA" w:rsidRDefault="00CF62EA" w:rsidP="00CF62EA">
      <w:pPr>
        <w:pStyle w:val="afe"/>
        <w:numPr>
          <w:ilvl w:val="0"/>
          <w:numId w:val="22"/>
        </w:numPr>
        <w:ind w:left="426" w:hanging="426"/>
        <w:contextualSpacing/>
        <w:jc w:val="both"/>
      </w:pPr>
      <w:r w:rsidRPr="00F738EA">
        <w:t>Экономический рост и развитие. Значение инноваций в экономической развитии.</w:t>
      </w:r>
    </w:p>
    <w:p w14:paraId="648AC97F" w14:textId="77777777" w:rsidR="00CF62EA" w:rsidRPr="00F738EA" w:rsidRDefault="00CF62EA" w:rsidP="00CF62EA">
      <w:pPr>
        <w:pStyle w:val="afe"/>
        <w:numPr>
          <w:ilvl w:val="0"/>
          <w:numId w:val="22"/>
        </w:numPr>
        <w:ind w:left="426" w:hanging="426"/>
        <w:contextualSpacing/>
        <w:jc w:val="both"/>
      </w:pPr>
      <w:r w:rsidRPr="00F738EA">
        <w:t>Технический прогресс и его значение для общественного развития. Модели технического прогресса.</w:t>
      </w:r>
    </w:p>
    <w:p w14:paraId="3B60F7C3" w14:textId="77777777" w:rsidR="00CF62EA" w:rsidRPr="00F738EA" w:rsidRDefault="00CF62EA" w:rsidP="00CF62EA">
      <w:pPr>
        <w:pStyle w:val="afe"/>
        <w:numPr>
          <w:ilvl w:val="0"/>
          <w:numId w:val="22"/>
        </w:numPr>
        <w:ind w:left="426" w:hanging="426"/>
        <w:contextualSpacing/>
        <w:jc w:val="both"/>
      </w:pPr>
      <w:r w:rsidRPr="00F738EA">
        <w:t>Необходимость инноваций и проблемы инновационного развития современной экономики.</w:t>
      </w:r>
    </w:p>
    <w:p w14:paraId="120DB987" w14:textId="77777777" w:rsidR="00CF62EA" w:rsidRPr="00F738EA" w:rsidRDefault="00CF62EA" w:rsidP="00CF62EA">
      <w:pPr>
        <w:pStyle w:val="afe"/>
        <w:numPr>
          <w:ilvl w:val="0"/>
          <w:numId w:val="22"/>
        </w:numPr>
        <w:ind w:left="426" w:hanging="426"/>
        <w:contextualSpacing/>
        <w:jc w:val="both"/>
      </w:pPr>
      <w:r w:rsidRPr="00F738EA">
        <w:t>Человеческий потенциал и его современное развитие.</w:t>
      </w:r>
    </w:p>
    <w:p w14:paraId="339320AC" w14:textId="77777777" w:rsidR="00CF62EA" w:rsidRPr="00F738EA" w:rsidRDefault="00CF62EA" w:rsidP="00CF62EA">
      <w:pPr>
        <w:pStyle w:val="afe"/>
        <w:numPr>
          <w:ilvl w:val="0"/>
          <w:numId w:val="22"/>
        </w:numPr>
        <w:ind w:left="426" w:hanging="426"/>
        <w:contextualSpacing/>
        <w:jc w:val="both"/>
      </w:pPr>
      <w:r w:rsidRPr="00F738EA">
        <w:t>Измерение уровня и качества жизни. Индикаторы человеческого развития.</w:t>
      </w:r>
    </w:p>
    <w:p w14:paraId="2E593BE7" w14:textId="77777777" w:rsidR="00CF62EA" w:rsidRPr="00F738EA" w:rsidRDefault="00CF62EA" w:rsidP="00CF62EA">
      <w:pPr>
        <w:pStyle w:val="afe"/>
        <w:numPr>
          <w:ilvl w:val="0"/>
          <w:numId w:val="22"/>
        </w:numPr>
        <w:ind w:left="426" w:hanging="426"/>
        <w:contextualSpacing/>
        <w:jc w:val="both"/>
      </w:pPr>
      <w:r w:rsidRPr="00F738EA">
        <w:t>Цикличность экономического развития. Причины цикличности и виды экономических циклов.</w:t>
      </w:r>
    </w:p>
    <w:p w14:paraId="305BE975" w14:textId="77777777" w:rsidR="00CF62EA" w:rsidRPr="00F738EA" w:rsidRDefault="00CF62EA" w:rsidP="00CF62EA">
      <w:pPr>
        <w:pStyle w:val="afe"/>
        <w:numPr>
          <w:ilvl w:val="0"/>
          <w:numId w:val="22"/>
        </w:numPr>
        <w:ind w:left="426" w:hanging="426"/>
        <w:contextualSpacing/>
        <w:jc w:val="both"/>
      </w:pPr>
      <w:r w:rsidRPr="00F738EA">
        <w:t>Теории экономических циклов: детерминистский и импульсно-распространительный подход.</w:t>
      </w:r>
    </w:p>
    <w:p w14:paraId="5117ED7E" w14:textId="77777777" w:rsidR="00CF62EA" w:rsidRPr="00F738EA" w:rsidRDefault="00CF62EA" w:rsidP="00CF62EA">
      <w:pPr>
        <w:pStyle w:val="afe"/>
        <w:numPr>
          <w:ilvl w:val="0"/>
          <w:numId w:val="22"/>
        </w:numPr>
        <w:ind w:left="426" w:hanging="426"/>
        <w:contextualSpacing/>
        <w:jc w:val="both"/>
      </w:pPr>
      <w:r w:rsidRPr="00F738EA">
        <w:t>Теория длинных волн Н. Д. Кондратьева и современная волновая концепция нововведений. Концепция технологических укладов и теория «технико-экономических парадигм».</w:t>
      </w:r>
    </w:p>
    <w:p w14:paraId="1DFED943" w14:textId="77777777" w:rsidR="00CF62EA" w:rsidRPr="00F738EA" w:rsidRDefault="00CF62EA" w:rsidP="00CF62EA">
      <w:pPr>
        <w:pStyle w:val="afe"/>
        <w:numPr>
          <w:ilvl w:val="0"/>
          <w:numId w:val="22"/>
        </w:numPr>
        <w:ind w:left="426" w:hanging="426"/>
        <w:contextualSpacing/>
        <w:jc w:val="both"/>
      </w:pPr>
      <w:r w:rsidRPr="00F738EA">
        <w:t>Несовершенство информации и современные экономические кризисы.</w:t>
      </w:r>
    </w:p>
    <w:p w14:paraId="54E194B0" w14:textId="77777777" w:rsidR="00CF62EA" w:rsidRPr="00F738EA" w:rsidRDefault="00CF62EA" w:rsidP="00CF62EA">
      <w:pPr>
        <w:pStyle w:val="afe"/>
        <w:numPr>
          <w:ilvl w:val="0"/>
          <w:numId w:val="22"/>
        </w:numPr>
        <w:ind w:left="426" w:hanging="426"/>
        <w:contextualSpacing/>
        <w:jc w:val="both"/>
      </w:pPr>
      <w:r w:rsidRPr="00F738EA">
        <w:t>Инфляция как проявление макроэкономической нестабильности. Инфляционные ожидания и их влияние на экономику.</w:t>
      </w:r>
    </w:p>
    <w:p w14:paraId="6D120A5D" w14:textId="77777777" w:rsidR="00CF62EA" w:rsidRPr="00F738EA" w:rsidRDefault="00CF62EA" w:rsidP="00CF62EA">
      <w:pPr>
        <w:pStyle w:val="afe"/>
        <w:numPr>
          <w:ilvl w:val="0"/>
          <w:numId w:val="22"/>
        </w:numPr>
        <w:ind w:left="426" w:hanging="426"/>
        <w:contextualSpacing/>
        <w:jc w:val="both"/>
      </w:pPr>
      <w:r w:rsidRPr="00F738EA">
        <w:t>Занятость и безработица в современных моделях рынка труда.</w:t>
      </w:r>
    </w:p>
    <w:p w14:paraId="6824773C" w14:textId="77777777" w:rsidR="00CF62EA" w:rsidRPr="00F738EA" w:rsidRDefault="00CF62EA" w:rsidP="00CF62EA">
      <w:pPr>
        <w:pStyle w:val="afe"/>
        <w:numPr>
          <w:ilvl w:val="0"/>
          <w:numId w:val="22"/>
        </w:numPr>
        <w:ind w:left="426" w:hanging="426"/>
        <w:contextualSpacing/>
        <w:jc w:val="both"/>
      </w:pPr>
      <w:r w:rsidRPr="00F738EA">
        <w:t>Деформация социально-трудовых отношений в условиях цифровизации.</w:t>
      </w:r>
    </w:p>
    <w:p w14:paraId="59FF36E6" w14:textId="77777777" w:rsidR="00CF62EA" w:rsidRPr="00F738EA" w:rsidRDefault="00CF62EA" w:rsidP="00CF62EA">
      <w:pPr>
        <w:pStyle w:val="afe"/>
        <w:numPr>
          <w:ilvl w:val="0"/>
          <w:numId w:val="22"/>
        </w:numPr>
        <w:ind w:left="426" w:hanging="426"/>
        <w:contextualSpacing/>
        <w:jc w:val="both"/>
      </w:pPr>
      <w:r w:rsidRPr="00F738EA">
        <w:t>Необходимость государственного вмешательства в экономику. Основные экономические функции государства и инструменты государственного регулирования.</w:t>
      </w:r>
    </w:p>
    <w:p w14:paraId="2EEA0A4B" w14:textId="77777777" w:rsidR="00CF62EA" w:rsidRPr="00F738EA" w:rsidRDefault="00CF62EA" w:rsidP="00CF62EA">
      <w:pPr>
        <w:pStyle w:val="afe"/>
        <w:numPr>
          <w:ilvl w:val="0"/>
          <w:numId w:val="22"/>
        </w:numPr>
        <w:ind w:left="426" w:hanging="426"/>
        <w:contextualSpacing/>
        <w:jc w:val="both"/>
      </w:pPr>
      <w:r w:rsidRPr="00F738EA">
        <w:t>Деньги, их особенности в современной экономике. Денежно-кредитная политика государства.</w:t>
      </w:r>
    </w:p>
    <w:p w14:paraId="6399B8EF" w14:textId="77777777" w:rsidR="00CF62EA" w:rsidRPr="00F738EA" w:rsidRDefault="00CF62EA" w:rsidP="00CF62EA">
      <w:pPr>
        <w:pStyle w:val="afe"/>
        <w:numPr>
          <w:ilvl w:val="0"/>
          <w:numId w:val="22"/>
        </w:numPr>
        <w:ind w:left="426" w:hanging="426"/>
        <w:contextualSpacing/>
        <w:jc w:val="both"/>
      </w:pPr>
      <w:r w:rsidRPr="00F738EA">
        <w:t>Цели и инструменты бюджетно-налоговой (фискальной) политики.</w:t>
      </w:r>
    </w:p>
    <w:p w14:paraId="1B5892ED" w14:textId="77777777" w:rsidR="00CF62EA" w:rsidRPr="00F738EA" w:rsidRDefault="00CF62EA" w:rsidP="00CF62EA">
      <w:pPr>
        <w:pStyle w:val="afe"/>
        <w:numPr>
          <w:ilvl w:val="0"/>
          <w:numId w:val="22"/>
        </w:numPr>
        <w:ind w:left="426" w:hanging="426"/>
        <w:contextualSpacing/>
        <w:jc w:val="both"/>
      </w:pPr>
      <w:r w:rsidRPr="00F738EA">
        <w:t>Налоговая система и проблема распределения налогового бремени.</w:t>
      </w:r>
    </w:p>
    <w:p w14:paraId="3009495E" w14:textId="77777777" w:rsidR="00CF62EA" w:rsidRPr="00F738EA" w:rsidRDefault="00CF62EA" w:rsidP="00CF62EA">
      <w:pPr>
        <w:pStyle w:val="afe"/>
        <w:numPr>
          <w:ilvl w:val="0"/>
          <w:numId w:val="22"/>
        </w:numPr>
        <w:ind w:left="426" w:hanging="426"/>
        <w:contextualSpacing/>
        <w:jc w:val="both"/>
      </w:pPr>
      <w:r w:rsidRPr="00F738EA">
        <w:t>Государственный бюджет и государственный долг. Современная бюджетная политика и ее особенности.</w:t>
      </w:r>
    </w:p>
    <w:p w14:paraId="6F50689F" w14:textId="77777777" w:rsidR="00CF62EA" w:rsidRPr="00F738EA" w:rsidRDefault="00CF62EA" w:rsidP="00CF62EA">
      <w:pPr>
        <w:pStyle w:val="afe"/>
        <w:numPr>
          <w:ilvl w:val="0"/>
          <w:numId w:val="22"/>
        </w:numPr>
        <w:ind w:left="426" w:hanging="426"/>
        <w:contextualSpacing/>
        <w:jc w:val="both"/>
      </w:pPr>
      <w:r w:rsidRPr="00F738EA">
        <w:lastRenderedPageBreak/>
        <w:t>Теория социального рыночного хозяйства и социальная политика государства.</w:t>
      </w:r>
    </w:p>
    <w:p w14:paraId="7DB85C5E" w14:textId="77777777" w:rsidR="00BD191D" w:rsidRDefault="00BD191D" w:rsidP="00AB5885">
      <w:pPr>
        <w:contextualSpacing/>
        <w:jc w:val="right"/>
      </w:pPr>
    </w:p>
    <w:p w14:paraId="48BFF0A2" w14:textId="19D78FE7" w:rsidR="00000190" w:rsidRPr="006F6C41" w:rsidRDefault="00AB5885" w:rsidP="00AB5885">
      <w:pPr>
        <w:contextualSpacing/>
        <w:jc w:val="right"/>
        <w:rPr>
          <w:b/>
          <w:color w:val="000000"/>
          <w:sz w:val="22"/>
          <w:szCs w:val="22"/>
          <w:u w:val="single"/>
        </w:rPr>
      </w:pPr>
      <w:r w:rsidRPr="006F6C41">
        <w:rPr>
          <w:b/>
          <w:color w:val="000000"/>
          <w:sz w:val="22"/>
          <w:szCs w:val="22"/>
          <w:u w:val="single"/>
        </w:rPr>
        <w:t>Образец экзаменационного билета</w:t>
      </w:r>
    </w:p>
    <w:p w14:paraId="067F5B09" w14:textId="77777777" w:rsidR="00000190" w:rsidRPr="006F6C41" w:rsidRDefault="00000190" w:rsidP="00000190">
      <w:pPr>
        <w:contextualSpacing/>
        <w:jc w:val="both"/>
        <w:rPr>
          <w:color w:val="000099"/>
          <w:sz w:val="22"/>
          <w:szCs w:val="22"/>
        </w:rPr>
      </w:pPr>
    </w:p>
    <w:p w14:paraId="5ED41620" w14:textId="77777777" w:rsidR="00000190" w:rsidRPr="006F6C41" w:rsidRDefault="00000190" w:rsidP="00000190">
      <w:pPr>
        <w:jc w:val="center"/>
        <w:rPr>
          <w:b/>
          <w:sz w:val="22"/>
          <w:szCs w:val="22"/>
        </w:rPr>
      </w:pPr>
      <w:r w:rsidRPr="006F6C41">
        <w:rPr>
          <w:color w:val="000099"/>
          <w:sz w:val="22"/>
          <w:szCs w:val="22"/>
        </w:rPr>
        <w:tab/>
      </w:r>
      <w:r w:rsidRPr="006F6C41">
        <w:rPr>
          <w:b/>
          <w:sz w:val="22"/>
          <w:szCs w:val="22"/>
        </w:rPr>
        <w:t>Федеральное государственное образовательное бюджетное учреждение высшего образования</w:t>
      </w:r>
    </w:p>
    <w:p w14:paraId="0961A9C3" w14:textId="77777777" w:rsidR="00000190" w:rsidRPr="006F6C41" w:rsidRDefault="00000190" w:rsidP="00000190">
      <w:pPr>
        <w:contextualSpacing/>
        <w:jc w:val="center"/>
        <w:rPr>
          <w:b/>
          <w:sz w:val="22"/>
          <w:szCs w:val="22"/>
        </w:rPr>
      </w:pPr>
      <w:r w:rsidRPr="006F6C41">
        <w:rPr>
          <w:b/>
          <w:sz w:val="22"/>
          <w:szCs w:val="22"/>
        </w:rPr>
        <w:t>«ФИНАНСОВЫЙ УНИВЕРСИТЕТ ПРИ ПРАВИТЕЛЬСТВЕ РОССИЙСКОЙ ФЕДЕРАЦИИ»</w:t>
      </w:r>
    </w:p>
    <w:p w14:paraId="02BA530B" w14:textId="77777777" w:rsidR="00000190" w:rsidRPr="006F6C41" w:rsidRDefault="00000190" w:rsidP="00000190">
      <w:pPr>
        <w:contextualSpacing/>
        <w:jc w:val="center"/>
        <w:rPr>
          <w:b/>
          <w:sz w:val="22"/>
          <w:szCs w:val="22"/>
        </w:rPr>
      </w:pPr>
      <w:r w:rsidRPr="006F6C41">
        <w:rPr>
          <w:b/>
          <w:sz w:val="22"/>
          <w:szCs w:val="22"/>
        </w:rPr>
        <w:t>(Финансовый университет)</w:t>
      </w:r>
    </w:p>
    <w:p w14:paraId="41107F20" w14:textId="77777777" w:rsidR="00000190" w:rsidRPr="006F6C41" w:rsidRDefault="00000190" w:rsidP="00000190">
      <w:pPr>
        <w:contextualSpacing/>
        <w:jc w:val="center"/>
        <w:rPr>
          <w:b/>
          <w:sz w:val="22"/>
          <w:szCs w:val="22"/>
        </w:rPr>
      </w:pPr>
    </w:p>
    <w:p w14:paraId="30E9B5F6" w14:textId="77777777" w:rsidR="00000190" w:rsidRPr="006F6C41" w:rsidRDefault="00000190" w:rsidP="00000190">
      <w:pPr>
        <w:contextualSpacing/>
        <w:jc w:val="center"/>
        <w:rPr>
          <w:b/>
          <w:sz w:val="22"/>
          <w:szCs w:val="22"/>
        </w:rPr>
      </w:pPr>
      <w:r w:rsidRPr="006F6C41">
        <w:rPr>
          <w:b/>
          <w:sz w:val="22"/>
          <w:szCs w:val="22"/>
        </w:rPr>
        <w:t>Департамент экономической теории</w:t>
      </w:r>
    </w:p>
    <w:p w14:paraId="10F665DA" w14:textId="77777777" w:rsidR="00000190" w:rsidRPr="006F6C41" w:rsidRDefault="00887341" w:rsidP="00000190">
      <w:pPr>
        <w:contextualSpacing/>
        <w:rPr>
          <w:sz w:val="22"/>
          <w:szCs w:val="22"/>
        </w:rPr>
      </w:pPr>
      <w:r w:rsidRPr="006F6C41">
        <w:rPr>
          <w:sz w:val="22"/>
          <w:szCs w:val="22"/>
        </w:rPr>
        <w:t>Дисциплина: _</w:t>
      </w:r>
      <w:r w:rsidR="00000190" w:rsidRPr="006F6C41">
        <w:rPr>
          <w:sz w:val="22"/>
          <w:szCs w:val="22"/>
        </w:rPr>
        <w:t xml:space="preserve">__    </w:t>
      </w:r>
      <w:r w:rsidR="00903CE3" w:rsidRPr="006F6C41">
        <w:rPr>
          <w:sz w:val="22"/>
          <w:szCs w:val="22"/>
        </w:rPr>
        <w:t>Экономическая теория</w:t>
      </w:r>
      <w:r w:rsidR="00000190" w:rsidRPr="006F6C41">
        <w:rPr>
          <w:sz w:val="22"/>
          <w:szCs w:val="22"/>
        </w:rPr>
        <w:t>___</w:t>
      </w:r>
    </w:p>
    <w:p w14:paraId="57AE1A9C" w14:textId="77777777" w:rsidR="00000190" w:rsidRPr="006F6C41" w:rsidRDefault="00000190" w:rsidP="00000190">
      <w:pPr>
        <w:contextualSpacing/>
        <w:rPr>
          <w:sz w:val="22"/>
          <w:szCs w:val="22"/>
        </w:rPr>
      </w:pPr>
      <w:r w:rsidRPr="006F6C41">
        <w:rPr>
          <w:sz w:val="22"/>
          <w:szCs w:val="22"/>
        </w:rPr>
        <w:t xml:space="preserve">Факультет: __        </w:t>
      </w:r>
    </w:p>
    <w:p w14:paraId="4D3FB846" w14:textId="77777777" w:rsidR="00000190" w:rsidRPr="006F6C41" w:rsidRDefault="00000190" w:rsidP="00000190">
      <w:pPr>
        <w:contextualSpacing/>
        <w:rPr>
          <w:sz w:val="22"/>
          <w:szCs w:val="22"/>
        </w:rPr>
      </w:pPr>
      <w:r w:rsidRPr="006F6C41">
        <w:rPr>
          <w:sz w:val="22"/>
          <w:szCs w:val="22"/>
        </w:rPr>
        <w:t xml:space="preserve">Форма </w:t>
      </w:r>
      <w:r w:rsidR="00887341" w:rsidRPr="006F6C41">
        <w:rPr>
          <w:sz w:val="22"/>
          <w:szCs w:val="22"/>
        </w:rPr>
        <w:t>обучения: _</w:t>
      </w:r>
      <w:r w:rsidRPr="006F6C41">
        <w:rPr>
          <w:sz w:val="22"/>
          <w:szCs w:val="22"/>
        </w:rPr>
        <w:t xml:space="preserve"> Очная</w:t>
      </w:r>
    </w:p>
    <w:p w14:paraId="208D3AF6" w14:textId="77777777" w:rsidR="00000190" w:rsidRPr="006F6C41" w:rsidRDefault="00000190" w:rsidP="00000190">
      <w:pPr>
        <w:contextualSpacing/>
        <w:rPr>
          <w:sz w:val="22"/>
          <w:szCs w:val="22"/>
        </w:rPr>
      </w:pPr>
      <w:r w:rsidRPr="006F6C41">
        <w:rPr>
          <w:sz w:val="22"/>
          <w:szCs w:val="22"/>
        </w:rPr>
        <w:t>Семестр/</w:t>
      </w:r>
      <w:r w:rsidR="00887341" w:rsidRPr="006F6C41">
        <w:rPr>
          <w:sz w:val="22"/>
          <w:szCs w:val="22"/>
        </w:rPr>
        <w:t>модуль: _</w:t>
      </w:r>
      <w:r w:rsidRPr="006F6C41">
        <w:rPr>
          <w:sz w:val="22"/>
          <w:szCs w:val="22"/>
        </w:rPr>
        <w:t xml:space="preserve">__2____            </w:t>
      </w:r>
    </w:p>
    <w:p w14:paraId="651BA790" w14:textId="77777777" w:rsidR="00000190" w:rsidRPr="006F6C41" w:rsidRDefault="00887341" w:rsidP="00000190">
      <w:pPr>
        <w:contextualSpacing/>
        <w:rPr>
          <w:sz w:val="22"/>
          <w:szCs w:val="22"/>
        </w:rPr>
      </w:pPr>
      <w:r w:rsidRPr="006F6C41">
        <w:rPr>
          <w:sz w:val="22"/>
          <w:szCs w:val="22"/>
        </w:rPr>
        <w:t>Специальность: Таможенное дело</w:t>
      </w:r>
    </w:p>
    <w:p w14:paraId="70F821FE" w14:textId="77777777" w:rsidR="00000190" w:rsidRPr="006F6C41" w:rsidRDefault="00000190" w:rsidP="00000190">
      <w:pPr>
        <w:rPr>
          <w:bCs/>
          <w:sz w:val="22"/>
          <w:szCs w:val="22"/>
        </w:rPr>
      </w:pPr>
      <w:r w:rsidRPr="006F6C41">
        <w:rPr>
          <w:bCs/>
          <w:sz w:val="22"/>
          <w:szCs w:val="22"/>
        </w:rPr>
        <w:t>Группа____________________</w:t>
      </w:r>
    </w:p>
    <w:p w14:paraId="7A3CEF93" w14:textId="77777777" w:rsidR="00887341" w:rsidRPr="006F6C41" w:rsidRDefault="00887341" w:rsidP="00000190">
      <w:pPr>
        <w:jc w:val="center"/>
        <w:rPr>
          <w:b/>
          <w:sz w:val="22"/>
          <w:szCs w:val="22"/>
        </w:rPr>
      </w:pPr>
    </w:p>
    <w:p w14:paraId="0EBFE699" w14:textId="77777777" w:rsidR="00887341" w:rsidRPr="006F6C41" w:rsidRDefault="00887341" w:rsidP="00000190">
      <w:pPr>
        <w:jc w:val="center"/>
        <w:rPr>
          <w:b/>
          <w:sz w:val="22"/>
          <w:szCs w:val="22"/>
        </w:rPr>
      </w:pPr>
    </w:p>
    <w:p w14:paraId="726F231C" w14:textId="37865EA3" w:rsidR="00146858" w:rsidRPr="006F6C41" w:rsidRDefault="00000190" w:rsidP="006F6C41">
      <w:pPr>
        <w:jc w:val="center"/>
        <w:rPr>
          <w:b/>
          <w:sz w:val="22"/>
          <w:szCs w:val="22"/>
        </w:rPr>
      </w:pPr>
      <w:r w:rsidRPr="006F6C41">
        <w:rPr>
          <w:b/>
          <w:sz w:val="22"/>
          <w:szCs w:val="22"/>
        </w:rPr>
        <w:t>ЭКЗАМЕНАЦИОННЫЙ БИЛЕТ № ____</w:t>
      </w:r>
    </w:p>
    <w:p w14:paraId="2CA2CF3A" w14:textId="77777777" w:rsidR="00146858" w:rsidRPr="006F6C41" w:rsidRDefault="00146858" w:rsidP="00146858">
      <w:pPr>
        <w:spacing w:line="120" w:lineRule="auto"/>
        <w:contextualSpacing/>
        <w:jc w:val="center"/>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662"/>
        <w:gridCol w:w="1346"/>
      </w:tblGrid>
      <w:tr w:rsidR="00146858" w:rsidRPr="00C0111E" w14:paraId="76933A70" w14:textId="77777777" w:rsidTr="003225D9">
        <w:tc>
          <w:tcPr>
            <w:tcW w:w="959" w:type="dxa"/>
          </w:tcPr>
          <w:p w14:paraId="7CF4A6D4" w14:textId="77777777" w:rsidR="00146858" w:rsidRPr="00C0111E" w:rsidRDefault="00146858" w:rsidP="003225D9">
            <w:pPr>
              <w:rPr>
                <w:i/>
              </w:rPr>
            </w:pPr>
            <w:r w:rsidRPr="00C0111E">
              <w:rPr>
                <w:i/>
              </w:rPr>
              <w:t>№№</w:t>
            </w:r>
          </w:p>
        </w:tc>
        <w:tc>
          <w:tcPr>
            <w:tcW w:w="6662" w:type="dxa"/>
          </w:tcPr>
          <w:p w14:paraId="50B10D26" w14:textId="77777777" w:rsidR="00146858" w:rsidRPr="00C0111E" w:rsidRDefault="00146858" w:rsidP="003225D9">
            <w:pPr>
              <w:rPr>
                <w:i/>
              </w:rPr>
            </w:pPr>
            <w:r w:rsidRPr="00C0111E">
              <w:rPr>
                <w:i/>
              </w:rPr>
              <w:t>Содержание вопроса</w:t>
            </w:r>
          </w:p>
        </w:tc>
        <w:tc>
          <w:tcPr>
            <w:tcW w:w="1346" w:type="dxa"/>
          </w:tcPr>
          <w:p w14:paraId="335247A4" w14:textId="77777777" w:rsidR="00146858" w:rsidRPr="00C0111E" w:rsidRDefault="00146858" w:rsidP="003225D9">
            <w:pPr>
              <w:rPr>
                <w:i/>
              </w:rPr>
            </w:pPr>
            <w:r w:rsidRPr="00C0111E">
              <w:rPr>
                <w:i/>
              </w:rPr>
              <w:t xml:space="preserve">Баллы </w:t>
            </w:r>
          </w:p>
        </w:tc>
      </w:tr>
      <w:tr w:rsidR="00146858" w:rsidRPr="00C0111E" w14:paraId="16558BE9" w14:textId="77777777" w:rsidTr="00C0111E">
        <w:trPr>
          <w:trHeight w:val="764"/>
        </w:trPr>
        <w:tc>
          <w:tcPr>
            <w:tcW w:w="959" w:type="dxa"/>
          </w:tcPr>
          <w:p w14:paraId="0935CF0E" w14:textId="77777777" w:rsidR="00146858" w:rsidRPr="00C0111E" w:rsidRDefault="00146858" w:rsidP="003225D9">
            <w:r w:rsidRPr="00C0111E">
              <w:t>1.</w:t>
            </w:r>
          </w:p>
        </w:tc>
        <w:tc>
          <w:tcPr>
            <w:tcW w:w="6662" w:type="dxa"/>
          </w:tcPr>
          <w:p w14:paraId="70550301" w14:textId="77777777" w:rsidR="00146858" w:rsidRPr="00C0111E" w:rsidRDefault="00C219F6" w:rsidP="003225D9">
            <w:pPr>
              <w:tabs>
                <w:tab w:val="num" w:pos="851"/>
              </w:tabs>
              <w:ind w:left="34" w:firstLine="34"/>
            </w:pPr>
            <w:r w:rsidRPr="00C0111E">
              <w:t>Проведите сравнительный анализ неоклассической и кейнсианской теорий безработицы.</w:t>
            </w:r>
          </w:p>
        </w:tc>
        <w:tc>
          <w:tcPr>
            <w:tcW w:w="1346" w:type="dxa"/>
            <w:vAlign w:val="center"/>
          </w:tcPr>
          <w:p w14:paraId="0861430A" w14:textId="51F7FBA0" w:rsidR="00146858" w:rsidRPr="00C0111E" w:rsidRDefault="00C0111E" w:rsidP="003225D9">
            <w:pPr>
              <w:jc w:val="center"/>
            </w:pPr>
            <w:r>
              <w:t>15</w:t>
            </w:r>
          </w:p>
        </w:tc>
      </w:tr>
      <w:tr w:rsidR="00C0111E" w:rsidRPr="00C0111E" w14:paraId="051ED132" w14:textId="77777777" w:rsidTr="003F4B11">
        <w:trPr>
          <w:trHeight w:val="1285"/>
        </w:trPr>
        <w:tc>
          <w:tcPr>
            <w:tcW w:w="959" w:type="dxa"/>
          </w:tcPr>
          <w:p w14:paraId="35B192E6" w14:textId="25E9E39F" w:rsidR="00C0111E" w:rsidRPr="00C0111E" w:rsidRDefault="00C0111E" w:rsidP="003225D9">
            <w:r>
              <w:t>2.</w:t>
            </w:r>
          </w:p>
        </w:tc>
        <w:tc>
          <w:tcPr>
            <w:tcW w:w="6662" w:type="dxa"/>
          </w:tcPr>
          <w:p w14:paraId="785D4630" w14:textId="46272F2D" w:rsidR="00C0111E" w:rsidRPr="00C0111E" w:rsidRDefault="003F4B11" w:rsidP="003225D9">
            <w:pPr>
              <w:tabs>
                <w:tab w:val="num" w:pos="851"/>
              </w:tabs>
              <w:ind w:left="34" w:firstLine="34"/>
            </w:pPr>
            <w:r w:rsidRPr="00621457">
              <w:t>Макроэкономический анализ открытой экономики. Внешняя торговля и ее роль. Специализация и сравнительные преимущества. Платежный баланс страны. Валютный курс и международные системы валютных курсов.</w:t>
            </w:r>
          </w:p>
        </w:tc>
        <w:tc>
          <w:tcPr>
            <w:tcW w:w="1346" w:type="dxa"/>
            <w:vAlign w:val="center"/>
          </w:tcPr>
          <w:p w14:paraId="2D5A87F7" w14:textId="2FC6888C" w:rsidR="00C0111E" w:rsidRDefault="00BC256A" w:rsidP="003225D9">
            <w:pPr>
              <w:jc w:val="center"/>
            </w:pPr>
            <w:r>
              <w:t>15</w:t>
            </w:r>
          </w:p>
        </w:tc>
      </w:tr>
      <w:tr w:rsidR="00146858" w:rsidRPr="00C0111E" w14:paraId="667502C7" w14:textId="77777777" w:rsidTr="003225D9">
        <w:trPr>
          <w:trHeight w:val="752"/>
        </w:trPr>
        <w:tc>
          <w:tcPr>
            <w:tcW w:w="959" w:type="dxa"/>
          </w:tcPr>
          <w:p w14:paraId="6AE522BD" w14:textId="6CAB9D49" w:rsidR="00146858" w:rsidRPr="00C0111E" w:rsidRDefault="00C0111E" w:rsidP="003225D9">
            <w:r>
              <w:t>3</w:t>
            </w:r>
            <w:r w:rsidR="00146858" w:rsidRPr="00C0111E">
              <w:t>.</w:t>
            </w:r>
          </w:p>
        </w:tc>
        <w:tc>
          <w:tcPr>
            <w:tcW w:w="6662" w:type="dxa"/>
          </w:tcPr>
          <w:p w14:paraId="7ACB6BA3" w14:textId="77777777" w:rsidR="00BD191D" w:rsidRPr="00C0111E" w:rsidRDefault="00BD191D" w:rsidP="00560E97">
            <w:pPr>
              <w:rPr>
                <w:i/>
                <w:iCs/>
              </w:rPr>
            </w:pPr>
            <w:r w:rsidRPr="00C0111E">
              <w:rPr>
                <w:i/>
                <w:iCs/>
              </w:rPr>
              <w:t>Тесты</w:t>
            </w:r>
          </w:p>
          <w:p w14:paraId="7372963B" w14:textId="22263981" w:rsidR="00560E97" w:rsidRPr="00C0111E" w:rsidRDefault="00BD191D" w:rsidP="00560E97">
            <w:r w:rsidRPr="00C0111E">
              <w:t xml:space="preserve">1. </w:t>
            </w:r>
            <w:r w:rsidR="00560E97" w:rsidRPr="00C0111E">
              <w:t xml:space="preserve">Экономика находится в состоянии долгосрочного равновесия. Политика Центрального банка привела к увеличению денежной массы. </w:t>
            </w:r>
          </w:p>
          <w:p w14:paraId="0DFA5317" w14:textId="77777777" w:rsidR="00560E97" w:rsidRPr="00C0111E" w:rsidRDefault="00560E97" w:rsidP="00560E97">
            <w:r w:rsidRPr="00C0111E">
              <w:t xml:space="preserve">1) Как это отразится на кривой совокупного спроса? </w:t>
            </w:r>
          </w:p>
          <w:p w14:paraId="45D0C69B" w14:textId="77777777" w:rsidR="00146858" w:rsidRDefault="00560E97" w:rsidP="00560E97">
            <w:r w:rsidRPr="00C0111E">
              <w:t>2) Как изменятся реальный ВВП и уровень цен в краткосрочном и долгосрочном периодах?</w:t>
            </w:r>
          </w:p>
          <w:p w14:paraId="0D2C4606" w14:textId="77777777" w:rsidR="003F4B11" w:rsidRPr="00C0111E" w:rsidRDefault="003F4B11" w:rsidP="00560E97"/>
          <w:p w14:paraId="1DD1F74D" w14:textId="77777777" w:rsidR="00C0111E" w:rsidRPr="00C0111E" w:rsidRDefault="00BD191D" w:rsidP="00C0111E">
            <w:pPr>
              <w:rPr>
                <w:color w:val="000000"/>
              </w:rPr>
            </w:pPr>
            <w:r w:rsidRPr="00C0111E">
              <w:t xml:space="preserve">2. </w:t>
            </w:r>
            <w:r w:rsidR="00C0111E" w:rsidRPr="00C0111E">
              <w:rPr>
                <w:i/>
                <w:color w:val="000000"/>
              </w:rPr>
              <w:t>Впишите ответ:</w:t>
            </w:r>
          </w:p>
          <w:p w14:paraId="1B090AE2" w14:textId="77777777" w:rsidR="00C0111E" w:rsidRDefault="00C0111E" w:rsidP="00C0111E">
            <w:pPr>
              <w:pStyle w:val="af8"/>
              <w:tabs>
                <w:tab w:val="left" w:pos="-5400"/>
                <w:tab w:val="left" w:pos="1080"/>
              </w:tabs>
              <w:spacing w:after="0"/>
              <w:contextualSpacing/>
              <w:rPr>
                <w:color w:val="000000"/>
                <w:sz w:val="24"/>
                <w:szCs w:val="24"/>
              </w:rPr>
            </w:pPr>
            <w:r w:rsidRPr="00C0111E">
              <w:rPr>
                <w:sz w:val="24"/>
                <w:szCs w:val="24"/>
              </w:rPr>
              <w:t>Функция потребления имеет вид:</w:t>
            </w:r>
            <w:r w:rsidRPr="00C0111E">
              <w:rPr>
                <w:i/>
                <w:sz w:val="24"/>
                <w:szCs w:val="24"/>
              </w:rPr>
              <w:t xml:space="preserve"> С = 50 + 0,8</w:t>
            </w:r>
            <w:r w:rsidRPr="00C0111E">
              <w:rPr>
                <w:i/>
                <w:sz w:val="24"/>
                <w:szCs w:val="24"/>
                <w:lang w:val="en-US"/>
              </w:rPr>
              <w:t>Y</w:t>
            </w:r>
            <w:r w:rsidRPr="00C0111E">
              <w:rPr>
                <w:i/>
                <w:sz w:val="24"/>
                <w:szCs w:val="24"/>
              </w:rPr>
              <w:t xml:space="preserve">. </w:t>
            </w:r>
            <w:r w:rsidRPr="00C0111E">
              <w:rPr>
                <w:sz w:val="24"/>
                <w:szCs w:val="24"/>
              </w:rPr>
              <w:t>Доход домашних хозяйств равен 500 ден. ед., сбережение домашних хозяйств составит:</w:t>
            </w:r>
            <w:r w:rsidRPr="00C0111E">
              <w:rPr>
                <w:color w:val="000000"/>
                <w:sz w:val="24"/>
                <w:szCs w:val="24"/>
              </w:rPr>
              <w:t xml:space="preserve"> </w:t>
            </w:r>
            <w:r w:rsidRPr="00C0111E">
              <w:rPr>
                <w:b/>
                <w:color w:val="000000"/>
                <w:sz w:val="24"/>
                <w:szCs w:val="24"/>
              </w:rPr>
              <w:t xml:space="preserve">__________________ </w:t>
            </w:r>
            <w:r w:rsidRPr="00C0111E">
              <w:rPr>
                <w:color w:val="000000"/>
                <w:sz w:val="24"/>
                <w:szCs w:val="24"/>
              </w:rPr>
              <w:t>ден. ед.</w:t>
            </w:r>
          </w:p>
          <w:p w14:paraId="33468056" w14:textId="77777777" w:rsidR="003F4B11" w:rsidRPr="00C0111E" w:rsidRDefault="003F4B11" w:rsidP="00C0111E">
            <w:pPr>
              <w:pStyle w:val="af8"/>
              <w:tabs>
                <w:tab w:val="left" w:pos="-5400"/>
                <w:tab w:val="left" w:pos="1080"/>
              </w:tabs>
              <w:spacing w:after="0"/>
              <w:contextualSpacing/>
              <w:rPr>
                <w:color w:val="000000"/>
                <w:sz w:val="24"/>
                <w:szCs w:val="24"/>
              </w:rPr>
            </w:pPr>
          </w:p>
          <w:p w14:paraId="1DDEA03C" w14:textId="00A5D191" w:rsidR="00C0111E" w:rsidRPr="00C0111E" w:rsidRDefault="00C0111E" w:rsidP="00C0111E">
            <w:pPr>
              <w:tabs>
                <w:tab w:val="left" w:pos="1134"/>
              </w:tabs>
              <w:ind w:left="4"/>
              <w:jc w:val="both"/>
              <w:rPr>
                <w:i/>
              </w:rPr>
            </w:pPr>
            <w:r>
              <w:rPr>
                <w:i/>
              </w:rPr>
              <w:t>3.</w:t>
            </w:r>
            <w:r w:rsidRPr="00C0111E">
              <w:rPr>
                <w:i/>
              </w:rPr>
              <w:t xml:space="preserve">Выберите правильный ответ и поясните его. </w:t>
            </w:r>
          </w:p>
          <w:p w14:paraId="00B5E2E3" w14:textId="77777777" w:rsidR="00C0111E" w:rsidRPr="00C0111E" w:rsidRDefault="00C0111E" w:rsidP="00C0111E">
            <w:pPr>
              <w:tabs>
                <w:tab w:val="left" w:pos="1134"/>
              </w:tabs>
              <w:jc w:val="both"/>
            </w:pPr>
            <w:r w:rsidRPr="00C0111E">
              <w:t>Неценовыми факторами совокупного спроса являются:</w:t>
            </w:r>
          </w:p>
          <w:p w14:paraId="5CCDBDB5" w14:textId="77777777" w:rsidR="00C0111E" w:rsidRPr="00C0111E" w:rsidRDefault="00C0111E" w:rsidP="00C0111E">
            <w:pPr>
              <w:tabs>
                <w:tab w:val="left" w:pos="993"/>
              </w:tabs>
              <w:rPr>
                <w:lang w:eastAsia="ja-JP"/>
              </w:rPr>
            </w:pPr>
            <w:r w:rsidRPr="00C0111E">
              <w:rPr>
                <w:lang w:eastAsia="ja-JP"/>
              </w:rPr>
              <w:t>а) изменения потребительских расходов;</w:t>
            </w:r>
          </w:p>
          <w:p w14:paraId="5BF3BF24" w14:textId="77777777" w:rsidR="00C0111E" w:rsidRPr="00C0111E" w:rsidRDefault="00C0111E" w:rsidP="00C0111E">
            <w:pPr>
              <w:tabs>
                <w:tab w:val="left" w:pos="993"/>
              </w:tabs>
              <w:rPr>
                <w:lang w:eastAsia="ja-JP"/>
              </w:rPr>
            </w:pPr>
            <w:r w:rsidRPr="00C0111E">
              <w:rPr>
                <w:lang w:eastAsia="ja-JP"/>
              </w:rPr>
              <w:t xml:space="preserve">б) изменения инвестиционных расходов; </w:t>
            </w:r>
          </w:p>
          <w:p w14:paraId="30F8AD15" w14:textId="77777777" w:rsidR="00C0111E" w:rsidRPr="00C0111E" w:rsidRDefault="00C0111E" w:rsidP="00C0111E">
            <w:pPr>
              <w:tabs>
                <w:tab w:val="left" w:pos="993"/>
              </w:tabs>
              <w:rPr>
                <w:lang w:eastAsia="ja-JP"/>
              </w:rPr>
            </w:pPr>
            <w:r w:rsidRPr="00C0111E">
              <w:rPr>
                <w:lang w:eastAsia="ja-JP"/>
              </w:rPr>
              <w:t>в) изменения государственных расходов;</w:t>
            </w:r>
          </w:p>
          <w:p w14:paraId="4F14D2C6" w14:textId="77777777" w:rsidR="00C0111E" w:rsidRPr="00C0111E" w:rsidRDefault="00C0111E" w:rsidP="00C0111E">
            <w:pPr>
              <w:tabs>
                <w:tab w:val="left" w:pos="993"/>
              </w:tabs>
              <w:rPr>
                <w:lang w:eastAsia="ja-JP"/>
              </w:rPr>
            </w:pPr>
            <w:r w:rsidRPr="00C0111E">
              <w:rPr>
                <w:lang w:eastAsia="ja-JP"/>
              </w:rPr>
              <w:t>г) изменения процентных ставок;</w:t>
            </w:r>
          </w:p>
          <w:p w14:paraId="6CE6CF18" w14:textId="77777777" w:rsidR="00C0111E" w:rsidRDefault="00C0111E" w:rsidP="00C0111E">
            <w:pPr>
              <w:tabs>
                <w:tab w:val="left" w:pos="993"/>
              </w:tabs>
              <w:rPr>
                <w:lang w:eastAsia="ja-JP"/>
              </w:rPr>
            </w:pPr>
            <w:r w:rsidRPr="00C0111E">
              <w:rPr>
                <w:lang w:eastAsia="ja-JP"/>
              </w:rPr>
              <w:t>д) изменение налогов на производителей.</w:t>
            </w:r>
          </w:p>
          <w:p w14:paraId="131BAE45" w14:textId="77777777" w:rsidR="003F4B11" w:rsidRPr="00C0111E" w:rsidRDefault="003F4B11" w:rsidP="00C0111E">
            <w:pPr>
              <w:tabs>
                <w:tab w:val="left" w:pos="993"/>
              </w:tabs>
              <w:rPr>
                <w:lang w:eastAsia="ja-JP"/>
              </w:rPr>
            </w:pPr>
          </w:p>
          <w:p w14:paraId="1242286F" w14:textId="7C915F0D" w:rsidR="00C0111E" w:rsidRPr="00C0111E" w:rsidRDefault="00C0111E" w:rsidP="00C0111E">
            <w:pPr>
              <w:contextualSpacing/>
              <w:rPr>
                <w:i/>
              </w:rPr>
            </w:pPr>
            <w:r>
              <w:rPr>
                <w:i/>
              </w:rPr>
              <w:t xml:space="preserve">4. </w:t>
            </w:r>
            <w:r w:rsidRPr="00C0111E">
              <w:rPr>
                <w:i/>
              </w:rPr>
              <w:t xml:space="preserve">Выберите правильный ответ и поясните его: </w:t>
            </w:r>
          </w:p>
          <w:p w14:paraId="0F15DC6B" w14:textId="77777777" w:rsidR="00C0111E" w:rsidRPr="00C0111E" w:rsidRDefault="00C0111E" w:rsidP="00C0111E">
            <w:pPr>
              <w:contextualSpacing/>
              <w:rPr>
                <w:i/>
              </w:rPr>
            </w:pPr>
            <w:r w:rsidRPr="00C0111E">
              <w:t xml:space="preserve">Если спрос на деньги задаётся уравнением  </w:t>
            </w:r>
          </w:p>
          <w:p w14:paraId="54B5A589" w14:textId="77777777" w:rsidR="00C0111E" w:rsidRPr="00C0111E" w:rsidRDefault="00C0111E" w:rsidP="00C0111E">
            <w:pPr>
              <w:contextualSpacing/>
              <w:rPr>
                <w:i/>
              </w:rPr>
            </w:pPr>
            <w:r w:rsidRPr="00C0111E">
              <w:rPr>
                <w:i/>
              </w:rPr>
              <w:t>M/P = 0,2Y</w:t>
            </w:r>
            <w:r w:rsidRPr="00C0111E">
              <w:t>, тогда:</w:t>
            </w:r>
          </w:p>
          <w:p w14:paraId="579C64DA" w14:textId="77777777" w:rsidR="00C0111E" w:rsidRPr="00C0111E" w:rsidRDefault="00C0111E" w:rsidP="00C0111E">
            <w:pPr>
              <w:contextualSpacing/>
            </w:pPr>
            <w:r w:rsidRPr="00C0111E">
              <w:lastRenderedPageBreak/>
              <w:t>а) скорость обращения денег постоянна;</w:t>
            </w:r>
          </w:p>
          <w:p w14:paraId="25D5ECE4" w14:textId="77777777" w:rsidR="00C0111E" w:rsidRPr="00C0111E" w:rsidRDefault="00C0111E" w:rsidP="00C0111E">
            <w:pPr>
              <w:contextualSpacing/>
            </w:pPr>
            <w:r w:rsidRPr="00C0111E">
              <w:t>б) скорость обращения денег равна 5;</w:t>
            </w:r>
          </w:p>
          <w:p w14:paraId="1AEDBDAC" w14:textId="77777777" w:rsidR="00C0111E" w:rsidRPr="00C0111E" w:rsidRDefault="00C0111E" w:rsidP="00C0111E">
            <w:pPr>
              <w:contextualSpacing/>
            </w:pPr>
            <w:r w:rsidRPr="00C0111E">
              <w:t>в) скорость обращения денег равна 0,2;</w:t>
            </w:r>
          </w:p>
          <w:p w14:paraId="44F345A3" w14:textId="6FF86AFC" w:rsidR="00C0111E" w:rsidRDefault="00C0111E" w:rsidP="00C0111E">
            <w:pPr>
              <w:contextualSpacing/>
            </w:pPr>
            <w:r w:rsidRPr="00C0111E">
              <w:t>г) скорость обращения денег равна 4.</w:t>
            </w:r>
          </w:p>
          <w:p w14:paraId="2391FF1D" w14:textId="77777777" w:rsidR="003F4B11" w:rsidRPr="00C0111E" w:rsidRDefault="003F4B11" w:rsidP="003F4B11">
            <w:pPr>
              <w:spacing w:line="120" w:lineRule="auto"/>
              <w:contextualSpacing/>
            </w:pPr>
          </w:p>
          <w:p w14:paraId="554E4DB0" w14:textId="7FC4211C" w:rsidR="00C0111E" w:rsidRPr="00C0111E" w:rsidRDefault="00C0111E" w:rsidP="00C0111E">
            <w:pPr>
              <w:tabs>
                <w:tab w:val="left" w:pos="391"/>
              </w:tabs>
              <w:ind w:left="4"/>
              <w:contextualSpacing/>
              <w:rPr>
                <w:i/>
                <w:color w:val="000000"/>
              </w:rPr>
            </w:pPr>
            <w:r>
              <w:rPr>
                <w:i/>
                <w:color w:val="000000"/>
              </w:rPr>
              <w:t>5</w:t>
            </w:r>
            <w:r w:rsidRPr="00C0111E">
              <w:rPr>
                <w:i/>
                <w:color w:val="000000"/>
              </w:rPr>
              <w:t xml:space="preserve">.Найдите соответствие между видами показателей экономической динамики и их определениями. </w:t>
            </w:r>
            <w:r w:rsidRPr="00C0111E">
              <w:rPr>
                <w:i/>
              </w:rPr>
              <w:t>Ответы занесите в таблицу.</w:t>
            </w:r>
          </w:p>
          <w:p w14:paraId="38073D6B" w14:textId="77777777" w:rsidR="00C0111E" w:rsidRPr="00C0111E" w:rsidRDefault="00C0111E" w:rsidP="00C0111E">
            <w:pPr>
              <w:contextualSpacing/>
              <w:rPr>
                <w:color w:val="000000"/>
              </w:rPr>
            </w:pPr>
            <w:r w:rsidRPr="00C0111E">
              <w:rPr>
                <w:bCs/>
                <w:color w:val="000000"/>
              </w:rPr>
              <w:t xml:space="preserve">1: Показатели, значения которых </w:t>
            </w:r>
            <w:r w:rsidRPr="00C0111E">
              <w:rPr>
                <w:color w:val="000000"/>
              </w:rPr>
              <w:t>достигают максимума (или минимума) до достижения пика (или низшей точки) экономической активности</w:t>
            </w:r>
          </w:p>
          <w:p w14:paraId="08CBFB9B" w14:textId="77777777" w:rsidR="00C0111E" w:rsidRPr="00C0111E" w:rsidRDefault="00C0111E" w:rsidP="00C0111E">
            <w:pPr>
              <w:contextualSpacing/>
              <w:rPr>
                <w:color w:val="000000"/>
              </w:rPr>
            </w:pPr>
            <w:r w:rsidRPr="00C0111E">
              <w:rPr>
                <w:color w:val="000000"/>
              </w:rPr>
              <w:t>2: Агрегаты, значения которых совпадают с динамикой цикла</w:t>
            </w:r>
          </w:p>
          <w:p w14:paraId="14801299" w14:textId="77777777" w:rsidR="00C0111E" w:rsidRPr="00C0111E" w:rsidRDefault="00C0111E" w:rsidP="00C0111E">
            <w:pPr>
              <w:contextualSpacing/>
              <w:rPr>
                <w:color w:val="000000"/>
              </w:rPr>
            </w:pPr>
            <w:r w:rsidRPr="00C0111E">
              <w:rPr>
                <w:color w:val="000000"/>
              </w:rPr>
              <w:t>3: Агрегаты, значения которых не совпадают с динамикой цикла</w:t>
            </w:r>
          </w:p>
          <w:p w14:paraId="10562E48" w14:textId="77777777" w:rsidR="00C0111E" w:rsidRPr="00C0111E" w:rsidRDefault="00C0111E" w:rsidP="00C0111E">
            <w:pPr>
              <w:pStyle w:val="MacroStudyGuideMultipleNL"/>
              <w:tabs>
                <w:tab w:val="left" w:pos="1134"/>
                <w:tab w:val="left" w:pos="1276"/>
              </w:tabs>
              <w:ind w:left="0" w:firstLine="0"/>
              <w:contextualSpacing/>
              <w:jc w:val="left"/>
              <w:rPr>
                <w:bCs/>
                <w:color w:val="000000"/>
                <w:sz w:val="24"/>
                <w:szCs w:val="24"/>
              </w:rPr>
            </w:pPr>
            <w:r w:rsidRPr="00C0111E">
              <w:rPr>
                <w:bCs/>
                <w:color w:val="000000"/>
                <w:sz w:val="24"/>
                <w:szCs w:val="24"/>
              </w:rPr>
              <w:t>А: Ациклические агрегаты</w:t>
            </w:r>
          </w:p>
          <w:p w14:paraId="553A4A8F" w14:textId="77777777" w:rsidR="00C0111E" w:rsidRPr="00C0111E" w:rsidRDefault="00C0111E" w:rsidP="00C0111E">
            <w:pPr>
              <w:pStyle w:val="MacroStudyGuideMultipleNL"/>
              <w:tabs>
                <w:tab w:val="left" w:pos="1134"/>
                <w:tab w:val="left" w:pos="1276"/>
              </w:tabs>
              <w:ind w:left="0" w:firstLine="0"/>
              <w:contextualSpacing/>
              <w:jc w:val="left"/>
              <w:rPr>
                <w:bCs/>
                <w:color w:val="000000"/>
                <w:sz w:val="24"/>
                <w:szCs w:val="24"/>
              </w:rPr>
            </w:pPr>
            <w:r w:rsidRPr="00C0111E">
              <w:rPr>
                <w:bCs/>
                <w:i/>
                <w:color w:val="000000"/>
                <w:sz w:val="24"/>
                <w:szCs w:val="24"/>
              </w:rPr>
              <w:t>Б:</w:t>
            </w:r>
            <w:r w:rsidRPr="00C0111E">
              <w:rPr>
                <w:bCs/>
                <w:color w:val="000000"/>
                <w:sz w:val="24"/>
                <w:szCs w:val="24"/>
              </w:rPr>
              <w:t xml:space="preserve"> Проциклические показатели</w:t>
            </w:r>
          </w:p>
          <w:p w14:paraId="384B37F3" w14:textId="77777777" w:rsidR="00C0111E" w:rsidRPr="00C0111E" w:rsidRDefault="00C0111E" w:rsidP="00C0111E">
            <w:pPr>
              <w:pStyle w:val="MacroStudyGuideMultipleNL"/>
              <w:tabs>
                <w:tab w:val="left" w:pos="1134"/>
                <w:tab w:val="left" w:pos="1276"/>
              </w:tabs>
              <w:ind w:left="0" w:firstLine="0"/>
              <w:contextualSpacing/>
              <w:jc w:val="left"/>
              <w:rPr>
                <w:bCs/>
                <w:color w:val="000000"/>
                <w:sz w:val="24"/>
                <w:szCs w:val="24"/>
              </w:rPr>
            </w:pPr>
            <w:r w:rsidRPr="00C0111E">
              <w:rPr>
                <w:bCs/>
                <w:i/>
                <w:color w:val="000000"/>
                <w:sz w:val="24"/>
                <w:szCs w:val="24"/>
              </w:rPr>
              <w:t>В:</w:t>
            </w:r>
            <w:r w:rsidRPr="00C0111E">
              <w:rPr>
                <w:bCs/>
                <w:color w:val="000000"/>
                <w:sz w:val="24"/>
                <w:szCs w:val="24"/>
              </w:rPr>
              <w:t xml:space="preserve"> Контрциклические показатели</w:t>
            </w:r>
          </w:p>
          <w:p w14:paraId="38AE439D" w14:textId="77777777" w:rsidR="00C0111E" w:rsidRPr="00C0111E" w:rsidRDefault="00C0111E" w:rsidP="00C0111E">
            <w:pPr>
              <w:pStyle w:val="MacroStudyGuideMultipleNL"/>
              <w:tabs>
                <w:tab w:val="left" w:pos="1134"/>
                <w:tab w:val="left" w:pos="1276"/>
              </w:tabs>
              <w:ind w:left="0" w:firstLine="0"/>
              <w:contextualSpacing/>
              <w:jc w:val="left"/>
              <w:rPr>
                <w:bCs/>
                <w:color w:val="000000"/>
                <w:sz w:val="24"/>
                <w:szCs w:val="24"/>
              </w:rPr>
            </w:pPr>
            <w:r w:rsidRPr="00C0111E">
              <w:rPr>
                <w:bCs/>
                <w:i/>
                <w:color w:val="000000"/>
                <w:sz w:val="24"/>
                <w:szCs w:val="24"/>
              </w:rPr>
              <w:t>Г:</w:t>
            </w:r>
            <w:r w:rsidRPr="00C0111E">
              <w:rPr>
                <w:bCs/>
                <w:color w:val="000000"/>
                <w:sz w:val="24"/>
                <w:szCs w:val="24"/>
              </w:rPr>
              <w:t xml:space="preserve"> Опережающие индикаторы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6"/>
              <w:gridCol w:w="2145"/>
              <w:gridCol w:w="2145"/>
            </w:tblGrid>
            <w:tr w:rsidR="00C0111E" w:rsidRPr="00C0111E" w14:paraId="526D6255" w14:textId="77777777" w:rsidTr="00F36554">
              <w:tc>
                <w:tcPr>
                  <w:tcW w:w="2476" w:type="dxa"/>
                  <w:shd w:val="clear" w:color="auto" w:fill="auto"/>
                </w:tcPr>
                <w:p w14:paraId="1064ABD0" w14:textId="77777777" w:rsidR="00C0111E" w:rsidRPr="00C0111E" w:rsidRDefault="00C0111E" w:rsidP="00C0111E">
                  <w:pPr>
                    <w:pStyle w:val="MacroStudyGuideMultipleNL"/>
                    <w:tabs>
                      <w:tab w:val="left" w:pos="1134"/>
                      <w:tab w:val="left" w:pos="1276"/>
                    </w:tabs>
                    <w:ind w:left="0" w:firstLine="0"/>
                    <w:contextualSpacing/>
                    <w:jc w:val="center"/>
                    <w:rPr>
                      <w:bCs/>
                      <w:color w:val="000000"/>
                      <w:sz w:val="24"/>
                      <w:szCs w:val="24"/>
                    </w:rPr>
                  </w:pPr>
                  <w:r w:rsidRPr="00C0111E">
                    <w:rPr>
                      <w:bCs/>
                      <w:color w:val="000000"/>
                      <w:sz w:val="24"/>
                      <w:szCs w:val="24"/>
                    </w:rPr>
                    <w:t>1</w:t>
                  </w:r>
                </w:p>
              </w:tc>
              <w:tc>
                <w:tcPr>
                  <w:tcW w:w="2476" w:type="dxa"/>
                  <w:shd w:val="clear" w:color="auto" w:fill="auto"/>
                </w:tcPr>
                <w:p w14:paraId="012012DF" w14:textId="77777777" w:rsidR="00C0111E" w:rsidRPr="00C0111E" w:rsidRDefault="00C0111E" w:rsidP="00C0111E">
                  <w:pPr>
                    <w:pStyle w:val="MacroStudyGuideMultipleNL"/>
                    <w:tabs>
                      <w:tab w:val="left" w:pos="1134"/>
                      <w:tab w:val="left" w:pos="1276"/>
                    </w:tabs>
                    <w:ind w:left="0" w:firstLine="0"/>
                    <w:contextualSpacing/>
                    <w:jc w:val="center"/>
                    <w:rPr>
                      <w:bCs/>
                      <w:color w:val="000000"/>
                      <w:sz w:val="24"/>
                      <w:szCs w:val="24"/>
                    </w:rPr>
                  </w:pPr>
                  <w:r w:rsidRPr="00C0111E">
                    <w:rPr>
                      <w:bCs/>
                      <w:color w:val="000000"/>
                      <w:sz w:val="24"/>
                      <w:szCs w:val="24"/>
                    </w:rPr>
                    <w:t>2</w:t>
                  </w:r>
                </w:p>
              </w:tc>
              <w:tc>
                <w:tcPr>
                  <w:tcW w:w="2476" w:type="dxa"/>
                  <w:shd w:val="clear" w:color="auto" w:fill="auto"/>
                </w:tcPr>
                <w:p w14:paraId="4680B35A" w14:textId="77777777" w:rsidR="00C0111E" w:rsidRPr="00C0111E" w:rsidRDefault="00C0111E" w:rsidP="00C0111E">
                  <w:pPr>
                    <w:pStyle w:val="MacroStudyGuideMultipleNL"/>
                    <w:tabs>
                      <w:tab w:val="left" w:pos="1134"/>
                      <w:tab w:val="left" w:pos="1276"/>
                    </w:tabs>
                    <w:ind w:left="0" w:firstLine="0"/>
                    <w:contextualSpacing/>
                    <w:jc w:val="center"/>
                    <w:rPr>
                      <w:bCs/>
                      <w:color w:val="000000"/>
                      <w:sz w:val="24"/>
                      <w:szCs w:val="24"/>
                    </w:rPr>
                  </w:pPr>
                  <w:r w:rsidRPr="00C0111E">
                    <w:rPr>
                      <w:bCs/>
                      <w:color w:val="000000"/>
                      <w:sz w:val="24"/>
                      <w:szCs w:val="24"/>
                    </w:rPr>
                    <w:t>3</w:t>
                  </w:r>
                </w:p>
              </w:tc>
            </w:tr>
            <w:tr w:rsidR="00C0111E" w:rsidRPr="00C0111E" w14:paraId="5AB1912F" w14:textId="77777777" w:rsidTr="00F36554">
              <w:trPr>
                <w:trHeight w:val="323"/>
              </w:trPr>
              <w:tc>
                <w:tcPr>
                  <w:tcW w:w="2476" w:type="dxa"/>
                  <w:shd w:val="clear" w:color="auto" w:fill="auto"/>
                </w:tcPr>
                <w:p w14:paraId="496225A1" w14:textId="77777777" w:rsidR="00C0111E" w:rsidRPr="00C0111E" w:rsidRDefault="00C0111E" w:rsidP="00C0111E">
                  <w:pPr>
                    <w:pStyle w:val="MacroStudyGuideMultipleNL"/>
                    <w:tabs>
                      <w:tab w:val="left" w:pos="1134"/>
                      <w:tab w:val="left" w:pos="1276"/>
                    </w:tabs>
                    <w:ind w:left="0" w:firstLine="0"/>
                    <w:contextualSpacing/>
                    <w:jc w:val="left"/>
                    <w:rPr>
                      <w:bCs/>
                      <w:color w:val="000000"/>
                      <w:sz w:val="24"/>
                      <w:szCs w:val="24"/>
                    </w:rPr>
                  </w:pPr>
                </w:p>
              </w:tc>
              <w:tc>
                <w:tcPr>
                  <w:tcW w:w="2476" w:type="dxa"/>
                  <w:shd w:val="clear" w:color="auto" w:fill="auto"/>
                </w:tcPr>
                <w:p w14:paraId="554A67A8" w14:textId="77777777" w:rsidR="00C0111E" w:rsidRPr="00C0111E" w:rsidRDefault="00C0111E" w:rsidP="00C0111E">
                  <w:pPr>
                    <w:pStyle w:val="MacroStudyGuideMultipleNL"/>
                    <w:tabs>
                      <w:tab w:val="left" w:pos="1134"/>
                      <w:tab w:val="left" w:pos="1276"/>
                    </w:tabs>
                    <w:ind w:left="0" w:firstLine="0"/>
                    <w:contextualSpacing/>
                    <w:jc w:val="left"/>
                    <w:rPr>
                      <w:bCs/>
                      <w:color w:val="000000"/>
                      <w:sz w:val="24"/>
                      <w:szCs w:val="24"/>
                    </w:rPr>
                  </w:pPr>
                </w:p>
              </w:tc>
              <w:tc>
                <w:tcPr>
                  <w:tcW w:w="2476" w:type="dxa"/>
                  <w:shd w:val="clear" w:color="auto" w:fill="auto"/>
                </w:tcPr>
                <w:p w14:paraId="22776D87" w14:textId="77777777" w:rsidR="00C0111E" w:rsidRPr="00C0111E" w:rsidRDefault="00C0111E" w:rsidP="00C0111E">
                  <w:pPr>
                    <w:pStyle w:val="MacroStudyGuideMultipleNL"/>
                    <w:tabs>
                      <w:tab w:val="left" w:pos="1134"/>
                      <w:tab w:val="left" w:pos="1276"/>
                    </w:tabs>
                    <w:ind w:left="0" w:firstLine="0"/>
                    <w:contextualSpacing/>
                    <w:jc w:val="left"/>
                    <w:rPr>
                      <w:bCs/>
                      <w:color w:val="000000"/>
                      <w:sz w:val="24"/>
                      <w:szCs w:val="24"/>
                    </w:rPr>
                  </w:pPr>
                </w:p>
              </w:tc>
            </w:tr>
          </w:tbl>
          <w:p w14:paraId="5752645C" w14:textId="43C34745" w:rsidR="00BD191D" w:rsidRPr="00C0111E" w:rsidRDefault="00BD191D" w:rsidP="00560E97"/>
        </w:tc>
        <w:tc>
          <w:tcPr>
            <w:tcW w:w="1346" w:type="dxa"/>
            <w:vAlign w:val="center"/>
          </w:tcPr>
          <w:p w14:paraId="0EE0F072" w14:textId="0E7185F5" w:rsidR="00146858" w:rsidRPr="00C0111E" w:rsidRDefault="00C0111E" w:rsidP="003225D9">
            <w:pPr>
              <w:jc w:val="center"/>
            </w:pPr>
            <w:r>
              <w:lastRenderedPageBreak/>
              <w:t>15</w:t>
            </w:r>
          </w:p>
        </w:tc>
      </w:tr>
      <w:tr w:rsidR="00C219F6" w:rsidRPr="00C0111E" w14:paraId="2C9FAAE7" w14:textId="77777777" w:rsidTr="003225D9">
        <w:trPr>
          <w:trHeight w:val="2911"/>
        </w:trPr>
        <w:tc>
          <w:tcPr>
            <w:tcW w:w="959" w:type="dxa"/>
          </w:tcPr>
          <w:p w14:paraId="31F8836E" w14:textId="18CE1731" w:rsidR="00C219F6" w:rsidRPr="00C0111E" w:rsidRDefault="00C0111E" w:rsidP="003225D9">
            <w:r>
              <w:t>4.</w:t>
            </w:r>
          </w:p>
        </w:tc>
        <w:tc>
          <w:tcPr>
            <w:tcW w:w="6662" w:type="dxa"/>
          </w:tcPr>
          <w:p w14:paraId="25D6E575" w14:textId="77777777" w:rsidR="00C219F6" w:rsidRPr="00C0111E" w:rsidRDefault="00C219F6" w:rsidP="003F43F8">
            <w:pPr>
              <w:pStyle w:val="afe"/>
              <w:tabs>
                <w:tab w:val="num" w:pos="34"/>
                <w:tab w:val="left" w:pos="567"/>
              </w:tabs>
              <w:ind w:left="0"/>
            </w:pPr>
            <w:r w:rsidRPr="00C0111E">
              <w:t>Экономика страны характеризуется следующими данными: Потенциальный ВВП = 3800 млрд руб.; фактический ВВП = = 2800 млрд руб.; предельная склонность к потреблению МРС =  0,8; государственные закупки товаров и услуг G = 360 млрд руб. и равны общей сумме налоговых поступлений Т= 360 млрд руб. Определите:</w:t>
            </w:r>
          </w:p>
          <w:p w14:paraId="402D92D2" w14:textId="77777777" w:rsidR="00C219F6" w:rsidRPr="00C0111E" w:rsidRDefault="00C219F6" w:rsidP="003F43F8">
            <w:pPr>
              <w:pStyle w:val="afe"/>
              <w:tabs>
                <w:tab w:val="num" w:pos="34"/>
                <w:tab w:val="left" w:pos="567"/>
              </w:tabs>
              <w:ind w:left="0"/>
            </w:pPr>
            <w:r w:rsidRPr="00C0111E">
              <w:t>а) как должны измениться государственные закупки товаров и услуг при прочих равных условиях для того, чтобы эко</w:t>
            </w:r>
            <w:r w:rsidRPr="00C0111E">
              <w:softHyphen/>
              <w:t>номика достигла потенциального ЧНП;</w:t>
            </w:r>
          </w:p>
          <w:p w14:paraId="2F66498C" w14:textId="77777777" w:rsidR="00C219F6" w:rsidRPr="00C0111E" w:rsidRDefault="00C219F6" w:rsidP="00C219F6">
            <w:pPr>
              <w:pStyle w:val="afe"/>
              <w:tabs>
                <w:tab w:val="num" w:pos="34"/>
                <w:tab w:val="left" w:pos="567"/>
              </w:tabs>
              <w:ind w:left="0"/>
            </w:pPr>
            <w:r w:rsidRPr="00C0111E">
              <w:t>б) каково будет сальдо государственного бюджета.</w:t>
            </w:r>
          </w:p>
        </w:tc>
        <w:tc>
          <w:tcPr>
            <w:tcW w:w="1346" w:type="dxa"/>
            <w:vAlign w:val="center"/>
          </w:tcPr>
          <w:p w14:paraId="02204FBD" w14:textId="39F5887D" w:rsidR="00C219F6" w:rsidRPr="00C0111E" w:rsidRDefault="00C0111E" w:rsidP="003225D9">
            <w:pPr>
              <w:jc w:val="center"/>
            </w:pPr>
            <w:r>
              <w:t>15</w:t>
            </w:r>
          </w:p>
        </w:tc>
      </w:tr>
    </w:tbl>
    <w:p w14:paraId="046C1DF7" w14:textId="38E97200" w:rsidR="00000190" w:rsidRDefault="00000190" w:rsidP="00293816">
      <w:pPr>
        <w:tabs>
          <w:tab w:val="left" w:pos="851"/>
        </w:tabs>
        <w:ind w:right="-110"/>
        <w:jc w:val="both"/>
        <w:rPr>
          <w:sz w:val="28"/>
          <w:szCs w:val="28"/>
        </w:rPr>
      </w:pPr>
    </w:p>
    <w:p w14:paraId="6EC73B38" w14:textId="77777777" w:rsidR="006F6C41" w:rsidRDefault="006F6C41" w:rsidP="00293816">
      <w:pPr>
        <w:tabs>
          <w:tab w:val="left" w:pos="851"/>
        </w:tabs>
        <w:ind w:right="-110"/>
        <w:jc w:val="both"/>
        <w:rPr>
          <w:sz w:val="28"/>
          <w:szCs w:val="28"/>
        </w:rPr>
      </w:pPr>
    </w:p>
    <w:p w14:paraId="42C64022" w14:textId="4C6B600E" w:rsidR="004500C5" w:rsidRPr="00C82B4C" w:rsidRDefault="004500C5" w:rsidP="009C66EF">
      <w:pPr>
        <w:numPr>
          <w:ilvl w:val="1"/>
          <w:numId w:val="13"/>
        </w:numPr>
        <w:tabs>
          <w:tab w:val="left" w:pos="851"/>
        </w:tabs>
        <w:spacing w:after="160"/>
        <w:contextualSpacing/>
        <w:rPr>
          <w:b/>
          <w:i/>
          <w:color w:val="000000"/>
          <w:sz w:val="28"/>
          <w:szCs w:val="28"/>
        </w:rPr>
      </w:pPr>
      <w:r w:rsidRPr="00C82B4C">
        <w:rPr>
          <w:b/>
          <w:i/>
          <w:color w:val="000000"/>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4A97230E" w14:textId="77777777" w:rsidR="004500C5" w:rsidRPr="00C82B4C" w:rsidRDefault="004500C5" w:rsidP="004500C5">
      <w:pPr>
        <w:tabs>
          <w:tab w:val="left" w:pos="851"/>
          <w:tab w:val="left" w:pos="1418"/>
        </w:tabs>
        <w:spacing w:after="160"/>
        <w:ind w:left="928"/>
        <w:contextualSpacing/>
        <w:rPr>
          <w:b/>
          <w:i/>
          <w:color w:val="000000"/>
          <w:sz w:val="28"/>
          <w:szCs w:val="28"/>
        </w:rPr>
      </w:pPr>
    </w:p>
    <w:p w14:paraId="2328AD99" w14:textId="77777777" w:rsidR="004500C5" w:rsidRDefault="004500C5" w:rsidP="004500C5">
      <w:pPr>
        <w:spacing w:after="160"/>
        <w:ind w:left="360"/>
        <w:jc w:val="both"/>
        <w:rPr>
          <w:color w:val="000000"/>
          <w:sz w:val="28"/>
          <w:szCs w:val="28"/>
        </w:rPr>
      </w:pPr>
      <w:r w:rsidRPr="00A07347">
        <w:rPr>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6A98946E" w14:textId="77777777" w:rsidR="00AB5885" w:rsidRDefault="00AB5885" w:rsidP="00D1053C">
      <w:pPr>
        <w:pStyle w:val="1-21"/>
        <w:spacing w:line="276" w:lineRule="auto"/>
        <w:ind w:left="0"/>
        <w:rPr>
          <w:b/>
          <w:bCs/>
          <w:i/>
          <w:iCs/>
          <w:color w:val="002060"/>
          <w:sz w:val="32"/>
          <w:szCs w:val="32"/>
        </w:rPr>
      </w:pPr>
    </w:p>
    <w:p w14:paraId="1C0B7FDC" w14:textId="77777777" w:rsidR="000065A1" w:rsidRPr="00A86C60" w:rsidRDefault="000065A1" w:rsidP="000065A1">
      <w:pPr>
        <w:pStyle w:val="1-21"/>
        <w:spacing w:line="276" w:lineRule="auto"/>
        <w:ind w:left="360"/>
        <w:jc w:val="center"/>
        <w:rPr>
          <w:b/>
          <w:bCs/>
          <w:i/>
          <w:iCs/>
          <w:color w:val="000000"/>
          <w:szCs w:val="28"/>
        </w:rPr>
      </w:pPr>
      <w:r w:rsidRPr="00C1698D">
        <w:rPr>
          <w:b/>
          <w:bCs/>
          <w:i/>
          <w:iCs/>
          <w:color w:val="000000"/>
          <w:szCs w:val="28"/>
        </w:rPr>
        <w:t xml:space="preserve">8. </w:t>
      </w:r>
      <w:r w:rsidRPr="00A86C60">
        <w:rPr>
          <w:b/>
          <w:bCs/>
          <w:i/>
          <w:iCs/>
          <w:color w:val="000000"/>
          <w:szCs w:val="28"/>
        </w:rPr>
        <w:t>Перечень основной и дополнительной учебной литературы, необходимой для освоения дисциплины</w:t>
      </w:r>
    </w:p>
    <w:p w14:paraId="0034D405" w14:textId="77777777" w:rsidR="000065A1" w:rsidRDefault="000065A1" w:rsidP="000065A1">
      <w:pPr>
        <w:widowControl w:val="0"/>
        <w:tabs>
          <w:tab w:val="left" w:pos="993"/>
        </w:tabs>
        <w:ind w:left="709"/>
        <w:jc w:val="both"/>
        <w:rPr>
          <w:sz w:val="28"/>
          <w:szCs w:val="28"/>
        </w:rPr>
      </w:pPr>
      <w:r w:rsidRPr="00A86C60">
        <w:rPr>
          <w:b/>
          <w:bCs/>
          <w:i/>
          <w:sz w:val="28"/>
          <w:szCs w:val="28"/>
        </w:rPr>
        <w:t>Основная литература</w:t>
      </w:r>
      <w:r w:rsidRPr="003F4B11">
        <w:rPr>
          <w:sz w:val="28"/>
          <w:szCs w:val="28"/>
        </w:rPr>
        <w:t xml:space="preserve"> </w:t>
      </w:r>
    </w:p>
    <w:p w14:paraId="05B68708" w14:textId="77777777" w:rsidR="000065A1" w:rsidRDefault="000065A1" w:rsidP="000065A1">
      <w:pPr>
        <w:widowControl w:val="0"/>
        <w:numPr>
          <w:ilvl w:val="0"/>
          <w:numId w:val="38"/>
        </w:numPr>
        <w:tabs>
          <w:tab w:val="left" w:pos="993"/>
          <w:tab w:val="left" w:pos="1134"/>
          <w:tab w:val="left" w:pos="1276"/>
        </w:tabs>
        <w:autoSpaceDE w:val="0"/>
        <w:autoSpaceDN w:val="0"/>
        <w:adjustRightInd w:val="0"/>
        <w:ind w:left="502"/>
        <w:contextualSpacing/>
        <w:jc w:val="both"/>
        <w:rPr>
          <w:sz w:val="28"/>
          <w:szCs w:val="28"/>
        </w:rPr>
      </w:pPr>
      <w:r w:rsidRPr="004220A3">
        <w:rPr>
          <w:sz w:val="28"/>
          <w:szCs w:val="28"/>
        </w:rPr>
        <w:t xml:space="preserve">Микроэкономика. Теория и российская практика : учебник / М. Л. Альпидовская, Н. Н. Думная, О. В. Карамова [и др.] ; под ред. А. Г. Грязновой, А. Ю. Юданова. — Москва : КноРус, 2024. — 635 с. — 10-е </w:t>
      </w:r>
      <w:r w:rsidRPr="004220A3">
        <w:rPr>
          <w:sz w:val="28"/>
          <w:szCs w:val="28"/>
        </w:rPr>
        <w:lastRenderedPageBreak/>
        <w:t>изд., перераб. и доп. —  ISBN 978-5-406-12234-1. — ЭБС BOOK.ru. - URL: https://book.ru</w:t>
      </w:r>
      <w:r>
        <w:rPr>
          <w:sz w:val="28"/>
          <w:szCs w:val="28"/>
        </w:rPr>
        <w:t>/book/950689 (дата обращения: 12.03</w:t>
      </w:r>
      <w:r w:rsidRPr="004220A3">
        <w:rPr>
          <w:sz w:val="28"/>
          <w:szCs w:val="28"/>
        </w:rPr>
        <w:t>.202</w:t>
      </w:r>
      <w:r>
        <w:rPr>
          <w:sz w:val="28"/>
          <w:szCs w:val="28"/>
        </w:rPr>
        <w:t>4</w:t>
      </w:r>
      <w:r w:rsidRPr="004220A3">
        <w:rPr>
          <w:sz w:val="28"/>
          <w:szCs w:val="28"/>
        </w:rPr>
        <w:t>). — Текст : электронный.</w:t>
      </w:r>
      <w:r>
        <w:rPr>
          <w:sz w:val="28"/>
          <w:szCs w:val="28"/>
        </w:rPr>
        <w:t>*</w:t>
      </w:r>
    </w:p>
    <w:p w14:paraId="4666EEC3" w14:textId="77777777" w:rsidR="000065A1" w:rsidRPr="00C85F7F" w:rsidRDefault="000065A1" w:rsidP="000065A1">
      <w:pPr>
        <w:widowControl w:val="0"/>
        <w:numPr>
          <w:ilvl w:val="0"/>
          <w:numId w:val="38"/>
        </w:numPr>
        <w:tabs>
          <w:tab w:val="left" w:pos="993"/>
          <w:tab w:val="left" w:pos="1134"/>
          <w:tab w:val="left" w:pos="1276"/>
        </w:tabs>
        <w:autoSpaceDE w:val="0"/>
        <w:autoSpaceDN w:val="0"/>
        <w:adjustRightInd w:val="0"/>
        <w:ind w:left="502"/>
        <w:contextualSpacing/>
        <w:jc w:val="both"/>
        <w:rPr>
          <w:sz w:val="28"/>
          <w:szCs w:val="28"/>
        </w:rPr>
      </w:pPr>
      <w:r w:rsidRPr="00C97DB5">
        <w:rPr>
          <w:sz w:val="28"/>
          <w:szCs w:val="28"/>
        </w:rPr>
        <w:t xml:space="preserve"> </w:t>
      </w:r>
      <w:r w:rsidRPr="004220A3">
        <w:rPr>
          <w:sz w:val="28"/>
          <w:szCs w:val="28"/>
          <w:shd w:val="clear" w:color="auto" w:fill="FFFFFF"/>
        </w:rPr>
        <w:t>Макроэкономика : учебник для вузов / С. Ф. Серегина [и др.] ; под редакцией С. Ф. Серегиной. — 4-е изд., испр. и доп. — Москва : Издательство Юрайт, 2024. — 477 с. — (Высшее образование). — ISBN 978-5-534-13156-7. — Образовательная платформа Юрайт [сайт]. — URL: https://urait.ru/bcode/535556 (дата обращения: 12.03.2024). — Текст : электронный.</w:t>
      </w:r>
    </w:p>
    <w:p w14:paraId="75E2812B" w14:textId="77777777" w:rsidR="000065A1" w:rsidRPr="00EB4DF4" w:rsidRDefault="000065A1" w:rsidP="000065A1">
      <w:pPr>
        <w:widowControl w:val="0"/>
        <w:tabs>
          <w:tab w:val="left" w:pos="993"/>
        </w:tabs>
        <w:ind w:left="709"/>
        <w:jc w:val="both"/>
        <w:rPr>
          <w:sz w:val="28"/>
          <w:szCs w:val="28"/>
        </w:rPr>
      </w:pPr>
    </w:p>
    <w:p w14:paraId="0D824FE0" w14:textId="77777777" w:rsidR="000065A1" w:rsidRPr="00EB2FCF" w:rsidRDefault="000065A1" w:rsidP="000065A1">
      <w:pPr>
        <w:widowControl w:val="0"/>
        <w:tabs>
          <w:tab w:val="left" w:pos="993"/>
        </w:tabs>
        <w:ind w:left="709"/>
        <w:jc w:val="both"/>
        <w:rPr>
          <w:b/>
          <w:bCs/>
          <w:i/>
          <w:sz w:val="28"/>
          <w:szCs w:val="28"/>
        </w:rPr>
      </w:pPr>
      <w:r w:rsidRPr="00EB2FCF">
        <w:rPr>
          <w:b/>
          <w:bCs/>
          <w:i/>
          <w:sz w:val="28"/>
          <w:szCs w:val="28"/>
        </w:rPr>
        <w:t>Дополнительная литература</w:t>
      </w:r>
    </w:p>
    <w:p w14:paraId="5B3F0496" w14:textId="77777777" w:rsidR="000065A1" w:rsidRPr="00EB2FCF" w:rsidRDefault="000065A1" w:rsidP="000065A1">
      <w:pPr>
        <w:widowControl w:val="0"/>
        <w:numPr>
          <w:ilvl w:val="0"/>
          <w:numId w:val="38"/>
        </w:numPr>
        <w:tabs>
          <w:tab w:val="left" w:pos="993"/>
          <w:tab w:val="left" w:pos="1134"/>
          <w:tab w:val="left" w:pos="1276"/>
        </w:tabs>
        <w:autoSpaceDE w:val="0"/>
        <w:autoSpaceDN w:val="0"/>
        <w:adjustRightInd w:val="0"/>
        <w:ind w:left="502"/>
        <w:contextualSpacing/>
        <w:jc w:val="both"/>
        <w:rPr>
          <w:sz w:val="28"/>
          <w:szCs w:val="28"/>
        </w:rPr>
      </w:pPr>
      <w:r w:rsidRPr="00EB2FCF">
        <w:rPr>
          <w:sz w:val="28"/>
          <w:szCs w:val="28"/>
        </w:rPr>
        <w:t>Экономическая теория. в 2-х тт. Т.1 : учебник / под редакцией В. А. Цветкова и М. Л. Альпидовской. — Москва : Прометей, 2024. — 874 с. — ISBN 978-5-00172-609-8. — ЭБС Лань. — URL: https://e.lanbook.com/book/396725 (дата обращения: 13.03.2024). — Текст : электронный.</w:t>
      </w:r>
    </w:p>
    <w:p w14:paraId="1B9FE1E2" w14:textId="77777777" w:rsidR="000065A1" w:rsidRPr="00C8716D" w:rsidRDefault="000065A1" w:rsidP="000065A1">
      <w:pPr>
        <w:widowControl w:val="0"/>
        <w:numPr>
          <w:ilvl w:val="0"/>
          <w:numId w:val="38"/>
        </w:numPr>
        <w:tabs>
          <w:tab w:val="left" w:pos="993"/>
          <w:tab w:val="left" w:pos="1134"/>
          <w:tab w:val="left" w:pos="1276"/>
        </w:tabs>
        <w:autoSpaceDE w:val="0"/>
        <w:autoSpaceDN w:val="0"/>
        <w:adjustRightInd w:val="0"/>
        <w:ind w:left="502"/>
        <w:contextualSpacing/>
        <w:jc w:val="both"/>
        <w:rPr>
          <w:sz w:val="28"/>
          <w:szCs w:val="28"/>
        </w:rPr>
      </w:pPr>
      <w:r w:rsidRPr="00C8716D">
        <w:rPr>
          <w:sz w:val="28"/>
          <w:szCs w:val="28"/>
        </w:rPr>
        <w:t xml:space="preserve">Макроэкономика. Теория и российская практика : учебник /  под ред. А. Г. Грязновой, Н. Н. Думной. — Москва : КноРус, 2024. — 675 с. — ISBN 978-5-406-12913-5. — ЭБС BOOK.ru. - URL: https://book.ru/book/952988 (дата обращения: 12.03.2024). — Текст : электронный. </w:t>
      </w:r>
    </w:p>
    <w:p w14:paraId="5FA96A73" w14:textId="77777777" w:rsidR="000065A1" w:rsidRPr="00C8716D" w:rsidRDefault="000065A1" w:rsidP="000065A1">
      <w:pPr>
        <w:widowControl w:val="0"/>
        <w:numPr>
          <w:ilvl w:val="0"/>
          <w:numId w:val="38"/>
        </w:numPr>
        <w:tabs>
          <w:tab w:val="left" w:pos="993"/>
          <w:tab w:val="left" w:pos="1134"/>
          <w:tab w:val="left" w:pos="1276"/>
        </w:tabs>
        <w:autoSpaceDE w:val="0"/>
        <w:autoSpaceDN w:val="0"/>
        <w:adjustRightInd w:val="0"/>
        <w:ind w:left="502"/>
        <w:contextualSpacing/>
        <w:jc w:val="both"/>
        <w:rPr>
          <w:sz w:val="28"/>
          <w:szCs w:val="28"/>
        </w:rPr>
      </w:pPr>
      <w:r w:rsidRPr="00C8716D">
        <w:rPr>
          <w:sz w:val="28"/>
          <w:szCs w:val="28"/>
        </w:rPr>
        <w:t>Микроэкономика для бакалавров: логические схемы, тесты и задачи: учебное пособие / О. А. Абелев, Л. В. Адамская, М. А. Алленых [и др.] ; под ред. С. А. Толкачева, А. Ю. Юданова, Г. А. Терской. - Москва: КноРус, 2021. - 462 с. – ЭБС BOOK.ru. - URL: https://www.book.ru/book/938804 (дата обращения:</w:t>
      </w:r>
      <w:r>
        <w:rPr>
          <w:sz w:val="28"/>
          <w:szCs w:val="28"/>
        </w:rPr>
        <w:t xml:space="preserve"> </w:t>
      </w:r>
      <w:r w:rsidRPr="00C8716D">
        <w:rPr>
          <w:sz w:val="28"/>
          <w:szCs w:val="28"/>
        </w:rPr>
        <w:t>1</w:t>
      </w:r>
      <w:r>
        <w:rPr>
          <w:sz w:val="28"/>
          <w:szCs w:val="28"/>
        </w:rPr>
        <w:t>2</w:t>
      </w:r>
      <w:r w:rsidRPr="00C8716D">
        <w:rPr>
          <w:sz w:val="28"/>
          <w:szCs w:val="28"/>
        </w:rPr>
        <w:t>.03.2024). – Текст : электронный.</w:t>
      </w:r>
    </w:p>
    <w:p w14:paraId="0165A555" w14:textId="77777777" w:rsidR="000065A1" w:rsidRPr="00C8716D" w:rsidRDefault="000065A1" w:rsidP="000065A1">
      <w:pPr>
        <w:widowControl w:val="0"/>
        <w:numPr>
          <w:ilvl w:val="0"/>
          <w:numId w:val="38"/>
        </w:numPr>
        <w:tabs>
          <w:tab w:val="left" w:pos="993"/>
          <w:tab w:val="left" w:pos="1134"/>
          <w:tab w:val="left" w:pos="1276"/>
        </w:tabs>
        <w:autoSpaceDE w:val="0"/>
        <w:autoSpaceDN w:val="0"/>
        <w:adjustRightInd w:val="0"/>
        <w:ind w:left="502"/>
        <w:contextualSpacing/>
        <w:jc w:val="both"/>
        <w:rPr>
          <w:sz w:val="28"/>
          <w:szCs w:val="28"/>
        </w:rPr>
      </w:pPr>
      <w:r w:rsidRPr="00C8716D">
        <w:rPr>
          <w:sz w:val="28"/>
          <w:szCs w:val="28"/>
        </w:rPr>
        <w:t>Микроэкономика. Практический подход (Managerial Economics): Учебник / О.В. Карамова, М.А. Абрамова, В.Н. Сумароков [и др.], под ред. А.Г. Грязновой, А.Ю. Юданова. - Москва: КноРус, 2023. - 676 с. – ISBN 978-5-406-11038-6. — ЭБС BOOK.ru. — URL: https://book.ru/book/947382 (дата обращения: 12.03.2024). — Текст : электронный.</w:t>
      </w:r>
    </w:p>
    <w:p w14:paraId="33846268" w14:textId="77777777" w:rsidR="000065A1" w:rsidRPr="00C8716D" w:rsidRDefault="000065A1" w:rsidP="000065A1">
      <w:pPr>
        <w:widowControl w:val="0"/>
        <w:numPr>
          <w:ilvl w:val="0"/>
          <w:numId w:val="38"/>
        </w:numPr>
        <w:tabs>
          <w:tab w:val="left" w:pos="993"/>
          <w:tab w:val="left" w:pos="1134"/>
          <w:tab w:val="left" w:pos="1276"/>
        </w:tabs>
        <w:autoSpaceDE w:val="0"/>
        <w:autoSpaceDN w:val="0"/>
        <w:adjustRightInd w:val="0"/>
        <w:ind w:left="502"/>
        <w:contextualSpacing/>
        <w:jc w:val="both"/>
        <w:rPr>
          <w:sz w:val="28"/>
          <w:szCs w:val="28"/>
        </w:rPr>
      </w:pPr>
      <w:r w:rsidRPr="00C8716D">
        <w:rPr>
          <w:sz w:val="28"/>
          <w:szCs w:val="28"/>
        </w:rPr>
        <w:t>Найденова, Е. М. Макроэкономика. Курс лекций : учебное пособие / Е. М. Найденова. — Москва : КноРус, 2023. — 335 с. — (Бакалавриат). - ЭБС BOOK.ru. — URL: https://book.ru/book/947540 (дата обращения: 12.03.2024). — Текст : электронный.</w:t>
      </w:r>
    </w:p>
    <w:p w14:paraId="78BFEFEB" w14:textId="77777777" w:rsidR="000065A1" w:rsidRDefault="000065A1" w:rsidP="000065A1">
      <w:pPr>
        <w:widowControl w:val="0"/>
        <w:numPr>
          <w:ilvl w:val="0"/>
          <w:numId w:val="38"/>
        </w:numPr>
        <w:tabs>
          <w:tab w:val="left" w:pos="993"/>
          <w:tab w:val="left" w:pos="1134"/>
          <w:tab w:val="left" w:pos="1276"/>
        </w:tabs>
        <w:autoSpaceDE w:val="0"/>
        <w:autoSpaceDN w:val="0"/>
        <w:adjustRightInd w:val="0"/>
        <w:ind w:left="502"/>
        <w:contextualSpacing/>
        <w:jc w:val="both"/>
        <w:rPr>
          <w:sz w:val="28"/>
          <w:szCs w:val="28"/>
        </w:rPr>
      </w:pPr>
      <w:r w:rsidRPr="00C8716D">
        <w:rPr>
          <w:sz w:val="28"/>
          <w:szCs w:val="28"/>
        </w:rPr>
        <w:t>Нуреев, Р. М. Курс микроэкономики : учебник / Р.М. Нуреев. — 3-е изд., испр. и доп. — Москва : Норма : ИНФРА-М, 2023. — 624 с. - ISBN 978-5-91768-450-5. - ЭБС ZNANIUM. - URL: https://znanium.com/catalog/product/1912893 (дата обращения: 12.03.2024). – Текст : электронный.</w:t>
      </w:r>
    </w:p>
    <w:p w14:paraId="7664024A" w14:textId="77777777" w:rsidR="000065A1" w:rsidRDefault="000065A1" w:rsidP="000065A1">
      <w:pPr>
        <w:widowControl w:val="0"/>
        <w:tabs>
          <w:tab w:val="left" w:pos="993"/>
          <w:tab w:val="left" w:pos="1134"/>
          <w:tab w:val="left" w:pos="1276"/>
        </w:tabs>
        <w:autoSpaceDE w:val="0"/>
        <w:autoSpaceDN w:val="0"/>
        <w:adjustRightInd w:val="0"/>
        <w:ind w:left="502"/>
        <w:contextualSpacing/>
        <w:jc w:val="both"/>
        <w:rPr>
          <w:sz w:val="28"/>
          <w:szCs w:val="28"/>
        </w:rPr>
      </w:pPr>
    </w:p>
    <w:p w14:paraId="75B8D979" w14:textId="77777777" w:rsidR="000065A1" w:rsidRPr="00EB2FCF" w:rsidRDefault="000065A1" w:rsidP="000065A1">
      <w:pPr>
        <w:widowControl w:val="0"/>
        <w:tabs>
          <w:tab w:val="left" w:pos="1134"/>
        </w:tabs>
        <w:contextualSpacing/>
        <w:jc w:val="both"/>
        <w:rPr>
          <w:i/>
          <w:sz w:val="28"/>
          <w:szCs w:val="28"/>
        </w:rPr>
      </w:pPr>
      <w:r w:rsidRPr="00EB2FCF">
        <w:rPr>
          <w:i/>
          <w:sz w:val="28"/>
          <w:szCs w:val="28"/>
        </w:rPr>
        <w:t xml:space="preserve">* </w:t>
      </w:r>
      <w:r>
        <w:rPr>
          <w:i/>
          <w:sz w:val="28"/>
          <w:szCs w:val="28"/>
        </w:rPr>
        <w:t>Для студентов бакалавриата и ма</w:t>
      </w:r>
      <w:r w:rsidRPr="00EB2FCF">
        <w:rPr>
          <w:i/>
          <w:sz w:val="28"/>
          <w:szCs w:val="28"/>
        </w:rPr>
        <w:t>гистратуры</w:t>
      </w:r>
    </w:p>
    <w:p w14:paraId="4F7BFC41" w14:textId="77777777" w:rsidR="000065A1" w:rsidRDefault="000065A1" w:rsidP="000065A1">
      <w:pPr>
        <w:widowControl w:val="0"/>
        <w:tabs>
          <w:tab w:val="left" w:pos="1134"/>
        </w:tabs>
        <w:spacing w:line="360" w:lineRule="auto"/>
        <w:ind w:firstLine="142"/>
        <w:contextualSpacing/>
        <w:jc w:val="both"/>
        <w:rPr>
          <w:b/>
          <w:i/>
          <w:sz w:val="28"/>
          <w:szCs w:val="28"/>
        </w:rPr>
      </w:pPr>
    </w:p>
    <w:p w14:paraId="628928D8" w14:textId="77777777" w:rsidR="000065A1" w:rsidRPr="00982EC9" w:rsidRDefault="000065A1" w:rsidP="000065A1">
      <w:pPr>
        <w:widowControl w:val="0"/>
        <w:tabs>
          <w:tab w:val="left" w:pos="1134"/>
        </w:tabs>
        <w:spacing w:line="360" w:lineRule="auto"/>
        <w:ind w:firstLine="142"/>
        <w:contextualSpacing/>
        <w:jc w:val="both"/>
        <w:rPr>
          <w:sz w:val="28"/>
          <w:szCs w:val="28"/>
        </w:rPr>
      </w:pPr>
      <w:r w:rsidRPr="00982EC9">
        <w:rPr>
          <w:b/>
          <w:i/>
          <w:sz w:val="28"/>
          <w:szCs w:val="28"/>
        </w:rPr>
        <w:t>Периодические издания</w:t>
      </w:r>
      <w:r w:rsidRPr="00982EC9">
        <w:rPr>
          <w:sz w:val="28"/>
          <w:szCs w:val="28"/>
        </w:rPr>
        <w:t>:</w:t>
      </w:r>
    </w:p>
    <w:p w14:paraId="42F0E180" w14:textId="77777777" w:rsidR="000065A1" w:rsidRPr="00CF5A65" w:rsidRDefault="000065A1" w:rsidP="000065A1">
      <w:pPr>
        <w:widowControl w:val="0"/>
        <w:numPr>
          <w:ilvl w:val="0"/>
          <w:numId w:val="2"/>
        </w:numPr>
        <w:tabs>
          <w:tab w:val="left" w:pos="426"/>
          <w:tab w:val="left" w:pos="1134"/>
        </w:tabs>
        <w:ind w:left="0" w:firstLine="142"/>
        <w:contextualSpacing/>
        <w:jc w:val="both"/>
        <w:rPr>
          <w:sz w:val="28"/>
          <w:szCs w:val="28"/>
        </w:rPr>
      </w:pPr>
      <w:r w:rsidRPr="00CF5A65">
        <w:rPr>
          <w:sz w:val="28"/>
          <w:szCs w:val="28"/>
        </w:rPr>
        <w:lastRenderedPageBreak/>
        <w:t>Вопросы экономики (http://vopreco.ru)</w:t>
      </w:r>
    </w:p>
    <w:p w14:paraId="2E07CF15" w14:textId="77777777" w:rsidR="000065A1" w:rsidRPr="00CF5A65" w:rsidRDefault="000065A1" w:rsidP="000065A1">
      <w:pPr>
        <w:widowControl w:val="0"/>
        <w:numPr>
          <w:ilvl w:val="0"/>
          <w:numId w:val="2"/>
        </w:numPr>
        <w:tabs>
          <w:tab w:val="left" w:pos="426"/>
          <w:tab w:val="left" w:pos="1134"/>
        </w:tabs>
        <w:ind w:left="0" w:firstLine="142"/>
        <w:contextualSpacing/>
        <w:jc w:val="both"/>
        <w:rPr>
          <w:rStyle w:val="link1"/>
          <w:sz w:val="28"/>
          <w:szCs w:val="28"/>
        </w:rPr>
      </w:pPr>
      <w:r w:rsidRPr="00CF5A65">
        <w:rPr>
          <w:sz w:val="28"/>
          <w:szCs w:val="28"/>
        </w:rPr>
        <w:t>Коммерсант (</w:t>
      </w:r>
      <w:r w:rsidRPr="00CF5A65">
        <w:rPr>
          <w:rStyle w:val="link1"/>
          <w:sz w:val="28"/>
          <w:szCs w:val="28"/>
        </w:rPr>
        <w:t xml:space="preserve">http://www.kommersant.ru) </w:t>
      </w:r>
    </w:p>
    <w:p w14:paraId="7CA01B76" w14:textId="77777777" w:rsidR="000065A1" w:rsidRPr="00CF5A65" w:rsidRDefault="000065A1" w:rsidP="000065A1">
      <w:pPr>
        <w:widowControl w:val="0"/>
        <w:numPr>
          <w:ilvl w:val="0"/>
          <w:numId w:val="2"/>
        </w:numPr>
        <w:tabs>
          <w:tab w:val="left" w:pos="426"/>
          <w:tab w:val="left" w:pos="1134"/>
        </w:tabs>
        <w:ind w:left="0" w:firstLine="142"/>
        <w:contextualSpacing/>
        <w:jc w:val="both"/>
        <w:rPr>
          <w:sz w:val="28"/>
          <w:szCs w:val="28"/>
        </w:rPr>
      </w:pPr>
      <w:r w:rsidRPr="00CF5A65">
        <w:rPr>
          <w:sz w:val="28"/>
          <w:szCs w:val="28"/>
        </w:rPr>
        <w:t>Мир новой экономики (https://wne.fa.ru/jour)</w:t>
      </w:r>
    </w:p>
    <w:p w14:paraId="254A7EF8" w14:textId="77777777" w:rsidR="000065A1" w:rsidRPr="00CF5A65" w:rsidRDefault="000065A1" w:rsidP="000065A1">
      <w:pPr>
        <w:widowControl w:val="0"/>
        <w:numPr>
          <w:ilvl w:val="0"/>
          <w:numId w:val="2"/>
        </w:numPr>
        <w:tabs>
          <w:tab w:val="left" w:pos="426"/>
          <w:tab w:val="left" w:pos="1134"/>
        </w:tabs>
        <w:ind w:left="0" w:firstLine="142"/>
        <w:contextualSpacing/>
        <w:jc w:val="both"/>
        <w:rPr>
          <w:sz w:val="28"/>
          <w:szCs w:val="28"/>
        </w:rPr>
      </w:pPr>
      <w:r w:rsidRPr="00CF5A65">
        <w:rPr>
          <w:sz w:val="28"/>
          <w:szCs w:val="28"/>
        </w:rPr>
        <w:t>Российский экономический журнал (РЭЖ)(http://www.re-j.ru/)</w:t>
      </w:r>
    </w:p>
    <w:p w14:paraId="35F5C8BC" w14:textId="77777777" w:rsidR="000065A1" w:rsidRPr="00CF5A65" w:rsidRDefault="000065A1" w:rsidP="000065A1">
      <w:pPr>
        <w:numPr>
          <w:ilvl w:val="0"/>
          <w:numId w:val="2"/>
        </w:numPr>
        <w:tabs>
          <w:tab w:val="left" w:pos="426"/>
        </w:tabs>
        <w:autoSpaceDE w:val="0"/>
        <w:autoSpaceDN w:val="0"/>
        <w:adjustRightInd w:val="0"/>
        <w:spacing w:after="36"/>
        <w:ind w:left="0" w:firstLine="142"/>
        <w:rPr>
          <w:color w:val="000000"/>
          <w:sz w:val="28"/>
          <w:szCs w:val="28"/>
        </w:rPr>
      </w:pPr>
      <w:r w:rsidRPr="00CF5A65">
        <w:rPr>
          <w:color w:val="000000"/>
          <w:sz w:val="28"/>
          <w:szCs w:val="28"/>
        </w:rPr>
        <w:t xml:space="preserve">Финансовая экономика https://finanec.ru/ </w:t>
      </w:r>
    </w:p>
    <w:p w14:paraId="3122A991" w14:textId="77777777" w:rsidR="000065A1" w:rsidRPr="00CF5A65" w:rsidRDefault="000065A1" w:rsidP="000065A1">
      <w:pPr>
        <w:numPr>
          <w:ilvl w:val="0"/>
          <w:numId w:val="2"/>
        </w:numPr>
        <w:tabs>
          <w:tab w:val="left" w:pos="426"/>
        </w:tabs>
        <w:autoSpaceDE w:val="0"/>
        <w:autoSpaceDN w:val="0"/>
        <w:adjustRightInd w:val="0"/>
        <w:ind w:left="0" w:firstLine="142"/>
        <w:rPr>
          <w:color w:val="000000"/>
          <w:sz w:val="28"/>
          <w:szCs w:val="28"/>
        </w:rPr>
      </w:pPr>
      <w:r w:rsidRPr="00CF5A65">
        <w:rPr>
          <w:color w:val="000000"/>
          <w:sz w:val="28"/>
          <w:szCs w:val="28"/>
        </w:rPr>
        <w:t xml:space="preserve">Финансы http://www.finance-journal.ru/ </w:t>
      </w:r>
    </w:p>
    <w:p w14:paraId="19CFEE47" w14:textId="77777777" w:rsidR="000065A1" w:rsidRPr="00CF5A65" w:rsidRDefault="000065A1" w:rsidP="000065A1">
      <w:pPr>
        <w:numPr>
          <w:ilvl w:val="0"/>
          <w:numId w:val="2"/>
        </w:numPr>
        <w:tabs>
          <w:tab w:val="left" w:pos="426"/>
        </w:tabs>
        <w:autoSpaceDE w:val="0"/>
        <w:autoSpaceDN w:val="0"/>
        <w:adjustRightInd w:val="0"/>
        <w:ind w:left="0" w:firstLine="142"/>
        <w:rPr>
          <w:color w:val="000000"/>
          <w:sz w:val="28"/>
          <w:szCs w:val="28"/>
        </w:rPr>
      </w:pPr>
      <w:r w:rsidRPr="00CF5A65">
        <w:rPr>
          <w:color w:val="000000"/>
          <w:sz w:val="28"/>
          <w:szCs w:val="28"/>
        </w:rPr>
        <w:t xml:space="preserve">Экономист http://www.economist.com.ru/ </w:t>
      </w:r>
    </w:p>
    <w:p w14:paraId="58F4E206" w14:textId="77777777" w:rsidR="000065A1" w:rsidRPr="00CF5A65" w:rsidRDefault="000065A1" w:rsidP="000065A1">
      <w:pPr>
        <w:widowControl w:val="0"/>
        <w:numPr>
          <w:ilvl w:val="0"/>
          <w:numId w:val="2"/>
        </w:numPr>
        <w:tabs>
          <w:tab w:val="left" w:pos="426"/>
        </w:tabs>
        <w:ind w:left="0" w:firstLine="142"/>
        <w:contextualSpacing/>
        <w:jc w:val="both"/>
        <w:rPr>
          <w:sz w:val="28"/>
          <w:szCs w:val="28"/>
        </w:rPr>
      </w:pPr>
      <w:r w:rsidRPr="00CF5A65">
        <w:rPr>
          <w:sz w:val="28"/>
          <w:szCs w:val="28"/>
        </w:rPr>
        <w:t>Эксперт (http://www.expert.ru)</w:t>
      </w:r>
    </w:p>
    <w:p w14:paraId="458FDDEA" w14:textId="77777777" w:rsidR="000065A1" w:rsidRDefault="000065A1" w:rsidP="000065A1">
      <w:pPr>
        <w:tabs>
          <w:tab w:val="left" w:pos="426"/>
          <w:tab w:val="num" w:pos="709"/>
          <w:tab w:val="left" w:pos="1134"/>
        </w:tabs>
        <w:ind w:left="426" w:hanging="284"/>
        <w:jc w:val="both"/>
        <w:rPr>
          <w:b/>
          <w:bCs/>
          <w:i/>
          <w:color w:val="000000"/>
          <w:sz w:val="28"/>
          <w:szCs w:val="28"/>
        </w:rPr>
      </w:pPr>
    </w:p>
    <w:p w14:paraId="3B413CC4" w14:textId="77777777" w:rsidR="000065A1" w:rsidRDefault="000065A1" w:rsidP="000065A1">
      <w:pPr>
        <w:tabs>
          <w:tab w:val="left" w:pos="426"/>
          <w:tab w:val="left" w:pos="1134"/>
        </w:tabs>
        <w:ind w:firstLine="709"/>
        <w:jc w:val="both"/>
        <w:rPr>
          <w:b/>
          <w:bCs/>
          <w:i/>
          <w:color w:val="000000"/>
          <w:sz w:val="28"/>
          <w:szCs w:val="28"/>
        </w:rPr>
      </w:pPr>
      <w:r>
        <w:rPr>
          <w:b/>
          <w:bCs/>
          <w:i/>
          <w:color w:val="000000"/>
          <w:sz w:val="28"/>
          <w:szCs w:val="28"/>
        </w:rPr>
        <w:t xml:space="preserve">9. </w:t>
      </w:r>
      <w:r w:rsidRPr="00030584">
        <w:rPr>
          <w:b/>
          <w:bCs/>
          <w:i/>
          <w:color w:val="000000"/>
          <w:sz w:val="28"/>
          <w:szCs w:val="28"/>
        </w:rPr>
        <w:t xml:space="preserve">Перечень ресурсов </w:t>
      </w:r>
      <w:r>
        <w:rPr>
          <w:b/>
          <w:bCs/>
          <w:i/>
          <w:color w:val="000000"/>
          <w:sz w:val="28"/>
          <w:szCs w:val="28"/>
        </w:rPr>
        <w:t xml:space="preserve">информационно-телекоммуникационной </w:t>
      </w:r>
      <w:r w:rsidRPr="00030584">
        <w:rPr>
          <w:b/>
          <w:bCs/>
          <w:i/>
          <w:color w:val="000000"/>
          <w:sz w:val="28"/>
          <w:szCs w:val="28"/>
        </w:rPr>
        <w:t>сети «Интернет</w:t>
      </w:r>
      <w:r>
        <w:rPr>
          <w:b/>
          <w:bCs/>
          <w:i/>
          <w:color w:val="000000"/>
          <w:sz w:val="28"/>
          <w:szCs w:val="28"/>
        </w:rPr>
        <w:t>, необходимых для освоения дисциплины</w:t>
      </w:r>
      <w:r w:rsidRPr="00030584">
        <w:rPr>
          <w:b/>
          <w:bCs/>
          <w:i/>
          <w:color w:val="000000"/>
          <w:sz w:val="28"/>
          <w:szCs w:val="28"/>
        </w:rPr>
        <w:t>»</w:t>
      </w:r>
    </w:p>
    <w:p w14:paraId="50C4EE1D" w14:textId="77777777" w:rsidR="000065A1" w:rsidRPr="00030584" w:rsidRDefault="000065A1" w:rsidP="000065A1">
      <w:pPr>
        <w:tabs>
          <w:tab w:val="left" w:pos="426"/>
          <w:tab w:val="left" w:pos="1134"/>
        </w:tabs>
        <w:jc w:val="both"/>
        <w:rPr>
          <w:b/>
          <w:bCs/>
          <w:i/>
          <w:color w:val="000000"/>
          <w:sz w:val="28"/>
          <w:szCs w:val="28"/>
        </w:rPr>
      </w:pPr>
    </w:p>
    <w:p w14:paraId="2DEFB03E" w14:textId="77777777" w:rsidR="000065A1" w:rsidRPr="001A6915" w:rsidRDefault="007D3241" w:rsidP="000065A1">
      <w:pPr>
        <w:pStyle w:val="afe"/>
        <w:widowControl w:val="0"/>
        <w:numPr>
          <w:ilvl w:val="0"/>
          <w:numId w:val="40"/>
        </w:numPr>
        <w:tabs>
          <w:tab w:val="left" w:pos="426"/>
          <w:tab w:val="left" w:pos="1134"/>
        </w:tabs>
        <w:autoSpaceDE w:val="0"/>
        <w:autoSpaceDN w:val="0"/>
        <w:adjustRightInd w:val="0"/>
        <w:jc w:val="both"/>
        <w:rPr>
          <w:snapToGrid w:val="0"/>
          <w:color w:val="000000"/>
          <w:sz w:val="28"/>
          <w:szCs w:val="28"/>
        </w:rPr>
      </w:pPr>
      <w:hyperlink r:id="rId11" w:history="1">
        <w:r w:rsidR="000065A1" w:rsidRPr="001A6915">
          <w:rPr>
            <w:color w:val="000000"/>
            <w:sz w:val="28"/>
            <w:szCs w:val="28"/>
          </w:rPr>
          <w:t>http://www.finansy.ru</w:t>
        </w:r>
      </w:hyperlink>
      <w:r w:rsidR="000065A1" w:rsidRPr="001A6915">
        <w:rPr>
          <w:color w:val="000000"/>
          <w:sz w:val="28"/>
          <w:szCs w:val="28"/>
        </w:rPr>
        <w:t xml:space="preserve"> – материалы по социально-экономическому положению и развитию в России</w:t>
      </w:r>
    </w:p>
    <w:p w14:paraId="5F490EF7" w14:textId="77777777" w:rsidR="000065A1" w:rsidRPr="001A6915" w:rsidRDefault="007D3241" w:rsidP="000065A1">
      <w:pPr>
        <w:pStyle w:val="afe"/>
        <w:widowControl w:val="0"/>
        <w:numPr>
          <w:ilvl w:val="0"/>
          <w:numId w:val="40"/>
        </w:numPr>
        <w:tabs>
          <w:tab w:val="left" w:pos="426"/>
          <w:tab w:val="left" w:pos="1134"/>
        </w:tabs>
        <w:autoSpaceDE w:val="0"/>
        <w:autoSpaceDN w:val="0"/>
        <w:adjustRightInd w:val="0"/>
        <w:jc w:val="both"/>
        <w:rPr>
          <w:snapToGrid w:val="0"/>
          <w:color w:val="000000"/>
          <w:sz w:val="28"/>
          <w:szCs w:val="28"/>
        </w:rPr>
      </w:pPr>
      <w:hyperlink r:id="rId12" w:history="1">
        <w:r w:rsidR="000065A1" w:rsidRPr="001A6915">
          <w:rPr>
            <w:color w:val="000000"/>
            <w:sz w:val="28"/>
            <w:szCs w:val="28"/>
          </w:rPr>
          <w:t>http://www.ise.openlab.spb.ru/cgi-ise/gallery</w:t>
        </w:r>
      </w:hyperlink>
      <w:r w:rsidR="000065A1" w:rsidRPr="001A6915">
        <w:rPr>
          <w:color w:val="000000"/>
          <w:sz w:val="28"/>
          <w:szCs w:val="28"/>
        </w:rPr>
        <w:t xml:space="preserve"> – Галерея экономистов</w:t>
      </w:r>
    </w:p>
    <w:p w14:paraId="10D00EC6" w14:textId="77777777" w:rsidR="000065A1" w:rsidRPr="001A6915" w:rsidRDefault="007D3241" w:rsidP="000065A1">
      <w:pPr>
        <w:pStyle w:val="afe"/>
        <w:widowControl w:val="0"/>
        <w:numPr>
          <w:ilvl w:val="0"/>
          <w:numId w:val="40"/>
        </w:numPr>
        <w:tabs>
          <w:tab w:val="left" w:pos="426"/>
          <w:tab w:val="left" w:pos="1134"/>
        </w:tabs>
        <w:autoSpaceDE w:val="0"/>
        <w:autoSpaceDN w:val="0"/>
        <w:adjustRightInd w:val="0"/>
        <w:jc w:val="both"/>
        <w:rPr>
          <w:color w:val="000000"/>
          <w:sz w:val="28"/>
          <w:szCs w:val="28"/>
        </w:rPr>
      </w:pPr>
      <w:hyperlink r:id="rId13" w:history="1">
        <w:r w:rsidR="000065A1" w:rsidRPr="001A6915">
          <w:rPr>
            <w:color w:val="000000"/>
            <w:sz w:val="28"/>
            <w:szCs w:val="28"/>
          </w:rPr>
          <w:t>http://www.cbr.ru</w:t>
        </w:r>
      </w:hyperlink>
      <w:r w:rsidR="000065A1" w:rsidRPr="001A6915">
        <w:rPr>
          <w:color w:val="000000"/>
          <w:sz w:val="28"/>
          <w:szCs w:val="28"/>
        </w:rPr>
        <w:t xml:space="preserve"> – Официальный сайт Центрального банка России (аналитические материалы)</w:t>
      </w:r>
    </w:p>
    <w:p w14:paraId="18D36AC5" w14:textId="77777777" w:rsidR="000065A1" w:rsidRPr="001A6915" w:rsidRDefault="007D3241" w:rsidP="000065A1">
      <w:pPr>
        <w:pStyle w:val="afe"/>
        <w:widowControl w:val="0"/>
        <w:numPr>
          <w:ilvl w:val="0"/>
          <w:numId w:val="40"/>
        </w:numPr>
        <w:tabs>
          <w:tab w:val="left" w:pos="426"/>
          <w:tab w:val="left" w:pos="1134"/>
        </w:tabs>
        <w:autoSpaceDE w:val="0"/>
        <w:autoSpaceDN w:val="0"/>
        <w:adjustRightInd w:val="0"/>
        <w:jc w:val="both"/>
        <w:rPr>
          <w:color w:val="000000"/>
          <w:sz w:val="28"/>
          <w:szCs w:val="28"/>
        </w:rPr>
      </w:pPr>
      <w:hyperlink r:id="rId14" w:history="1">
        <w:r w:rsidR="000065A1" w:rsidRPr="001A6915">
          <w:rPr>
            <w:color w:val="000000"/>
            <w:sz w:val="28"/>
            <w:szCs w:val="28"/>
            <w:lang w:val="en-US"/>
          </w:rPr>
          <w:t>http</w:t>
        </w:r>
        <w:r w:rsidR="000065A1" w:rsidRPr="001A6915">
          <w:rPr>
            <w:color w:val="000000"/>
            <w:sz w:val="28"/>
            <w:szCs w:val="28"/>
          </w:rPr>
          <w:t>://</w:t>
        </w:r>
        <w:r w:rsidR="000065A1" w:rsidRPr="001A6915">
          <w:rPr>
            <w:color w:val="000000"/>
            <w:sz w:val="28"/>
            <w:szCs w:val="28"/>
            <w:lang w:val="en-US"/>
          </w:rPr>
          <w:t>www</w:t>
        </w:r>
        <w:r w:rsidR="000065A1" w:rsidRPr="001A6915">
          <w:rPr>
            <w:color w:val="000000"/>
            <w:sz w:val="28"/>
            <w:szCs w:val="28"/>
          </w:rPr>
          <w:t>.</w:t>
        </w:r>
        <w:r w:rsidR="000065A1" w:rsidRPr="001A6915">
          <w:rPr>
            <w:color w:val="000000"/>
            <w:sz w:val="28"/>
            <w:szCs w:val="28"/>
            <w:lang w:val="en-US"/>
          </w:rPr>
          <w:t>rbc</w:t>
        </w:r>
        <w:r w:rsidR="000065A1" w:rsidRPr="001A6915">
          <w:rPr>
            <w:color w:val="000000"/>
            <w:sz w:val="28"/>
            <w:szCs w:val="28"/>
          </w:rPr>
          <w:t>.</w:t>
        </w:r>
        <w:r w:rsidR="000065A1" w:rsidRPr="001A6915">
          <w:rPr>
            <w:color w:val="000000"/>
            <w:sz w:val="28"/>
            <w:szCs w:val="28"/>
            <w:lang w:val="en-US"/>
          </w:rPr>
          <w:t>ru</w:t>
        </w:r>
      </w:hyperlink>
      <w:r w:rsidR="000065A1" w:rsidRPr="001A6915">
        <w:rPr>
          <w:color w:val="000000"/>
          <w:sz w:val="28"/>
          <w:szCs w:val="28"/>
        </w:rPr>
        <w:t xml:space="preserve"> – РосБизнесКонсалтинг (материалы аналитического и обзорного характера)</w:t>
      </w:r>
    </w:p>
    <w:p w14:paraId="01B3BAD2" w14:textId="77777777" w:rsidR="000065A1" w:rsidRPr="001A6915" w:rsidRDefault="007D3241" w:rsidP="000065A1">
      <w:pPr>
        <w:pStyle w:val="afe"/>
        <w:widowControl w:val="0"/>
        <w:numPr>
          <w:ilvl w:val="0"/>
          <w:numId w:val="40"/>
        </w:numPr>
        <w:tabs>
          <w:tab w:val="left" w:pos="426"/>
          <w:tab w:val="left" w:pos="1134"/>
        </w:tabs>
        <w:autoSpaceDE w:val="0"/>
        <w:autoSpaceDN w:val="0"/>
        <w:adjustRightInd w:val="0"/>
        <w:jc w:val="both"/>
        <w:rPr>
          <w:color w:val="000000"/>
          <w:sz w:val="28"/>
          <w:szCs w:val="28"/>
        </w:rPr>
      </w:pPr>
      <w:hyperlink r:id="rId15" w:history="1">
        <w:r w:rsidR="000065A1" w:rsidRPr="001A6915">
          <w:rPr>
            <w:color w:val="000000"/>
            <w:sz w:val="28"/>
            <w:szCs w:val="28"/>
            <w:lang w:val="en-US"/>
          </w:rPr>
          <w:t>www</w:t>
        </w:r>
        <w:r w:rsidR="000065A1" w:rsidRPr="001A6915">
          <w:rPr>
            <w:color w:val="000000"/>
            <w:sz w:val="28"/>
            <w:szCs w:val="28"/>
          </w:rPr>
          <w:t>.</w:t>
        </w:r>
        <w:r w:rsidR="000065A1" w:rsidRPr="001A6915">
          <w:rPr>
            <w:color w:val="000000"/>
            <w:sz w:val="28"/>
            <w:szCs w:val="28"/>
            <w:lang w:val="en-US"/>
          </w:rPr>
          <w:t>government</w:t>
        </w:r>
        <w:r w:rsidR="000065A1" w:rsidRPr="001A6915">
          <w:rPr>
            <w:color w:val="000000"/>
            <w:sz w:val="28"/>
            <w:szCs w:val="28"/>
          </w:rPr>
          <w:t>.</w:t>
        </w:r>
        <w:r w:rsidR="000065A1" w:rsidRPr="001A6915">
          <w:rPr>
            <w:color w:val="000000"/>
            <w:sz w:val="28"/>
            <w:szCs w:val="28"/>
            <w:lang w:val="en-US"/>
          </w:rPr>
          <w:t>ru</w:t>
        </w:r>
      </w:hyperlink>
      <w:r w:rsidR="000065A1" w:rsidRPr="001A6915">
        <w:rPr>
          <w:color w:val="000000"/>
          <w:sz w:val="28"/>
          <w:szCs w:val="28"/>
        </w:rPr>
        <w:t xml:space="preserve"> – Официальный сайт Правительства Российской Федерации</w:t>
      </w:r>
    </w:p>
    <w:p w14:paraId="6712C70E" w14:textId="77777777" w:rsidR="000065A1" w:rsidRPr="001A6915" w:rsidRDefault="000065A1" w:rsidP="000065A1">
      <w:pPr>
        <w:pStyle w:val="afe"/>
        <w:widowControl w:val="0"/>
        <w:numPr>
          <w:ilvl w:val="0"/>
          <w:numId w:val="40"/>
        </w:numPr>
        <w:tabs>
          <w:tab w:val="left" w:pos="426"/>
          <w:tab w:val="left" w:pos="1134"/>
        </w:tabs>
        <w:autoSpaceDE w:val="0"/>
        <w:autoSpaceDN w:val="0"/>
        <w:adjustRightInd w:val="0"/>
        <w:jc w:val="both"/>
        <w:rPr>
          <w:color w:val="000000"/>
          <w:sz w:val="28"/>
          <w:szCs w:val="28"/>
        </w:rPr>
      </w:pPr>
      <w:r w:rsidRPr="001A6915">
        <w:rPr>
          <w:color w:val="000000"/>
          <w:sz w:val="28"/>
          <w:szCs w:val="28"/>
          <w:lang w:val="en-US"/>
        </w:rPr>
        <w:t>http</w:t>
      </w:r>
      <w:r w:rsidRPr="001A6915">
        <w:rPr>
          <w:color w:val="000000"/>
          <w:sz w:val="28"/>
          <w:szCs w:val="28"/>
        </w:rPr>
        <w:t>://</w:t>
      </w:r>
      <w:r w:rsidRPr="001A6915">
        <w:rPr>
          <w:color w:val="000000"/>
          <w:sz w:val="28"/>
          <w:szCs w:val="28"/>
          <w:lang w:val="en-US"/>
        </w:rPr>
        <w:t>www</w:t>
      </w:r>
      <w:r w:rsidRPr="001A6915">
        <w:rPr>
          <w:color w:val="000000"/>
          <w:sz w:val="28"/>
          <w:szCs w:val="28"/>
        </w:rPr>
        <w:t>.</w:t>
      </w:r>
      <w:r w:rsidRPr="001A6915">
        <w:rPr>
          <w:color w:val="000000"/>
          <w:sz w:val="28"/>
          <w:szCs w:val="28"/>
          <w:lang w:val="en-US"/>
        </w:rPr>
        <w:t>economy</w:t>
      </w:r>
      <w:r w:rsidRPr="001A6915">
        <w:rPr>
          <w:color w:val="000000"/>
          <w:sz w:val="28"/>
          <w:szCs w:val="28"/>
        </w:rPr>
        <w:t>.</w:t>
      </w:r>
      <w:r w:rsidRPr="001A6915">
        <w:rPr>
          <w:color w:val="000000"/>
          <w:sz w:val="28"/>
          <w:szCs w:val="28"/>
          <w:lang w:val="en-US"/>
        </w:rPr>
        <w:t>gov</w:t>
      </w:r>
      <w:r w:rsidRPr="001A6915">
        <w:rPr>
          <w:color w:val="000000"/>
          <w:sz w:val="28"/>
          <w:szCs w:val="28"/>
        </w:rPr>
        <w:t>.</w:t>
      </w:r>
      <w:r w:rsidRPr="001A6915">
        <w:rPr>
          <w:color w:val="000000"/>
          <w:sz w:val="28"/>
          <w:szCs w:val="28"/>
          <w:lang w:val="en-US"/>
        </w:rPr>
        <w:t>ru</w:t>
      </w:r>
      <w:r w:rsidRPr="001A6915">
        <w:rPr>
          <w:color w:val="000000"/>
          <w:sz w:val="28"/>
          <w:szCs w:val="28"/>
        </w:rPr>
        <w:t xml:space="preserve"> – Официальный сайт министерства экономического развития Российской Федерации</w:t>
      </w:r>
    </w:p>
    <w:p w14:paraId="566B49D7" w14:textId="77777777" w:rsidR="000065A1" w:rsidRPr="001A6915" w:rsidRDefault="007D3241" w:rsidP="000065A1">
      <w:pPr>
        <w:pStyle w:val="afe"/>
        <w:widowControl w:val="0"/>
        <w:numPr>
          <w:ilvl w:val="0"/>
          <w:numId w:val="40"/>
        </w:numPr>
        <w:tabs>
          <w:tab w:val="left" w:pos="426"/>
          <w:tab w:val="left" w:pos="1134"/>
        </w:tabs>
        <w:autoSpaceDE w:val="0"/>
        <w:autoSpaceDN w:val="0"/>
        <w:adjustRightInd w:val="0"/>
        <w:jc w:val="both"/>
        <w:rPr>
          <w:color w:val="000000"/>
          <w:sz w:val="28"/>
          <w:szCs w:val="28"/>
        </w:rPr>
      </w:pPr>
      <w:hyperlink r:id="rId16" w:history="1">
        <w:r w:rsidR="000065A1" w:rsidRPr="001A6915">
          <w:rPr>
            <w:color w:val="000000"/>
            <w:sz w:val="28"/>
            <w:szCs w:val="28"/>
          </w:rPr>
          <w:t>http://www.</w:t>
        </w:r>
        <w:r w:rsidR="000065A1" w:rsidRPr="001A6915">
          <w:rPr>
            <w:color w:val="000000"/>
            <w:sz w:val="28"/>
            <w:szCs w:val="28"/>
            <w:lang w:val="en-US"/>
          </w:rPr>
          <w:t>minfin</w:t>
        </w:r>
        <w:r w:rsidR="000065A1" w:rsidRPr="001A6915">
          <w:rPr>
            <w:color w:val="000000"/>
            <w:sz w:val="28"/>
            <w:szCs w:val="28"/>
          </w:rPr>
          <w:t>.</w:t>
        </w:r>
        <w:r w:rsidR="000065A1" w:rsidRPr="001A6915">
          <w:rPr>
            <w:color w:val="000000"/>
            <w:sz w:val="28"/>
            <w:szCs w:val="28"/>
            <w:lang w:val="en-US"/>
          </w:rPr>
          <w:t>ru</w:t>
        </w:r>
      </w:hyperlink>
      <w:r w:rsidR="000065A1" w:rsidRPr="001A6915">
        <w:rPr>
          <w:color w:val="000000"/>
          <w:sz w:val="28"/>
          <w:szCs w:val="28"/>
        </w:rPr>
        <w:t xml:space="preserve"> – Официальный сайт Министерства финансов Российской Федерации</w:t>
      </w:r>
    </w:p>
    <w:p w14:paraId="6CFCA135" w14:textId="77777777" w:rsidR="000065A1" w:rsidRPr="001A6915" w:rsidRDefault="007D3241" w:rsidP="000065A1">
      <w:pPr>
        <w:pStyle w:val="afe"/>
        <w:widowControl w:val="0"/>
        <w:numPr>
          <w:ilvl w:val="0"/>
          <w:numId w:val="40"/>
        </w:numPr>
        <w:tabs>
          <w:tab w:val="left" w:pos="426"/>
          <w:tab w:val="left" w:pos="1134"/>
        </w:tabs>
        <w:autoSpaceDE w:val="0"/>
        <w:autoSpaceDN w:val="0"/>
        <w:adjustRightInd w:val="0"/>
        <w:jc w:val="both"/>
        <w:rPr>
          <w:b/>
          <w:bCs/>
          <w:color w:val="000000"/>
          <w:sz w:val="28"/>
          <w:szCs w:val="28"/>
        </w:rPr>
      </w:pPr>
      <w:hyperlink r:id="rId17" w:history="1">
        <w:r w:rsidR="000065A1" w:rsidRPr="001A6915">
          <w:rPr>
            <w:color w:val="000000"/>
            <w:sz w:val="28"/>
            <w:szCs w:val="28"/>
            <w:lang w:val="en-US"/>
          </w:rPr>
          <w:t>http</w:t>
        </w:r>
        <w:r w:rsidR="000065A1" w:rsidRPr="001A6915">
          <w:rPr>
            <w:color w:val="000000"/>
            <w:sz w:val="28"/>
            <w:szCs w:val="28"/>
          </w:rPr>
          <w:t>://</w:t>
        </w:r>
        <w:r w:rsidR="000065A1" w:rsidRPr="001A6915">
          <w:rPr>
            <w:color w:val="000000"/>
            <w:sz w:val="28"/>
            <w:szCs w:val="28"/>
            <w:lang w:val="en-US"/>
          </w:rPr>
          <w:t>www</w:t>
        </w:r>
        <w:r w:rsidR="000065A1" w:rsidRPr="001A6915">
          <w:rPr>
            <w:color w:val="000000"/>
            <w:sz w:val="28"/>
            <w:szCs w:val="28"/>
          </w:rPr>
          <w:t>.</w:t>
        </w:r>
        <w:r w:rsidR="000065A1" w:rsidRPr="001A6915">
          <w:rPr>
            <w:color w:val="000000"/>
            <w:sz w:val="28"/>
            <w:szCs w:val="28"/>
            <w:lang w:val="en-US"/>
          </w:rPr>
          <w:t>gks</w:t>
        </w:r>
        <w:r w:rsidR="000065A1" w:rsidRPr="001A6915">
          <w:rPr>
            <w:color w:val="000000"/>
            <w:sz w:val="28"/>
            <w:szCs w:val="28"/>
          </w:rPr>
          <w:t>.</w:t>
        </w:r>
        <w:r w:rsidR="000065A1" w:rsidRPr="001A6915">
          <w:rPr>
            <w:color w:val="000000"/>
            <w:sz w:val="28"/>
            <w:szCs w:val="28"/>
            <w:lang w:val="en-US"/>
          </w:rPr>
          <w:t>ru</w:t>
        </w:r>
      </w:hyperlink>
      <w:r w:rsidR="000065A1" w:rsidRPr="001A6915">
        <w:rPr>
          <w:color w:val="000000"/>
          <w:sz w:val="28"/>
          <w:szCs w:val="28"/>
        </w:rPr>
        <w:t xml:space="preserve"> – Официальный сайт Федеральной службы государственной статистики Российской Федерации</w:t>
      </w:r>
    </w:p>
    <w:p w14:paraId="32C161DF" w14:textId="77777777" w:rsidR="000065A1" w:rsidRPr="00222061" w:rsidRDefault="000065A1" w:rsidP="000065A1">
      <w:pPr>
        <w:pStyle w:val="afe"/>
        <w:numPr>
          <w:ilvl w:val="0"/>
          <w:numId w:val="40"/>
        </w:numPr>
        <w:rPr>
          <w:sz w:val="28"/>
          <w:szCs w:val="28"/>
        </w:rPr>
      </w:pPr>
      <w:r w:rsidRPr="00222061">
        <w:rPr>
          <w:bCs/>
          <w:sz w:val="28"/>
          <w:szCs w:val="28"/>
        </w:rPr>
        <w:t>Электронные ресурсы БИК:</w:t>
      </w:r>
    </w:p>
    <w:p w14:paraId="3FD465FA" w14:textId="77777777" w:rsidR="000065A1" w:rsidRPr="00F17FC1" w:rsidRDefault="000065A1" w:rsidP="000065A1">
      <w:pPr>
        <w:pStyle w:val="afe"/>
        <w:widowControl w:val="0"/>
        <w:numPr>
          <w:ilvl w:val="0"/>
          <w:numId w:val="41"/>
        </w:numPr>
        <w:tabs>
          <w:tab w:val="left" w:pos="426"/>
          <w:tab w:val="left" w:pos="1134"/>
        </w:tabs>
        <w:autoSpaceDE w:val="0"/>
        <w:autoSpaceDN w:val="0"/>
        <w:adjustRightInd w:val="0"/>
        <w:jc w:val="both"/>
        <w:rPr>
          <w:sz w:val="28"/>
          <w:szCs w:val="28"/>
        </w:rPr>
      </w:pPr>
      <w:r w:rsidRPr="00F17FC1">
        <w:rPr>
          <w:sz w:val="28"/>
          <w:szCs w:val="28"/>
        </w:rPr>
        <w:t>Электронная библиотека Финансового университета (ЭБ) http://elib.fa.ru/</w:t>
      </w:r>
    </w:p>
    <w:p w14:paraId="525909FA" w14:textId="77777777" w:rsidR="000065A1" w:rsidRPr="00F17FC1" w:rsidRDefault="000065A1" w:rsidP="000065A1">
      <w:pPr>
        <w:pStyle w:val="afe"/>
        <w:widowControl w:val="0"/>
        <w:numPr>
          <w:ilvl w:val="0"/>
          <w:numId w:val="41"/>
        </w:numPr>
        <w:tabs>
          <w:tab w:val="left" w:pos="426"/>
          <w:tab w:val="left" w:pos="1134"/>
        </w:tabs>
        <w:autoSpaceDE w:val="0"/>
        <w:autoSpaceDN w:val="0"/>
        <w:adjustRightInd w:val="0"/>
        <w:jc w:val="both"/>
        <w:rPr>
          <w:sz w:val="28"/>
          <w:szCs w:val="28"/>
        </w:rPr>
      </w:pPr>
      <w:r w:rsidRPr="00F17FC1">
        <w:rPr>
          <w:sz w:val="28"/>
          <w:szCs w:val="28"/>
        </w:rPr>
        <w:t>Электронно-библиотечная система BOOK.RU http://www.book.ru</w:t>
      </w:r>
    </w:p>
    <w:p w14:paraId="3CE093B6" w14:textId="77777777" w:rsidR="000065A1" w:rsidRPr="00F17FC1" w:rsidRDefault="000065A1" w:rsidP="000065A1">
      <w:pPr>
        <w:pStyle w:val="afe"/>
        <w:widowControl w:val="0"/>
        <w:numPr>
          <w:ilvl w:val="0"/>
          <w:numId w:val="41"/>
        </w:numPr>
        <w:tabs>
          <w:tab w:val="left" w:pos="426"/>
          <w:tab w:val="left" w:pos="1134"/>
        </w:tabs>
        <w:autoSpaceDE w:val="0"/>
        <w:autoSpaceDN w:val="0"/>
        <w:adjustRightInd w:val="0"/>
        <w:jc w:val="both"/>
        <w:rPr>
          <w:sz w:val="28"/>
          <w:szCs w:val="28"/>
        </w:rPr>
      </w:pPr>
      <w:r w:rsidRPr="00F17FC1">
        <w:rPr>
          <w:sz w:val="28"/>
          <w:szCs w:val="28"/>
        </w:rPr>
        <w:t>Электронно-библиотечная система «Университетская библиотека ОНЛАЙН» http://biblioclub.ru/</w:t>
      </w:r>
    </w:p>
    <w:p w14:paraId="0E8F896F" w14:textId="77777777" w:rsidR="000065A1" w:rsidRPr="00F17FC1" w:rsidRDefault="000065A1" w:rsidP="000065A1">
      <w:pPr>
        <w:pStyle w:val="afe"/>
        <w:widowControl w:val="0"/>
        <w:numPr>
          <w:ilvl w:val="0"/>
          <w:numId w:val="41"/>
        </w:numPr>
        <w:tabs>
          <w:tab w:val="left" w:pos="426"/>
          <w:tab w:val="left" w:pos="1134"/>
        </w:tabs>
        <w:autoSpaceDE w:val="0"/>
        <w:autoSpaceDN w:val="0"/>
        <w:adjustRightInd w:val="0"/>
        <w:jc w:val="both"/>
        <w:rPr>
          <w:sz w:val="28"/>
          <w:szCs w:val="28"/>
        </w:rPr>
      </w:pPr>
      <w:r w:rsidRPr="00F17FC1">
        <w:rPr>
          <w:sz w:val="28"/>
          <w:szCs w:val="28"/>
        </w:rPr>
        <w:t>Электронно-библиотечная система Znanium http://www.znanium.ru/</w:t>
      </w:r>
    </w:p>
    <w:p w14:paraId="33981269" w14:textId="77777777" w:rsidR="000065A1" w:rsidRPr="00F17FC1" w:rsidRDefault="000065A1" w:rsidP="000065A1">
      <w:pPr>
        <w:pStyle w:val="afe"/>
        <w:widowControl w:val="0"/>
        <w:numPr>
          <w:ilvl w:val="0"/>
          <w:numId w:val="41"/>
        </w:numPr>
        <w:tabs>
          <w:tab w:val="left" w:pos="426"/>
          <w:tab w:val="left" w:pos="1134"/>
        </w:tabs>
        <w:autoSpaceDE w:val="0"/>
        <w:autoSpaceDN w:val="0"/>
        <w:adjustRightInd w:val="0"/>
        <w:jc w:val="both"/>
        <w:rPr>
          <w:sz w:val="28"/>
          <w:szCs w:val="28"/>
        </w:rPr>
      </w:pPr>
      <w:r w:rsidRPr="00F17FC1">
        <w:rPr>
          <w:sz w:val="28"/>
          <w:szCs w:val="28"/>
        </w:rPr>
        <w:t>Электронно-библиотечная система издательства «ЮРАЙТ» https://urait.ru/</w:t>
      </w:r>
    </w:p>
    <w:p w14:paraId="6C070AA0" w14:textId="77777777" w:rsidR="000065A1" w:rsidRPr="00F17FC1" w:rsidRDefault="000065A1" w:rsidP="000065A1">
      <w:pPr>
        <w:pStyle w:val="afe"/>
        <w:widowControl w:val="0"/>
        <w:numPr>
          <w:ilvl w:val="0"/>
          <w:numId w:val="41"/>
        </w:numPr>
        <w:tabs>
          <w:tab w:val="left" w:pos="426"/>
          <w:tab w:val="left" w:pos="1134"/>
        </w:tabs>
        <w:autoSpaceDE w:val="0"/>
        <w:autoSpaceDN w:val="0"/>
        <w:adjustRightInd w:val="0"/>
        <w:jc w:val="both"/>
        <w:rPr>
          <w:sz w:val="28"/>
          <w:szCs w:val="28"/>
        </w:rPr>
      </w:pPr>
      <w:r w:rsidRPr="00F17FC1">
        <w:rPr>
          <w:sz w:val="28"/>
          <w:szCs w:val="28"/>
        </w:rPr>
        <w:t>Электронно-библиотечная система издательства Проспект http://ebs.prospekt.org/books</w:t>
      </w:r>
    </w:p>
    <w:p w14:paraId="652F9D13" w14:textId="77777777" w:rsidR="000065A1" w:rsidRPr="00F17FC1" w:rsidRDefault="000065A1" w:rsidP="000065A1">
      <w:pPr>
        <w:pStyle w:val="afe"/>
        <w:widowControl w:val="0"/>
        <w:numPr>
          <w:ilvl w:val="0"/>
          <w:numId w:val="41"/>
        </w:numPr>
        <w:tabs>
          <w:tab w:val="left" w:pos="426"/>
          <w:tab w:val="left" w:pos="1134"/>
        </w:tabs>
        <w:autoSpaceDE w:val="0"/>
        <w:autoSpaceDN w:val="0"/>
        <w:adjustRightInd w:val="0"/>
        <w:jc w:val="both"/>
        <w:rPr>
          <w:sz w:val="28"/>
          <w:szCs w:val="28"/>
        </w:rPr>
      </w:pPr>
      <w:r w:rsidRPr="00F17FC1">
        <w:rPr>
          <w:sz w:val="28"/>
          <w:szCs w:val="28"/>
        </w:rPr>
        <w:t>Электронно-библиотечная система издательства Лань https://e.lanbook.com/</w:t>
      </w:r>
    </w:p>
    <w:p w14:paraId="6EA9D2F7" w14:textId="77777777" w:rsidR="000065A1" w:rsidRPr="00F17FC1" w:rsidRDefault="000065A1" w:rsidP="000065A1">
      <w:pPr>
        <w:pStyle w:val="afe"/>
        <w:widowControl w:val="0"/>
        <w:numPr>
          <w:ilvl w:val="0"/>
          <w:numId w:val="41"/>
        </w:numPr>
        <w:tabs>
          <w:tab w:val="left" w:pos="426"/>
          <w:tab w:val="left" w:pos="1134"/>
        </w:tabs>
        <w:autoSpaceDE w:val="0"/>
        <w:autoSpaceDN w:val="0"/>
        <w:adjustRightInd w:val="0"/>
        <w:jc w:val="both"/>
        <w:rPr>
          <w:sz w:val="28"/>
          <w:szCs w:val="28"/>
        </w:rPr>
      </w:pPr>
      <w:r w:rsidRPr="00F17FC1">
        <w:rPr>
          <w:sz w:val="28"/>
          <w:szCs w:val="28"/>
        </w:rPr>
        <w:t>Деловая онлайн-библиотека Alpina Digital http://lib.alpinadigital.ru/</w:t>
      </w:r>
    </w:p>
    <w:p w14:paraId="040F519C" w14:textId="77777777" w:rsidR="000065A1" w:rsidRPr="00F17FC1" w:rsidRDefault="000065A1" w:rsidP="000065A1">
      <w:pPr>
        <w:pStyle w:val="afe"/>
        <w:widowControl w:val="0"/>
        <w:numPr>
          <w:ilvl w:val="0"/>
          <w:numId w:val="41"/>
        </w:numPr>
        <w:tabs>
          <w:tab w:val="left" w:pos="426"/>
          <w:tab w:val="left" w:pos="1134"/>
        </w:tabs>
        <w:autoSpaceDE w:val="0"/>
        <w:autoSpaceDN w:val="0"/>
        <w:adjustRightInd w:val="0"/>
        <w:jc w:val="both"/>
        <w:rPr>
          <w:sz w:val="28"/>
          <w:szCs w:val="28"/>
        </w:rPr>
      </w:pPr>
      <w:r w:rsidRPr="00F17FC1">
        <w:rPr>
          <w:sz w:val="28"/>
          <w:szCs w:val="28"/>
        </w:rPr>
        <w:t xml:space="preserve">Научная электронная библиотека eLibrary.ru http://elibrary.ru  </w:t>
      </w:r>
    </w:p>
    <w:p w14:paraId="5ABA7528" w14:textId="77777777" w:rsidR="000065A1" w:rsidRPr="00F17FC1" w:rsidRDefault="000065A1" w:rsidP="000065A1">
      <w:pPr>
        <w:pStyle w:val="afe"/>
        <w:widowControl w:val="0"/>
        <w:numPr>
          <w:ilvl w:val="0"/>
          <w:numId w:val="41"/>
        </w:numPr>
        <w:tabs>
          <w:tab w:val="left" w:pos="426"/>
          <w:tab w:val="left" w:pos="1134"/>
        </w:tabs>
        <w:autoSpaceDE w:val="0"/>
        <w:autoSpaceDN w:val="0"/>
        <w:adjustRightInd w:val="0"/>
        <w:jc w:val="both"/>
        <w:rPr>
          <w:sz w:val="28"/>
          <w:szCs w:val="28"/>
        </w:rPr>
      </w:pPr>
      <w:r w:rsidRPr="00F17FC1">
        <w:rPr>
          <w:sz w:val="28"/>
          <w:szCs w:val="28"/>
        </w:rPr>
        <w:t>Национальная электронная библиотека http://нэб.рф/</w:t>
      </w:r>
    </w:p>
    <w:p w14:paraId="3E2D752B" w14:textId="77777777" w:rsidR="000065A1" w:rsidRPr="00F17FC1" w:rsidRDefault="000065A1" w:rsidP="000065A1">
      <w:pPr>
        <w:pStyle w:val="afe"/>
        <w:widowControl w:val="0"/>
        <w:numPr>
          <w:ilvl w:val="0"/>
          <w:numId w:val="41"/>
        </w:numPr>
        <w:tabs>
          <w:tab w:val="left" w:pos="426"/>
          <w:tab w:val="left" w:pos="1134"/>
        </w:tabs>
        <w:autoSpaceDE w:val="0"/>
        <w:autoSpaceDN w:val="0"/>
        <w:adjustRightInd w:val="0"/>
        <w:jc w:val="both"/>
        <w:rPr>
          <w:sz w:val="28"/>
          <w:szCs w:val="28"/>
          <w:lang w:val="en-US"/>
        </w:rPr>
      </w:pPr>
      <w:r w:rsidRPr="00F17FC1">
        <w:rPr>
          <w:sz w:val="28"/>
          <w:szCs w:val="28"/>
          <w:lang w:val="en-US"/>
        </w:rPr>
        <w:t>Henry Stewart Talks: Journals in The Business &amp; Management Collection https://hstalks.com/business/journals/</w:t>
      </w:r>
    </w:p>
    <w:p w14:paraId="70F4D333" w14:textId="77777777" w:rsidR="000065A1" w:rsidRPr="00F17FC1" w:rsidRDefault="000065A1" w:rsidP="000065A1">
      <w:pPr>
        <w:pStyle w:val="afe"/>
        <w:widowControl w:val="0"/>
        <w:numPr>
          <w:ilvl w:val="0"/>
          <w:numId w:val="41"/>
        </w:numPr>
        <w:tabs>
          <w:tab w:val="left" w:pos="426"/>
          <w:tab w:val="left" w:pos="1134"/>
        </w:tabs>
        <w:autoSpaceDE w:val="0"/>
        <w:autoSpaceDN w:val="0"/>
        <w:adjustRightInd w:val="0"/>
        <w:jc w:val="both"/>
        <w:rPr>
          <w:sz w:val="28"/>
          <w:szCs w:val="28"/>
          <w:lang w:val="en-US"/>
        </w:rPr>
      </w:pPr>
      <w:r w:rsidRPr="00F17FC1">
        <w:rPr>
          <w:sz w:val="28"/>
          <w:szCs w:val="28"/>
          <w:lang w:val="en-US"/>
        </w:rPr>
        <w:t>CNKI. Academic Reference https://ar.oversea.cnki.net/</w:t>
      </w:r>
    </w:p>
    <w:p w14:paraId="7B5750E5" w14:textId="77777777" w:rsidR="000065A1" w:rsidRPr="00F17FC1" w:rsidRDefault="000065A1" w:rsidP="000065A1">
      <w:pPr>
        <w:pStyle w:val="afe"/>
        <w:widowControl w:val="0"/>
        <w:numPr>
          <w:ilvl w:val="0"/>
          <w:numId w:val="41"/>
        </w:numPr>
        <w:tabs>
          <w:tab w:val="left" w:pos="426"/>
          <w:tab w:val="left" w:pos="1134"/>
        </w:tabs>
        <w:autoSpaceDE w:val="0"/>
        <w:autoSpaceDN w:val="0"/>
        <w:adjustRightInd w:val="0"/>
        <w:jc w:val="both"/>
        <w:rPr>
          <w:sz w:val="28"/>
          <w:szCs w:val="28"/>
          <w:lang w:val="en-US"/>
        </w:rPr>
      </w:pPr>
      <w:r w:rsidRPr="00F17FC1">
        <w:rPr>
          <w:sz w:val="28"/>
          <w:szCs w:val="28"/>
          <w:lang w:val="en-US"/>
        </w:rPr>
        <w:t xml:space="preserve">CNKI. China Academic Journals Full-text Database </w:t>
      </w:r>
      <w:r w:rsidRPr="00F17FC1">
        <w:rPr>
          <w:sz w:val="28"/>
          <w:szCs w:val="28"/>
          <w:lang w:val="en-US"/>
        </w:rPr>
        <w:lastRenderedPageBreak/>
        <w:t>https://oversea.cnki.net/kns?dbcode=CFLQ</w:t>
      </w:r>
    </w:p>
    <w:p w14:paraId="5FC76DAE" w14:textId="77777777" w:rsidR="000065A1" w:rsidRPr="00F17FC1" w:rsidRDefault="000065A1" w:rsidP="000065A1">
      <w:pPr>
        <w:pStyle w:val="afe"/>
        <w:widowControl w:val="0"/>
        <w:numPr>
          <w:ilvl w:val="0"/>
          <w:numId w:val="41"/>
        </w:numPr>
        <w:tabs>
          <w:tab w:val="left" w:pos="426"/>
          <w:tab w:val="left" w:pos="1134"/>
        </w:tabs>
        <w:autoSpaceDE w:val="0"/>
        <w:autoSpaceDN w:val="0"/>
        <w:adjustRightInd w:val="0"/>
        <w:jc w:val="both"/>
        <w:rPr>
          <w:sz w:val="28"/>
          <w:szCs w:val="28"/>
          <w:lang w:val="en-US"/>
        </w:rPr>
      </w:pPr>
      <w:r w:rsidRPr="00F17FC1">
        <w:rPr>
          <w:sz w:val="28"/>
          <w:szCs w:val="28"/>
          <w:lang w:val="en-US"/>
        </w:rPr>
        <w:t>JSTOR Arts &amp; Sciences I Collection http://jstor.org</w:t>
      </w:r>
    </w:p>
    <w:p w14:paraId="00C79C3C" w14:textId="77777777" w:rsidR="000065A1" w:rsidRPr="00F17FC1" w:rsidRDefault="000065A1" w:rsidP="000065A1">
      <w:pPr>
        <w:pStyle w:val="afe"/>
        <w:widowControl w:val="0"/>
        <w:numPr>
          <w:ilvl w:val="0"/>
          <w:numId w:val="41"/>
        </w:numPr>
        <w:tabs>
          <w:tab w:val="left" w:pos="426"/>
          <w:tab w:val="left" w:pos="1134"/>
        </w:tabs>
        <w:autoSpaceDE w:val="0"/>
        <w:autoSpaceDN w:val="0"/>
        <w:adjustRightInd w:val="0"/>
        <w:jc w:val="both"/>
        <w:rPr>
          <w:sz w:val="28"/>
          <w:szCs w:val="28"/>
        </w:rPr>
      </w:pPr>
      <w:r w:rsidRPr="00F17FC1">
        <w:rPr>
          <w:sz w:val="28"/>
          <w:szCs w:val="28"/>
        </w:rPr>
        <w:t>Электронные продукты издательства Elsevier http://www.sciencedirect.com</w:t>
      </w:r>
    </w:p>
    <w:p w14:paraId="04C14C1E" w14:textId="77777777" w:rsidR="000065A1" w:rsidRPr="00F17FC1" w:rsidRDefault="000065A1" w:rsidP="000065A1">
      <w:pPr>
        <w:pStyle w:val="afe"/>
        <w:widowControl w:val="0"/>
        <w:numPr>
          <w:ilvl w:val="0"/>
          <w:numId w:val="41"/>
        </w:numPr>
        <w:tabs>
          <w:tab w:val="left" w:pos="426"/>
          <w:tab w:val="left" w:pos="1134"/>
        </w:tabs>
        <w:autoSpaceDE w:val="0"/>
        <w:autoSpaceDN w:val="0"/>
        <w:adjustRightInd w:val="0"/>
        <w:jc w:val="both"/>
        <w:rPr>
          <w:sz w:val="28"/>
          <w:szCs w:val="28"/>
          <w:lang w:val="en-US"/>
        </w:rPr>
      </w:pPr>
      <w:r w:rsidRPr="00F17FC1">
        <w:rPr>
          <w:sz w:val="28"/>
          <w:szCs w:val="28"/>
          <w:lang w:val="en-US"/>
        </w:rPr>
        <w:t>Emerald: Management eJournal Portfolio https://www.emerald.com/insight/</w:t>
      </w:r>
    </w:p>
    <w:p w14:paraId="0691D5B9" w14:textId="77777777" w:rsidR="000065A1" w:rsidRPr="00F17FC1" w:rsidRDefault="000065A1" w:rsidP="000065A1">
      <w:pPr>
        <w:pStyle w:val="afe"/>
        <w:widowControl w:val="0"/>
        <w:numPr>
          <w:ilvl w:val="0"/>
          <w:numId w:val="41"/>
        </w:numPr>
        <w:tabs>
          <w:tab w:val="left" w:pos="426"/>
          <w:tab w:val="left" w:pos="1134"/>
        </w:tabs>
        <w:autoSpaceDE w:val="0"/>
        <w:autoSpaceDN w:val="0"/>
        <w:adjustRightInd w:val="0"/>
        <w:jc w:val="both"/>
        <w:rPr>
          <w:sz w:val="28"/>
          <w:szCs w:val="28"/>
        </w:rPr>
      </w:pPr>
      <w:r w:rsidRPr="00F17FC1">
        <w:rPr>
          <w:sz w:val="28"/>
          <w:szCs w:val="28"/>
        </w:rPr>
        <w:t>Коллекция научных журналов Oxford University Press https://academic.oup.com/journals/</w:t>
      </w:r>
    </w:p>
    <w:p w14:paraId="23C0C95F" w14:textId="77777777" w:rsidR="000065A1" w:rsidRPr="00F17FC1" w:rsidRDefault="000065A1" w:rsidP="000065A1">
      <w:pPr>
        <w:pStyle w:val="afe"/>
        <w:widowControl w:val="0"/>
        <w:numPr>
          <w:ilvl w:val="0"/>
          <w:numId w:val="41"/>
        </w:numPr>
        <w:tabs>
          <w:tab w:val="left" w:pos="426"/>
          <w:tab w:val="left" w:pos="1134"/>
        </w:tabs>
        <w:autoSpaceDE w:val="0"/>
        <w:autoSpaceDN w:val="0"/>
        <w:adjustRightInd w:val="0"/>
        <w:jc w:val="both"/>
        <w:rPr>
          <w:sz w:val="28"/>
          <w:szCs w:val="28"/>
        </w:rPr>
      </w:pPr>
      <w:r w:rsidRPr="00F17FC1">
        <w:rPr>
          <w:sz w:val="28"/>
          <w:szCs w:val="28"/>
        </w:rPr>
        <w:t>Электронные коллекции книг и журналов издательства Springer: http://link.springer.com/</w:t>
      </w:r>
    </w:p>
    <w:p w14:paraId="35FA0DB1" w14:textId="77777777" w:rsidR="000065A1" w:rsidRPr="00F17FC1" w:rsidRDefault="000065A1" w:rsidP="000065A1">
      <w:pPr>
        <w:pStyle w:val="afe"/>
        <w:widowControl w:val="0"/>
        <w:numPr>
          <w:ilvl w:val="0"/>
          <w:numId w:val="41"/>
        </w:numPr>
        <w:tabs>
          <w:tab w:val="left" w:pos="426"/>
          <w:tab w:val="left" w:pos="1134"/>
        </w:tabs>
        <w:autoSpaceDE w:val="0"/>
        <w:autoSpaceDN w:val="0"/>
        <w:adjustRightInd w:val="0"/>
        <w:jc w:val="both"/>
        <w:rPr>
          <w:sz w:val="28"/>
          <w:szCs w:val="28"/>
        </w:rPr>
      </w:pPr>
      <w:r w:rsidRPr="00F17FC1">
        <w:rPr>
          <w:sz w:val="28"/>
          <w:szCs w:val="28"/>
        </w:rPr>
        <w:t>База данных научных журналов издательства Wiley https://onlinelibrary.wiley.com/</w:t>
      </w:r>
    </w:p>
    <w:p w14:paraId="54EC0EF3" w14:textId="77777777" w:rsidR="000065A1" w:rsidRPr="00F17FC1" w:rsidRDefault="000065A1" w:rsidP="000065A1">
      <w:pPr>
        <w:pStyle w:val="afe"/>
        <w:widowControl w:val="0"/>
        <w:numPr>
          <w:ilvl w:val="0"/>
          <w:numId w:val="41"/>
        </w:numPr>
        <w:tabs>
          <w:tab w:val="left" w:pos="426"/>
          <w:tab w:val="left" w:pos="1134"/>
        </w:tabs>
        <w:autoSpaceDE w:val="0"/>
        <w:autoSpaceDN w:val="0"/>
        <w:adjustRightInd w:val="0"/>
        <w:jc w:val="both"/>
        <w:rPr>
          <w:b/>
          <w:bCs/>
          <w:color w:val="000000"/>
          <w:sz w:val="28"/>
          <w:szCs w:val="28"/>
        </w:rPr>
      </w:pPr>
      <w:r w:rsidRPr="00F17FC1">
        <w:rPr>
          <w:sz w:val="28"/>
          <w:szCs w:val="28"/>
        </w:rPr>
        <w:t xml:space="preserve">Цифровой архив научных журналов: </w:t>
      </w:r>
      <w:hyperlink r:id="rId18" w:history="1">
        <w:r w:rsidRPr="006005C2">
          <w:rPr>
            <w:rStyle w:val="ac"/>
            <w:sz w:val="28"/>
            <w:szCs w:val="28"/>
          </w:rPr>
          <w:t>http://arch.neicon.ru/xmlui/</w:t>
        </w:r>
      </w:hyperlink>
    </w:p>
    <w:p w14:paraId="7F065D56" w14:textId="77777777" w:rsidR="000065A1" w:rsidRPr="00F17FC1" w:rsidRDefault="000065A1" w:rsidP="000065A1">
      <w:pPr>
        <w:pStyle w:val="afe"/>
        <w:widowControl w:val="0"/>
        <w:tabs>
          <w:tab w:val="left" w:pos="426"/>
          <w:tab w:val="left" w:pos="1134"/>
        </w:tabs>
        <w:autoSpaceDE w:val="0"/>
        <w:autoSpaceDN w:val="0"/>
        <w:adjustRightInd w:val="0"/>
        <w:ind w:left="360"/>
        <w:jc w:val="both"/>
        <w:rPr>
          <w:b/>
          <w:bCs/>
          <w:color w:val="000000"/>
          <w:sz w:val="28"/>
          <w:szCs w:val="28"/>
        </w:rPr>
      </w:pPr>
    </w:p>
    <w:p w14:paraId="649CE664" w14:textId="77777777" w:rsidR="00660DA4" w:rsidRPr="00C1698D" w:rsidRDefault="00660DA4" w:rsidP="00660DA4">
      <w:pPr>
        <w:pStyle w:val="1-21"/>
        <w:tabs>
          <w:tab w:val="left" w:pos="142"/>
        </w:tabs>
        <w:spacing w:line="276" w:lineRule="auto"/>
        <w:ind w:left="0"/>
        <w:jc w:val="center"/>
        <w:rPr>
          <w:b/>
          <w:i/>
          <w:color w:val="000000"/>
          <w:szCs w:val="28"/>
        </w:rPr>
      </w:pPr>
      <w:r w:rsidRPr="00C1698D">
        <w:rPr>
          <w:b/>
          <w:i/>
          <w:color w:val="000000"/>
          <w:szCs w:val="28"/>
        </w:rPr>
        <w:t xml:space="preserve">10. Методические указания для обучающихся </w:t>
      </w:r>
    </w:p>
    <w:p w14:paraId="723F777F" w14:textId="77777777" w:rsidR="00660DA4" w:rsidRPr="00E50E09" w:rsidRDefault="00660DA4" w:rsidP="00E50E09">
      <w:pPr>
        <w:pStyle w:val="1-21"/>
        <w:tabs>
          <w:tab w:val="left" w:pos="142"/>
        </w:tabs>
        <w:spacing w:line="276" w:lineRule="auto"/>
        <w:ind w:left="0"/>
        <w:jc w:val="center"/>
        <w:rPr>
          <w:b/>
          <w:i/>
          <w:color w:val="000000"/>
          <w:szCs w:val="28"/>
        </w:rPr>
      </w:pPr>
      <w:r w:rsidRPr="00C1698D">
        <w:rPr>
          <w:b/>
          <w:i/>
          <w:color w:val="000000"/>
          <w:szCs w:val="28"/>
        </w:rPr>
        <w:t>по освоению дисциплины</w:t>
      </w:r>
    </w:p>
    <w:p w14:paraId="07D835EE" w14:textId="2935B4BE" w:rsidR="00660DA4" w:rsidRPr="00146858" w:rsidRDefault="00660DA4" w:rsidP="002A6B10">
      <w:pPr>
        <w:suppressAutoHyphens/>
        <w:ind w:firstLine="709"/>
        <w:contextualSpacing/>
        <w:jc w:val="both"/>
        <w:rPr>
          <w:color w:val="000000"/>
          <w:lang w:eastAsia="ar-SA"/>
        </w:rPr>
      </w:pPr>
      <w:r w:rsidRPr="00146858">
        <w:rPr>
          <w:lang w:eastAsia="ar-SA"/>
        </w:rPr>
        <w:t xml:space="preserve">Обучение по дисциплине </w:t>
      </w:r>
      <w:r w:rsidRPr="00146858">
        <w:t>«</w:t>
      </w:r>
      <w:r w:rsidR="00146858" w:rsidRPr="00146858">
        <w:t xml:space="preserve">Экономическая </w:t>
      </w:r>
      <w:r w:rsidR="006F6C41" w:rsidRPr="00146858">
        <w:t>теория</w:t>
      </w:r>
      <w:r w:rsidR="006F6C41">
        <w:t xml:space="preserve">» </w:t>
      </w:r>
      <w:r w:rsidR="006F6C41" w:rsidRPr="00146858">
        <w:rPr>
          <w:iCs/>
          <w:lang w:eastAsia="ar-SA"/>
        </w:rPr>
        <w:t>предполагает</w:t>
      </w:r>
      <w:r w:rsidRPr="00146858">
        <w:rPr>
          <w:lang w:eastAsia="ar-SA"/>
        </w:rPr>
        <w:t xml:space="preserve"> изучение курса на аудиторных занятиях (лекции и практические занятия) и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w:t>
      </w:r>
    </w:p>
    <w:p w14:paraId="0C99A96E" w14:textId="77777777" w:rsidR="00660DA4" w:rsidRPr="00146858" w:rsidRDefault="00660DA4" w:rsidP="002A6B10">
      <w:pPr>
        <w:suppressAutoHyphens/>
        <w:ind w:firstLine="709"/>
        <w:contextualSpacing/>
        <w:jc w:val="both"/>
        <w:rPr>
          <w:lang w:eastAsia="ar-SA"/>
        </w:rPr>
      </w:pPr>
      <w:r w:rsidRPr="00146858">
        <w:rPr>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7E059CC0" w14:textId="77777777" w:rsidR="00660DA4" w:rsidRPr="00146858" w:rsidRDefault="00660DA4" w:rsidP="002A6B10">
      <w:pPr>
        <w:widowControl w:val="0"/>
        <w:tabs>
          <w:tab w:val="left" w:pos="708"/>
        </w:tabs>
        <w:suppressAutoHyphens/>
        <w:ind w:firstLine="709"/>
        <w:contextualSpacing/>
        <w:jc w:val="both"/>
        <w:rPr>
          <w:iCs/>
          <w:lang w:eastAsia="ar-SA"/>
        </w:rPr>
      </w:pPr>
      <w:r w:rsidRPr="00146858">
        <w:rPr>
          <w:lang w:eastAsia="ar-SA"/>
        </w:rPr>
        <w:t>При реализации дисциплины используются следующие</w:t>
      </w:r>
      <w:r w:rsidRPr="00146858">
        <w:rPr>
          <w:i/>
          <w:iCs/>
          <w:lang w:eastAsia="ar-SA"/>
        </w:rPr>
        <w:t xml:space="preserve"> интерактивные </w:t>
      </w:r>
      <w:r w:rsidRPr="00146858">
        <w:rPr>
          <w:iCs/>
          <w:lang w:eastAsia="ar-SA"/>
        </w:rPr>
        <w:t>формы проведения занятий:</w:t>
      </w:r>
    </w:p>
    <w:p w14:paraId="385B7001" w14:textId="77777777" w:rsidR="00660DA4" w:rsidRPr="00146858" w:rsidRDefault="00660DA4" w:rsidP="008A646C">
      <w:pPr>
        <w:numPr>
          <w:ilvl w:val="0"/>
          <w:numId w:val="3"/>
        </w:numPr>
        <w:tabs>
          <w:tab w:val="left" w:pos="1134"/>
        </w:tabs>
        <w:suppressAutoHyphens/>
        <w:ind w:left="0" w:firstLine="851"/>
        <w:contextualSpacing/>
        <w:jc w:val="both"/>
      </w:pPr>
      <w:r w:rsidRPr="00146858">
        <w:t>круглый стол (научная дискуссия);</w:t>
      </w:r>
    </w:p>
    <w:p w14:paraId="26E4B2C0" w14:textId="77777777" w:rsidR="00660DA4" w:rsidRPr="00146858" w:rsidRDefault="00660DA4" w:rsidP="008A646C">
      <w:pPr>
        <w:numPr>
          <w:ilvl w:val="0"/>
          <w:numId w:val="3"/>
        </w:numPr>
        <w:tabs>
          <w:tab w:val="left" w:pos="1134"/>
        </w:tabs>
        <w:suppressAutoHyphens/>
        <w:ind w:left="0" w:firstLine="851"/>
        <w:contextualSpacing/>
        <w:jc w:val="both"/>
      </w:pPr>
      <w:r w:rsidRPr="00146858">
        <w:t>электронный пор</w:t>
      </w:r>
      <w:r w:rsidR="00671008" w:rsidRPr="00146858">
        <w:t>т</w:t>
      </w:r>
      <w:r w:rsidRPr="00146858">
        <w:t>фолио (формирование ресурсной папки профессиональных материалов);</w:t>
      </w:r>
    </w:p>
    <w:p w14:paraId="2EAA482B" w14:textId="77777777" w:rsidR="00660DA4" w:rsidRPr="00146858" w:rsidRDefault="00660DA4" w:rsidP="008A646C">
      <w:pPr>
        <w:numPr>
          <w:ilvl w:val="0"/>
          <w:numId w:val="3"/>
        </w:numPr>
        <w:tabs>
          <w:tab w:val="left" w:pos="1134"/>
        </w:tabs>
        <w:suppressAutoHyphens/>
        <w:ind w:left="0" w:firstLine="851"/>
        <w:contextualSpacing/>
        <w:jc w:val="both"/>
      </w:pPr>
      <w:r w:rsidRPr="00146858">
        <w:t xml:space="preserve"> метод проектов;</w:t>
      </w:r>
    </w:p>
    <w:p w14:paraId="559F59FC" w14:textId="77777777" w:rsidR="00660DA4" w:rsidRPr="00146858" w:rsidRDefault="00660DA4" w:rsidP="008A646C">
      <w:pPr>
        <w:numPr>
          <w:ilvl w:val="0"/>
          <w:numId w:val="3"/>
        </w:numPr>
        <w:tabs>
          <w:tab w:val="left" w:pos="1134"/>
        </w:tabs>
        <w:suppressAutoHyphens/>
        <w:ind w:left="0" w:firstLine="851"/>
        <w:contextualSpacing/>
        <w:jc w:val="both"/>
      </w:pPr>
      <w:r w:rsidRPr="00146858">
        <w:t>работа в малых группах.</w:t>
      </w:r>
    </w:p>
    <w:p w14:paraId="5D4BF382" w14:textId="77777777" w:rsidR="00660DA4" w:rsidRPr="00146858" w:rsidRDefault="00660DA4" w:rsidP="002A6B10">
      <w:pPr>
        <w:suppressAutoHyphens/>
        <w:ind w:firstLine="709"/>
        <w:contextualSpacing/>
        <w:jc w:val="both"/>
        <w:rPr>
          <w:lang w:eastAsia="ar-SA"/>
        </w:rPr>
      </w:pPr>
      <w:r w:rsidRPr="00146858">
        <w:rPr>
          <w:b/>
          <w:lang w:eastAsia="ar-SA"/>
        </w:rPr>
        <w:t xml:space="preserve"> «Круглый стол»</w:t>
      </w:r>
      <w:r w:rsidRPr="00146858">
        <w:rPr>
          <w:lang w:eastAsia="ar-SA"/>
        </w:rPr>
        <w:t xml:space="preserve"> организуется следующим образом:</w:t>
      </w:r>
    </w:p>
    <w:p w14:paraId="45C9AFB2" w14:textId="77777777" w:rsidR="00660DA4" w:rsidRPr="00146858" w:rsidRDefault="00660DA4" w:rsidP="0080218D">
      <w:pPr>
        <w:numPr>
          <w:ilvl w:val="2"/>
          <w:numId w:val="0"/>
        </w:numPr>
        <w:tabs>
          <w:tab w:val="left" w:pos="708"/>
          <w:tab w:val="left" w:pos="993"/>
        </w:tabs>
        <w:suppressAutoHyphens/>
        <w:ind w:firstLine="851"/>
        <w:contextualSpacing/>
        <w:jc w:val="both"/>
        <w:rPr>
          <w:lang w:eastAsia="ar-SA"/>
        </w:rPr>
      </w:pPr>
      <w:r w:rsidRPr="00146858">
        <w:rPr>
          <w:lang w:eastAsia="ar-SA"/>
        </w:rPr>
        <w:t>преподавателем формулируются вопросы, обсуждение которых позволит всесторонне рассмотреть проблему;</w:t>
      </w:r>
    </w:p>
    <w:p w14:paraId="656627F6" w14:textId="77777777" w:rsidR="00660DA4" w:rsidRPr="00146858" w:rsidRDefault="00660DA4" w:rsidP="0080218D">
      <w:pPr>
        <w:numPr>
          <w:ilvl w:val="2"/>
          <w:numId w:val="0"/>
        </w:numPr>
        <w:tabs>
          <w:tab w:val="left" w:pos="708"/>
          <w:tab w:val="left" w:pos="993"/>
        </w:tabs>
        <w:suppressAutoHyphens/>
        <w:ind w:firstLine="851"/>
        <w:contextualSpacing/>
        <w:jc w:val="both"/>
        <w:rPr>
          <w:lang w:eastAsia="ar-SA"/>
        </w:rPr>
      </w:pPr>
      <w:r w:rsidRPr="00146858">
        <w:rPr>
          <w:lang w:eastAsia="ar-SA"/>
        </w:rPr>
        <w:t>вопросы распределяются по подгруппам и раздаются участникам для целенаправленной подготовки;</w:t>
      </w:r>
    </w:p>
    <w:p w14:paraId="1B180294" w14:textId="77777777" w:rsidR="00660DA4" w:rsidRPr="00146858" w:rsidRDefault="00660DA4" w:rsidP="0080218D">
      <w:pPr>
        <w:numPr>
          <w:ilvl w:val="2"/>
          <w:numId w:val="0"/>
        </w:numPr>
        <w:tabs>
          <w:tab w:val="left" w:pos="708"/>
          <w:tab w:val="left" w:pos="993"/>
        </w:tabs>
        <w:suppressAutoHyphens/>
        <w:ind w:firstLine="851"/>
        <w:contextualSpacing/>
        <w:jc w:val="both"/>
        <w:rPr>
          <w:lang w:eastAsia="ar-SA"/>
        </w:rPr>
      </w:pPr>
      <w:r w:rsidRPr="00146858">
        <w:rPr>
          <w:lang w:eastAsia="ar-SA"/>
        </w:rPr>
        <w:t>в ходе занятия вопросы раскрываются в определенной последовательности;</w:t>
      </w:r>
    </w:p>
    <w:p w14:paraId="0327A510" w14:textId="77777777" w:rsidR="00660DA4" w:rsidRPr="00146858" w:rsidRDefault="00660DA4" w:rsidP="0080218D">
      <w:pPr>
        <w:numPr>
          <w:ilvl w:val="2"/>
          <w:numId w:val="0"/>
        </w:numPr>
        <w:tabs>
          <w:tab w:val="left" w:pos="708"/>
          <w:tab w:val="left" w:pos="993"/>
        </w:tabs>
        <w:suppressAutoHyphens/>
        <w:ind w:firstLine="851"/>
        <w:contextualSpacing/>
        <w:jc w:val="both"/>
        <w:rPr>
          <w:lang w:eastAsia="ar-SA"/>
        </w:rPr>
      </w:pPr>
      <w:r w:rsidRPr="00146858">
        <w:rPr>
          <w:lang w:eastAsia="ar-SA"/>
        </w:rPr>
        <w:t xml:space="preserve">выступления специально подготовленных </w:t>
      </w:r>
      <w:r w:rsidR="00B839A5" w:rsidRPr="00146858">
        <w:rPr>
          <w:lang w:eastAsia="ar-SA"/>
        </w:rPr>
        <w:t>студентов</w:t>
      </w:r>
      <w:r w:rsidRPr="00146858">
        <w:rPr>
          <w:lang w:eastAsia="ar-SA"/>
        </w:rPr>
        <w:t xml:space="preserve"> обсуждаются и дополняются. Задаются вопросы, </w:t>
      </w:r>
      <w:r w:rsidR="00B839A5" w:rsidRPr="00146858">
        <w:rPr>
          <w:lang w:eastAsia="ar-SA"/>
        </w:rPr>
        <w:t>учащиеся</w:t>
      </w:r>
      <w:r w:rsidRPr="00146858">
        <w:rPr>
          <w:lang w:eastAsia="ar-SA"/>
        </w:rPr>
        <w:t xml:space="preserve"> высказывают свои мнения, спорят, обосновывают свою точку зрения.</w:t>
      </w:r>
    </w:p>
    <w:p w14:paraId="22F3FA41" w14:textId="77777777" w:rsidR="00660DA4" w:rsidRPr="00146858" w:rsidRDefault="00660DA4" w:rsidP="002A6B10">
      <w:pPr>
        <w:suppressAutoHyphens/>
        <w:ind w:firstLine="709"/>
        <w:contextualSpacing/>
        <w:jc w:val="both"/>
        <w:rPr>
          <w:lang w:eastAsia="ar-SA"/>
        </w:rPr>
      </w:pPr>
      <w:r w:rsidRPr="00146858">
        <w:rPr>
          <w:b/>
          <w:iCs/>
          <w:lang w:eastAsia="ar-SA"/>
        </w:rPr>
        <w:t>«Научная дискуссия»</w:t>
      </w:r>
      <w:r w:rsidRPr="00146858">
        <w:rPr>
          <w:iCs/>
          <w:lang w:eastAsia="ar-SA"/>
        </w:rPr>
        <w:t xml:space="preserve">, как особая форма </w:t>
      </w:r>
      <w:r w:rsidRPr="00146858">
        <w:rPr>
          <w:lang w:eastAsia="ar-SA"/>
        </w:rPr>
        <w:t>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В проведении дискуссии используются различные организационные методики:</w:t>
      </w:r>
    </w:p>
    <w:p w14:paraId="04D4663D" w14:textId="77777777" w:rsidR="00660DA4" w:rsidRPr="00146858" w:rsidRDefault="00660DA4" w:rsidP="0080218D">
      <w:pPr>
        <w:tabs>
          <w:tab w:val="left" w:pos="1134"/>
        </w:tabs>
        <w:suppressAutoHyphens/>
        <w:ind w:firstLine="709"/>
        <w:contextualSpacing/>
        <w:jc w:val="both"/>
        <w:rPr>
          <w:lang w:eastAsia="ar-SA"/>
        </w:rPr>
      </w:pPr>
      <w:r w:rsidRPr="00146858">
        <w:rPr>
          <w:i/>
          <w:lang w:eastAsia="ar-SA"/>
        </w:rPr>
        <w:t>Методика «вопрос – ответ» –</w:t>
      </w:r>
      <w:r w:rsidRPr="00146858">
        <w:rPr>
          <w:lang w:eastAsia="ar-SA"/>
        </w:rPr>
        <w:t xml:space="preserve"> 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дискуссии-диалога.</w:t>
      </w:r>
    </w:p>
    <w:p w14:paraId="6362D560" w14:textId="77777777" w:rsidR="00660DA4" w:rsidRPr="00146858" w:rsidRDefault="00660DA4" w:rsidP="0080218D">
      <w:pPr>
        <w:tabs>
          <w:tab w:val="left" w:pos="1134"/>
        </w:tabs>
        <w:suppressAutoHyphens/>
        <w:ind w:firstLine="709"/>
        <w:contextualSpacing/>
        <w:jc w:val="both"/>
        <w:rPr>
          <w:lang w:eastAsia="ar-SA"/>
        </w:rPr>
      </w:pPr>
      <w:r w:rsidRPr="00146858">
        <w:rPr>
          <w:i/>
          <w:lang w:eastAsia="ar-SA"/>
        </w:rPr>
        <w:t>Методика «лабиринта»</w:t>
      </w:r>
      <w:r w:rsidRPr="00146858">
        <w:rPr>
          <w:lang w:eastAsia="ar-SA"/>
        </w:rPr>
        <w:t xml:space="preserve"> или метод последовательного обсуждения - 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61A0ABF3" w14:textId="77777777" w:rsidR="00660DA4" w:rsidRPr="00146858" w:rsidRDefault="00660DA4" w:rsidP="0080218D">
      <w:pPr>
        <w:tabs>
          <w:tab w:val="left" w:pos="1134"/>
        </w:tabs>
        <w:suppressAutoHyphens/>
        <w:ind w:firstLine="709"/>
        <w:contextualSpacing/>
        <w:jc w:val="both"/>
        <w:rPr>
          <w:lang w:eastAsia="ar-SA"/>
        </w:rPr>
      </w:pPr>
      <w:r w:rsidRPr="00146858">
        <w:rPr>
          <w:i/>
          <w:lang w:eastAsia="ar-SA"/>
        </w:rPr>
        <w:lastRenderedPageBreak/>
        <w:t xml:space="preserve">Методика «эстафеты» – </w:t>
      </w:r>
      <w:r w:rsidRPr="00146858">
        <w:rPr>
          <w:lang w:eastAsia="ar-SA"/>
        </w:rPr>
        <w:t>каждый заканчивающий выступление участник передает слово тому, кому считает нужным.</w:t>
      </w:r>
    </w:p>
    <w:p w14:paraId="6BF16E94" w14:textId="77777777" w:rsidR="00660DA4" w:rsidRPr="00146858" w:rsidRDefault="00660DA4" w:rsidP="0080218D">
      <w:pPr>
        <w:tabs>
          <w:tab w:val="left" w:pos="1134"/>
        </w:tabs>
        <w:suppressAutoHyphens/>
        <w:ind w:firstLine="709"/>
        <w:contextualSpacing/>
        <w:jc w:val="both"/>
        <w:rPr>
          <w:lang w:eastAsia="ar-SA"/>
        </w:rPr>
      </w:pPr>
      <w:r w:rsidRPr="00146858">
        <w:rPr>
          <w:i/>
          <w:lang w:eastAsia="ar-SA"/>
        </w:rPr>
        <w:t xml:space="preserve">Свободно плавающая дискуссия - </w:t>
      </w:r>
      <w:r w:rsidRPr="00146858">
        <w:rPr>
          <w:lang w:eastAsia="ar-SA"/>
        </w:rPr>
        <w:t xml:space="preserve">когда группа к результату не приходит, но активность продолжается за рамками занятия. В основе такой процедуры групповой работы лежит «эффект </w:t>
      </w:r>
      <w:r w:rsidR="00717BB5" w:rsidRPr="00146858">
        <w:rPr>
          <w:lang w:eastAsia="ar-SA"/>
        </w:rPr>
        <w:t>Б. В.</w:t>
      </w:r>
      <w:r w:rsidRPr="00146858">
        <w:rPr>
          <w:lang w:eastAsia="ar-SA"/>
        </w:rPr>
        <w:t xml:space="preserve">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282C13C9" w14:textId="6AE0A15A" w:rsidR="00660DA4" w:rsidRPr="00146858" w:rsidRDefault="00660DA4" w:rsidP="002A6B10">
      <w:pPr>
        <w:suppressAutoHyphens/>
        <w:ind w:firstLine="709"/>
        <w:contextualSpacing/>
        <w:jc w:val="both"/>
        <w:rPr>
          <w:lang w:eastAsia="ar-SA"/>
        </w:rPr>
      </w:pPr>
      <w:r w:rsidRPr="00146858">
        <w:rPr>
          <w:lang w:eastAsia="ar-SA"/>
        </w:rPr>
        <w:t xml:space="preserve">В основе «круглого стола» в </w:t>
      </w:r>
      <w:r w:rsidR="006F6C41" w:rsidRPr="00146858">
        <w:rPr>
          <w:lang w:eastAsia="ar-SA"/>
        </w:rPr>
        <w:t>форме «дебатов</w:t>
      </w:r>
      <w:r w:rsidRPr="00146858">
        <w:rPr>
          <w:lang w:eastAsia="ar-SA"/>
        </w:rPr>
        <w:t xml:space="preserve">»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w:t>
      </w:r>
      <w:r w:rsidR="00717BB5" w:rsidRPr="00146858">
        <w:rPr>
          <w:lang w:eastAsia="ar-SA"/>
        </w:rPr>
        <w:t>отрицающие –</w:t>
      </w:r>
      <w:r w:rsidRPr="00146858">
        <w:rPr>
          <w:lang w:eastAsia="ar-SA"/>
        </w:rPr>
        <w:t xml:space="preserve">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w:t>
      </w:r>
      <w:r w:rsidR="00717BB5" w:rsidRPr="00146858">
        <w:rPr>
          <w:lang w:eastAsia="ar-SA"/>
        </w:rPr>
        <w:t>т. д.</w:t>
      </w:r>
      <w:r w:rsidRPr="00146858">
        <w:rPr>
          <w:lang w:eastAsia="ar-SA"/>
        </w:rPr>
        <w:t xml:space="preserve"> Процедура дебатов не допускает личностных оценок, эмоциональных проявлений. Обсуждается тема, а не отношение к ней отдельных участников. </w:t>
      </w:r>
    </w:p>
    <w:p w14:paraId="3DFFCEC6" w14:textId="77777777" w:rsidR="00660DA4" w:rsidRPr="00146858" w:rsidRDefault="00660DA4" w:rsidP="002A6B10">
      <w:pPr>
        <w:widowControl w:val="0"/>
        <w:suppressAutoHyphens/>
        <w:ind w:firstLine="709"/>
        <w:contextualSpacing/>
        <w:jc w:val="both"/>
        <w:rPr>
          <w:lang w:eastAsia="ar-SA"/>
        </w:rPr>
      </w:pPr>
      <w:r w:rsidRPr="00146858">
        <w:rPr>
          <w:b/>
          <w:lang w:eastAsia="ar-SA"/>
        </w:rPr>
        <w:t>Разбор ситуации</w:t>
      </w:r>
      <w:r w:rsidRPr="00146858">
        <w:rPr>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w:t>
      </w:r>
      <w:r w:rsidR="00717BB5" w:rsidRPr="00146858">
        <w:rPr>
          <w:lang w:eastAsia="ar-SA"/>
        </w:rPr>
        <w:t>развивает навыки</w:t>
      </w:r>
      <w:r w:rsidRPr="00146858">
        <w:rPr>
          <w:lang w:eastAsia="ar-SA"/>
        </w:rPr>
        <w:t xml:space="preserve"> коллективной работы </w:t>
      </w:r>
      <w:r w:rsidR="00717BB5" w:rsidRPr="00146858">
        <w:rPr>
          <w:lang w:eastAsia="ar-SA"/>
        </w:rPr>
        <w:t>над разрешением</w:t>
      </w:r>
      <w:r w:rsidRPr="00146858">
        <w:rPr>
          <w:lang w:eastAsia="ar-SA"/>
        </w:rPr>
        <w:t xml:space="preserve"> и преодолением трудностей.</w:t>
      </w:r>
    </w:p>
    <w:p w14:paraId="19AC6A15" w14:textId="77777777" w:rsidR="00660DA4" w:rsidRPr="00146858" w:rsidRDefault="00660DA4" w:rsidP="002A6B10">
      <w:pPr>
        <w:widowControl w:val="0"/>
        <w:suppressAutoHyphens/>
        <w:ind w:firstLine="709"/>
        <w:contextualSpacing/>
        <w:jc w:val="both"/>
        <w:rPr>
          <w:lang w:eastAsia="ar-SA"/>
        </w:rPr>
      </w:pPr>
      <w:r w:rsidRPr="00146858">
        <w:rPr>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066E6D8A" w14:textId="77777777" w:rsidR="00660DA4" w:rsidRPr="00146858" w:rsidRDefault="00660DA4" w:rsidP="002A6B10">
      <w:pPr>
        <w:widowControl w:val="0"/>
        <w:suppressAutoHyphens/>
        <w:ind w:firstLine="709"/>
        <w:contextualSpacing/>
        <w:jc w:val="both"/>
        <w:rPr>
          <w:lang w:eastAsia="ar-SA"/>
        </w:rPr>
      </w:pPr>
      <w:r w:rsidRPr="00146858">
        <w:rPr>
          <w:b/>
          <w:lang w:eastAsia="ar-SA"/>
        </w:rPr>
        <w:t>Кейс-</w:t>
      </w:r>
      <w:r w:rsidR="00717BB5" w:rsidRPr="00146858">
        <w:rPr>
          <w:b/>
          <w:lang w:eastAsia="ar-SA"/>
        </w:rPr>
        <w:t xml:space="preserve">метод </w:t>
      </w:r>
      <w:r w:rsidR="00717BB5" w:rsidRPr="00146858">
        <w:rPr>
          <w:lang w:eastAsia="ar-SA"/>
        </w:rPr>
        <w:t>–</w:t>
      </w:r>
      <w:r w:rsidRPr="00146858">
        <w:rPr>
          <w:lang w:eastAsia="ar-SA"/>
        </w:rPr>
        <w:t xml:space="preserve">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556D0CAA" w14:textId="77777777" w:rsidR="00660DA4" w:rsidRPr="00146858" w:rsidRDefault="00660DA4" w:rsidP="0080218D">
      <w:pPr>
        <w:widowControl w:val="0"/>
        <w:tabs>
          <w:tab w:val="left" w:pos="993"/>
          <w:tab w:val="num" w:pos="1134"/>
        </w:tabs>
        <w:suppressAutoHyphens/>
        <w:ind w:firstLine="709"/>
        <w:contextualSpacing/>
        <w:jc w:val="both"/>
        <w:rPr>
          <w:lang w:eastAsia="ar-SA"/>
        </w:rPr>
      </w:pPr>
      <w:r w:rsidRPr="00146858">
        <w:rPr>
          <w:lang w:eastAsia="ar-SA"/>
        </w:rPr>
        <w:t>индивидуальную подготовку участников к обсуждению конкретной ситуации (сбор информации) по обсуждаемой проблеме;</w:t>
      </w:r>
    </w:p>
    <w:p w14:paraId="538BC52D" w14:textId="77777777" w:rsidR="00660DA4" w:rsidRPr="00146858" w:rsidRDefault="00660DA4" w:rsidP="0080218D">
      <w:pPr>
        <w:widowControl w:val="0"/>
        <w:tabs>
          <w:tab w:val="left" w:pos="993"/>
          <w:tab w:val="num" w:pos="1134"/>
        </w:tabs>
        <w:suppressAutoHyphens/>
        <w:ind w:firstLine="709"/>
        <w:contextualSpacing/>
        <w:jc w:val="both"/>
        <w:rPr>
          <w:lang w:eastAsia="ar-SA"/>
        </w:rPr>
      </w:pPr>
      <w:r w:rsidRPr="00146858">
        <w:rPr>
          <w:lang w:eastAsia="ar-SA"/>
        </w:rPr>
        <w:t>предварительное неформальное обсуждение кейс-ситуации в активной группе однокурсников;</w:t>
      </w:r>
    </w:p>
    <w:p w14:paraId="34182D02" w14:textId="77777777" w:rsidR="00660DA4" w:rsidRPr="00146858" w:rsidRDefault="00660DA4" w:rsidP="0080218D">
      <w:pPr>
        <w:widowControl w:val="0"/>
        <w:tabs>
          <w:tab w:val="left" w:pos="993"/>
          <w:tab w:val="num" w:pos="1134"/>
        </w:tabs>
        <w:suppressAutoHyphens/>
        <w:ind w:firstLine="709"/>
        <w:contextualSpacing/>
        <w:jc w:val="both"/>
        <w:rPr>
          <w:lang w:eastAsia="ar-SA"/>
        </w:rPr>
      </w:pPr>
      <w:r w:rsidRPr="00146858">
        <w:rPr>
          <w:lang w:eastAsia="ar-SA"/>
        </w:rPr>
        <w:t>кейс-обсуждение под руководством преподавателя;</w:t>
      </w:r>
    </w:p>
    <w:p w14:paraId="1E838184" w14:textId="77777777" w:rsidR="00660DA4" w:rsidRPr="00146858" w:rsidRDefault="00660DA4" w:rsidP="0080218D">
      <w:pPr>
        <w:widowControl w:val="0"/>
        <w:tabs>
          <w:tab w:val="left" w:pos="993"/>
          <w:tab w:val="num" w:pos="1134"/>
        </w:tabs>
        <w:suppressAutoHyphens/>
        <w:ind w:firstLine="709"/>
        <w:contextualSpacing/>
        <w:jc w:val="both"/>
        <w:rPr>
          <w:lang w:eastAsia="ar-SA"/>
        </w:rPr>
      </w:pPr>
      <w:r w:rsidRPr="00146858">
        <w:rPr>
          <w:lang w:eastAsia="ar-SA"/>
        </w:rPr>
        <w:t>письменная контрольная работа с использованием кейса.</w:t>
      </w:r>
    </w:p>
    <w:p w14:paraId="41FDE963" w14:textId="24B58E01" w:rsidR="006F6C41" w:rsidRPr="009A0F25" w:rsidRDefault="002A6B10" w:rsidP="009A0F25">
      <w:pPr>
        <w:widowControl w:val="0"/>
        <w:suppressAutoHyphens/>
        <w:ind w:firstLine="708"/>
        <w:contextualSpacing/>
        <w:jc w:val="both"/>
        <w:rPr>
          <w:lang w:eastAsia="ar-SA"/>
        </w:rPr>
      </w:pPr>
      <w:r w:rsidRPr="00146858">
        <w:rPr>
          <w:lang w:eastAsia="ar-SA"/>
        </w:rPr>
        <w:t xml:space="preserve">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w:t>
      </w:r>
      <w:r w:rsidR="00717BB5" w:rsidRPr="00146858">
        <w:rPr>
          <w:lang w:eastAsia="ar-SA"/>
        </w:rPr>
        <w:t>т. п.</w:t>
      </w:r>
      <w:r w:rsidRPr="00146858">
        <w:rPr>
          <w:lang w:eastAsia="ar-SA"/>
        </w:rPr>
        <w:t xml:space="preserve">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w:t>
      </w:r>
      <w:r w:rsidRPr="00146858">
        <w:rPr>
          <w:lang w:eastAsia="ar-SA"/>
        </w:rPr>
        <w:lastRenderedPageBreak/>
        <w:t>тестовые задания.</w:t>
      </w:r>
      <w:bookmarkStart w:id="4" w:name="_Toc41449138"/>
      <w:bookmarkStart w:id="5" w:name="_Toc41886966"/>
    </w:p>
    <w:p w14:paraId="159783E2" w14:textId="48781657" w:rsidR="004411A3" w:rsidRPr="00146858" w:rsidRDefault="004411A3" w:rsidP="004411A3">
      <w:pPr>
        <w:tabs>
          <w:tab w:val="left" w:pos="1134"/>
        </w:tabs>
        <w:jc w:val="center"/>
        <w:rPr>
          <w:bCs/>
        </w:rPr>
      </w:pPr>
      <w:r w:rsidRPr="00146858">
        <w:rPr>
          <w:bCs/>
        </w:rPr>
        <w:t>ПОДГОТОВКА НАУЧНОГО ДОКЛАДА</w:t>
      </w:r>
      <w:bookmarkEnd w:id="4"/>
      <w:bookmarkEnd w:id="5"/>
    </w:p>
    <w:p w14:paraId="70AB26B4" w14:textId="77777777" w:rsidR="004411A3" w:rsidRPr="00146858" w:rsidRDefault="004411A3" w:rsidP="00717BB5">
      <w:pPr>
        <w:pStyle w:val="21"/>
        <w:tabs>
          <w:tab w:val="left" w:pos="1134"/>
        </w:tabs>
        <w:ind w:firstLine="709"/>
        <w:rPr>
          <w:szCs w:val="24"/>
        </w:rPr>
      </w:pPr>
      <w:r w:rsidRPr="00146858">
        <w:rPr>
          <w:szCs w:val="24"/>
        </w:rPr>
        <w:t>Подготовка научного доклада выступает в качестве одной из важнейших форм самостоятельной работы студентов.</w:t>
      </w:r>
    </w:p>
    <w:p w14:paraId="70F8AAAB" w14:textId="77777777" w:rsidR="004411A3" w:rsidRPr="00146858" w:rsidRDefault="004411A3" w:rsidP="00717BB5">
      <w:pPr>
        <w:tabs>
          <w:tab w:val="left" w:pos="1134"/>
        </w:tabs>
        <w:ind w:right="-1" w:firstLine="709"/>
        <w:jc w:val="both"/>
      </w:pPr>
      <w:r w:rsidRPr="00146858">
        <w:t xml:space="preserve">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 </w:t>
      </w:r>
    </w:p>
    <w:p w14:paraId="0EB855E3" w14:textId="77777777" w:rsidR="004411A3" w:rsidRPr="00146858" w:rsidRDefault="004411A3" w:rsidP="00717BB5">
      <w:pPr>
        <w:tabs>
          <w:tab w:val="left" w:pos="1134"/>
        </w:tabs>
        <w:ind w:right="-1" w:firstLine="709"/>
        <w:jc w:val="both"/>
      </w:pPr>
      <w:r w:rsidRPr="00146858">
        <w:t>Научный доклад может быть подготовлен для выступления на семинарском занятии, конференции научного студенческого общества (Неделе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50C3B15E" w14:textId="77777777" w:rsidR="004411A3" w:rsidRPr="00146858" w:rsidRDefault="004411A3" w:rsidP="00717BB5">
      <w:pPr>
        <w:tabs>
          <w:tab w:val="left" w:pos="1134"/>
        </w:tabs>
        <w:ind w:right="-1" w:firstLine="709"/>
        <w:jc w:val="both"/>
      </w:pPr>
      <w:r w:rsidRPr="00146858">
        <w:t>Подготовка научного доклада включает несколько этапов работы:</w:t>
      </w:r>
    </w:p>
    <w:p w14:paraId="7E783D0F" w14:textId="77777777" w:rsidR="004411A3" w:rsidRPr="00146858" w:rsidRDefault="004411A3">
      <w:pPr>
        <w:pStyle w:val="21"/>
        <w:numPr>
          <w:ilvl w:val="0"/>
          <w:numId w:val="15"/>
        </w:numPr>
        <w:tabs>
          <w:tab w:val="left" w:pos="1134"/>
        </w:tabs>
        <w:rPr>
          <w:szCs w:val="24"/>
        </w:rPr>
      </w:pPr>
      <w:r w:rsidRPr="00146858">
        <w:rPr>
          <w:szCs w:val="24"/>
        </w:rPr>
        <w:t>Выбор темы научного доклада</w:t>
      </w:r>
    </w:p>
    <w:p w14:paraId="65CB6773" w14:textId="77777777" w:rsidR="004411A3" w:rsidRPr="00146858" w:rsidRDefault="004411A3">
      <w:pPr>
        <w:numPr>
          <w:ilvl w:val="0"/>
          <w:numId w:val="15"/>
        </w:numPr>
        <w:tabs>
          <w:tab w:val="left" w:pos="1134"/>
        </w:tabs>
        <w:ind w:right="-1"/>
        <w:jc w:val="both"/>
      </w:pPr>
      <w:r w:rsidRPr="00146858">
        <w:t>Подбор материалов</w:t>
      </w:r>
    </w:p>
    <w:p w14:paraId="474CA27C" w14:textId="77777777" w:rsidR="004411A3" w:rsidRPr="00146858" w:rsidRDefault="004411A3">
      <w:pPr>
        <w:pStyle w:val="af5"/>
        <w:numPr>
          <w:ilvl w:val="0"/>
          <w:numId w:val="15"/>
        </w:numPr>
        <w:tabs>
          <w:tab w:val="left" w:pos="1134"/>
        </w:tabs>
        <w:ind w:right="-1"/>
        <w:rPr>
          <w:sz w:val="24"/>
          <w:szCs w:val="24"/>
        </w:rPr>
      </w:pPr>
      <w:r w:rsidRPr="00146858">
        <w:rPr>
          <w:sz w:val="24"/>
          <w:szCs w:val="24"/>
        </w:rPr>
        <w:t>Составление плана доклада. Работа над текстом</w:t>
      </w:r>
    </w:p>
    <w:p w14:paraId="6202449D" w14:textId="77777777" w:rsidR="004411A3" w:rsidRPr="00146858" w:rsidRDefault="004411A3">
      <w:pPr>
        <w:numPr>
          <w:ilvl w:val="0"/>
          <w:numId w:val="15"/>
        </w:numPr>
        <w:tabs>
          <w:tab w:val="left" w:pos="1134"/>
        </w:tabs>
        <w:ind w:right="-1"/>
        <w:jc w:val="both"/>
      </w:pPr>
      <w:r w:rsidRPr="00146858">
        <w:t>Оформление материалов выступления</w:t>
      </w:r>
    </w:p>
    <w:p w14:paraId="0C0F2583" w14:textId="77777777" w:rsidR="004411A3" w:rsidRPr="00146858" w:rsidRDefault="004411A3">
      <w:pPr>
        <w:numPr>
          <w:ilvl w:val="0"/>
          <w:numId w:val="15"/>
        </w:numPr>
        <w:tabs>
          <w:tab w:val="left" w:pos="1134"/>
        </w:tabs>
        <w:ind w:right="-1"/>
        <w:jc w:val="both"/>
      </w:pPr>
      <w:r w:rsidRPr="00146858">
        <w:t>Подготовка к выступлению</w:t>
      </w:r>
    </w:p>
    <w:p w14:paraId="3C1ECA56" w14:textId="77777777" w:rsidR="004411A3" w:rsidRPr="00146858" w:rsidRDefault="004411A3" w:rsidP="00717BB5">
      <w:pPr>
        <w:tabs>
          <w:tab w:val="left" w:pos="1134"/>
        </w:tabs>
        <w:ind w:right="-1" w:firstLine="709"/>
        <w:jc w:val="both"/>
      </w:pPr>
      <w:r w:rsidRPr="00146858">
        <w:t>Остановимся более подробно на каждом из перечисленных этапов подготовительной работы.</w:t>
      </w:r>
    </w:p>
    <w:p w14:paraId="0445247B" w14:textId="77777777" w:rsidR="004411A3" w:rsidRPr="00146858" w:rsidRDefault="004411A3" w:rsidP="00717BB5">
      <w:pPr>
        <w:tabs>
          <w:tab w:val="left" w:pos="1134"/>
        </w:tabs>
        <w:ind w:right="-1"/>
        <w:jc w:val="center"/>
      </w:pPr>
      <w:r w:rsidRPr="00146858">
        <w:t>I. ВЫБОР ТЕМЫ НАУЧНОГО ДОКЛАДА</w:t>
      </w:r>
    </w:p>
    <w:p w14:paraId="6B9530FD" w14:textId="2CD191CB" w:rsidR="004411A3" w:rsidRPr="00146858" w:rsidRDefault="004411A3" w:rsidP="00717BB5">
      <w:pPr>
        <w:tabs>
          <w:tab w:val="left" w:pos="1134"/>
        </w:tabs>
        <w:ind w:right="-1" w:firstLine="709"/>
        <w:jc w:val="both"/>
      </w:pPr>
      <w:r w:rsidRPr="00146858">
        <w:t xml:space="preserve">Подготовка к научному докладу начинается с выбора темы Вашего будущего выступления. Практика показывает, что правильно выбрать тему </w:t>
      </w:r>
      <w:r w:rsidR="006F6C41" w:rsidRPr="00146858">
        <w:t>— это</w:t>
      </w:r>
      <w:r w:rsidRPr="00146858">
        <w:t xml:space="preserve"> значит наполовину обеспечить успешное выступление. Конечно же, определяющую роль в этом вопросе играют интересы, увлечения и личные склонности студента, непосредственная связь темы доклада с будущей или настоящей практической работой (если это студенты вечернего отделения). Определенную помощь при избрании темы может оказать руководитель научного кружка, преподаватель, ведущий семинарское занятие или читающий лекционный курс. И все-таки при выборе темы и ее формулировке необходимо учитывать следующие требования:</w:t>
      </w:r>
    </w:p>
    <w:p w14:paraId="55853D7D" w14:textId="77777777" w:rsidR="004411A3" w:rsidRPr="00146858" w:rsidRDefault="004411A3" w:rsidP="00717BB5">
      <w:pPr>
        <w:tabs>
          <w:tab w:val="left" w:pos="1134"/>
        </w:tabs>
        <w:ind w:right="-1" w:firstLine="709"/>
        <w:jc w:val="both"/>
      </w:pPr>
      <w:r w:rsidRPr="00146858">
        <w:t>1. Тема выступления должна соответствовать Вашим познаниям и интересам. Здесь очень важен внутренний психологический настрой. Интерес порождает воодушевление, возникающее в ходе работы над будущим докладом. Тема, ставшая для Вас близкой и волнующей, способна захватить и увлечь аудиторию слушателей.</w:t>
      </w:r>
    </w:p>
    <w:p w14:paraId="7394CDAE" w14:textId="77777777" w:rsidR="004411A3" w:rsidRPr="00146858" w:rsidRDefault="004411A3" w:rsidP="00717BB5">
      <w:pPr>
        <w:keepNext/>
        <w:tabs>
          <w:tab w:val="left" w:pos="1134"/>
        </w:tabs>
        <w:ind w:right="-1" w:firstLine="709"/>
        <w:jc w:val="both"/>
      </w:pPr>
      <w:r w:rsidRPr="00146858">
        <w:t xml:space="preserve">2. Не следует выбирать слишком широкую тему научного доклада. Это связано с ограниченностью докладчика во времени. Студенческий доклад должен быть рассчитан на </w:t>
      </w:r>
      <w:r w:rsidR="00717BB5" w:rsidRPr="00146858">
        <w:t>10–15 минут</w:t>
      </w:r>
      <w:r w:rsidRPr="00146858">
        <w:t xml:space="preserve">. За такой промежуток времени докладчик способен достаточно полно и глубоко рассмотреть не более </w:t>
      </w:r>
      <w:r w:rsidR="00717BB5" w:rsidRPr="00146858">
        <w:t>одного-двух</w:t>
      </w:r>
      <w:r w:rsidRPr="00146858">
        <w:t xml:space="preserve"> вопросов.</w:t>
      </w:r>
    </w:p>
    <w:p w14:paraId="2EA39448" w14:textId="77777777" w:rsidR="004411A3" w:rsidRPr="00146858" w:rsidRDefault="004411A3" w:rsidP="00717BB5">
      <w:pPr>
        <w:pStyle w:val="21"/>
        <w:tabs>
          <w:tab w:val="left" w:pos="1134"/>
        </w:tabs>
        <w:ind w:firstLine="709"/>
        <w:rPr>
          <w:szCs w:val="24"/>
        </w:rPr>
      </w:pPr>
      <w:r w:rsidRPr="00146858">
        <w:rPr>
          <w:szCs w:val="24"/>
        </w:rPr>
        <w:t>3. Научный доклад должен вызвать интерес у слушателей. Он может содержать какую-либо новую для них информацию, или изложение спорных точек зрения различных авторов по освещаемой проблеме.</w:t>
      </w:r>
    </w:p>
    <w:p w14:paraId="547C6299" w14:textId="0EC917B4" w:rsidR="004411A3" w:rsidRPr="00146858" w:rsidRDefault="004411A3" w:rsidP="00717BB5">
      <w:pPr>
        <w:pStyle w:val="31"/>
        <w:tabs>
          <w:tab w:val="left" w:pos="1134"/>
        </w:tabs>
        <w:ind w:right="-1" w:firstLine="709"/>
        <w:rPr>
          <w:sz w:val="24"/>
          <w:szCs w:val="24"/>
        </w:rPr>
      </w:pPr>
      <w:r w:rsidRPr="00146858">
        <w:rPr>
          <w:sz w:val="24"/>
          <w:szCs w:val="24"/>
        </w:rPr>
        <w:t xml:space="preserve">Студент, приступающий к подготовке </w:t>
      </w:r>
      <w:r w:rsidR="006F6C41" w:rsidRPr="00146858">
        <w:rPr>
          <w:sz w:val="24"/>
          <w:szCs w:val="24"/>
        </w:rPr>
        <w:t>научного доклада,</w:t>
      </w:r>
      <w:r w:rsidRPr="00146858">
        <w:rPr>
          <w:sz w:val="24"/>
          <w:szCs w:val="24"/>
        </w:rPr>
        <w:t xml:space="preserve"> должен четко определить ЦЕЛЬ будущего выступления.</w:t>
      </w:r>
    </w:p>
    <w:p w14:paraId="42DF7C9F" w14:textId="77777777" w:rsidR="004411A3" w:rsidRPr="00146858" w:rsidRDefault="004411A3" w:rsidP="00717BB5">
      <w:pPr>
        <w:tabs>
          <w:tab w:val="left" w:pos="1134"/>
        </w:tabs>
        <w:ind w:right="-1" w:firstLine="709"/>
        <w:jc w:val="both"/>
      </w:pPr>
      <w:r w:rsidRPr="00146858">
        <w:t>Понятно, что до изучения литературы по выбранной теме довольно сложно сформулировать конкретную цель своего исследования. В этом случае необходимо обозначить общую цель или целевую установку. Конкретная целевая установка дает направление, в котором будет работать докладчик, помогает осознано и целенаправленно подбирать необходимый материал.</w:t>
      </w:r>
    </w:p>
    <w:p w14:paraId="12BCAEF7" w14:textId="77777777" w:rsidR="004411A3" w:rsidRPr="00146858" w:rsidRDefault="004411A3" w:rsidP="00717BB5">
      <w:pPr>
        <w:tabs>
          <w:tab w:val="left" w:pos="1134"/>
        </w:tabs>
        <w:ind w:right="-1" w:firstLine="709"/>
        <w:jc w:val="both"/>
      </w:pPr>
      <w:r w:rsidRPr="00146858">
        <w:lastRenderedPageBreak/>
        <w:t>Поясним эту мысль на конкретном примере. Студентом избрана следующая тема: " Роль крупных предприятий в рыночной экономике ". Можно в качестве общей цели поставить перед собой задачу определить истинное место крупных компаний в современной экономике.</w:t>
      </w:r>
    </w:p>
    <w:p w14:paraId="6B90ECFB" w14:textId="77777777" w:rsidR="004411A3" w:rsidRPr="00146858" w:rsidRDefault="004411A3" w:rsidP="00717BB5">
      <w:pPr>
        <w:tabs>
          <w:tab w:val="left" w:pos="1134"/>
        </w:tabs>
        <w:ind w:right="-1" w:firstLine="709"/>
        <w:jc w:val="both"/>
      </w:pPr>
      <w:r w:rsidRPr="00146858">
        <w:t>Известно, что критерием успешного выступления является наличие контакта, возникающего между докладчиком и аудиторией. Любой контакт предполагает включенность обеих сторон — и докладчика, и слушателей - в мыслительную деятельность. Чтобы вызвать интерес, необходимо в начале выступления сформулировать цель научного доклада.</w:t>
      </w:r>
    </w:p>
    <w:p w14:paraId="31E03C51" w14:textId="77777777" w:rsidR="004411A3" w:rsidRPr="00146858" w:rsidRDefault="004411A3" w:rsidP="00717BB5">
      <w:pPr>
        <w:tabs>
          <w:tab w:val="left" w:pos="1134"/>
        </w:tabs>
        <w:ind w:right="-1" w:firstLine="709"/>
        <w:jc w:val="both"/>
      </w:pPr>
      <w:r w:rsidRPr="00146858">
        <w:t>Определив и обозначив цель доклада, в дальнейшем следует приступить к подбору материалов. А это уже второй этап подготовительной работы.</w:t>
      </w:r>
    </w:p>
    <w:p w14:paraId="0276AEE5" w14:textId="77777777" w:rsidR="004411A3" w:rsidRPr="00146858" w:rsidRDefault="004411A3" w:rsidP="00717BB5">
      <w:pPr>
        <w:tabs>
          <w:tab w:val="left" w:pos="1134"/>
        </w:tabs>
        <w:ind w:right="-1"/>
        <w:jc w:val="center"/>
      </w:pPr>
      <w:r w:rsidRPr="00146858">
        <w:t>II. ПОДБОР МАТЕРИАЛОВ</w:t>
      </w:r>
    </w:p>
    <w:p w14:paraId="1E2034E6" w14:textId="77777777" w:rsidR="004411A3" w:rsidRPr="00146858" w:rsidRDefault="004411A3" w:rsidP="00717BB5">
      <w:pPr>
        <w:pStyle w:val="31"/>
        <w:tabs>
          <w:tab w:val="left" w:pos="1134"/>
        </w:tabs>
        <w:ind w:right="-1" w:firstLine="709"/>
        <w:rPr>
          <w:sz w:val="24"/>
          <w:szCs w:val="24"/>
        </w:rPr>
      </w:pPr>
      <w:r w:rsidRPr="00146858">
        <w:rPr>
          <w:sz w:val="24"/>
          <w:szCs w:val="24"/>
        </w:rPr>
        <w:t>Работа по подбору материалов для доклада связана с изучением экономической литературы.</w:t>
      </w:r>
    </w:p>
    <w:p w14:paraId="549A2DC1" w14:textId="1A1CBD5F" w:rsidR="004411A3" w:rsidRPr="00146858" w:rsidRDefault="004411A3" w:rsidP="00717BB5">
      <w:pPr>
        <w:tabs>
          <w:tab w:val="left" w:pos="1134"/>
        </w:tabs>
        <w:ind w:right="-1" w:firstLine="709"/>
        <w:jc w:val="both"/>
      </w:pPr>
      <w:r w:rsidRPr="00146858">
        <w:t xml:space="preserve">Изучение литературы по выбранной теме желательно начинать с просмотра нескольких учебников по экономической теории. Это позволит получить общее представление о вопросах исследования. Дальнейший поиск необходимой информации предполагает знакомство с тремя группами источников. Первая группа </w:t>
      </w:r>
      <w:r w:rsidR="006F6C41" w:rsidRPr="00146858">
        <w:t>— это</w:t>
      </w:r>
      <w:r w:rsidRPr="00146858">
        <w:t xml:space="preserve"> официальные документы российского Правительства. Вторая группа включает монографии, научные сборники, справочники. К третьей группе относятся материалы периодической печати - журнальные и газетные статьи. Именно в этой группе в основном содержаться новые сведения и факты, приводятся последние цифровые данные.</w:t>
      </w:r>
    </w:p>
    <w:p w14:paraId="39DA198F" w14:textId="77777777" w:rsidR="004411A3" w:rsidRPr="00146858" w:rsidRDefault="004411A3" w:rsidP="00717BB5">
      <w:pPr>
        <w:tabs>
          <w:tab w:val="left" w:pos="1134"/>
        </w:tabs>
        <w:ind w:right="-1"/>
        <w:jc w:val="center"/>
      </w:pPr>
      <w:r w:rsidRPr="00146858">
        <w:t>III. СОСТАВЛЕНИЕ ПЛАНА ДОКЛАДА</w:t>
      </w:r>
    </w:p>
    <w:p w14:paraId="7F13519F" w14:textId="77777777" w:rsidR="004411A3" w:rsidRPr="00146858" w:rsidRDefault="004411A3" w:rsidP="00717BB5">
      <w:pPr>
        <w:pStyle w:val="3"/>
        <w:tabs>
          <w:tab w:val="left" w:pos="1134"/>
        </w:tabs>
        <w:spacing w:before="0"/>
        <w:ind w:firstLine="709"/>
        <w:rPr>
          <w:rFonts w:ascii="Times New Roman" w:hAnsi="Times New Roman"/>
          <w:b w:val="0"/>
          <w:bCs w:val="0"/>
          <w:color w:val="auto"/>
        </w:rPr>
      </w:pPr>
      <w:bookmarkStart w:id="6" w:name="_Toc41449139"/>
      <w:bookmarkStart w:id="7" w:name="_Toc41886967"/>
      <w:r w:rsidRPr="00146858">
        <w:rPr>
          <w:rFonts w:ascii="Times New Roman" w:hAnsi="Times New Roman"/>
          <w:b w:val="0"/>
          <w:bCs w:val="0"/>
          <w:color w:val="auto"/>
        </w:rPr>
        <w:t>Работа над текстом</w:t>
      </w:r>
      <w:bookmarkEnd w:id="6"/>
      <w:bookmarkEnd w:id="7"/>
    </w:p>
    <w:p w14:paraId="232F3654" w14:textId="77777777" w:rsidR="004411A3" w:rsidRPr="00146858" w:rsidRDefault="004411A3" w:rsidP="00717BB5">
      <w:pPr>
        <w:tabs>
          <w:tab w:val="left" w:pos="1134"/>
        </w:tabs>
        <w:ind w:right="-1" w:firstLine="709"/>
        <w:jc w:val="both"/>
      </w:pPr>
      <w:r w:rsidRPr="00146858">
        <w:t xml:space="preserve">После того, как работа по подбору источников завершена и имеется определенное представление об избранной теме, можно составить </w:t>
      </w:r>
      <w:r w:rsidRPr="00146858">
        <w:rPr>
          <w:i/>
        </w:rPr>
        <w:t>предварительный план</w:t>
      </w:r>
      <w:r w:rsidRPr="00146858">
        <w:t>. При этом необходимо учесть, что предварительно составленный план будет изменяться и корректироваться в процессе дальнейшего изучения темы. И хотя этот план не имеет конкретно обозначенных границ, его составление позволит сформировать основу создаваемого доклада и уже на этом этапе обозначить контуры будущего выступления. В дальнейшем, по мере овладения изучаемым материалом, начальный план можно будет дополнять, совершенствовать и конкретизировать.</w:t>
      </w:r>
    </w:p>
    <w:p w14:paraId="6543E7D7" w14:textId="77777777" w:rsidR="004411A3" w:rsidRPr="00146858" w:rsidRDefault="004411A3" w:rsidP="00717BB5">
      <w:pPr>
        <w:tabs>
          <w:tab w:val="left" w:pos="1134"/>
        </w:tabs>
        <w:ind w:right="-1" w:firstLine="709"/>
        <w:jc w:val="both"/>
      </w:pPr>
      <w:r w:rsidRPr="00146858">
        <w:t>Работу над текстом будущего выступления можно отнести к наиболее сложному и ответственному этапу подготовки научного доклада. Именно на этом этапе необходимо произвести анализ и оценку собранного материала, сформулировать окончательный план.</w:t>
      </w:r>
    </w:p>
    <w:p w14:paraId="79220D33" w14:textId="77777777" w:rsidR="004411A3" w:rsidRPr="00146858" w:rsidRDefault="004411A3" w:rsidP="00717BB5">
      <w:pPr>
        <w:tabs>
          <w:tab w:val="left" w:pos="1134"/>
        </w:tabs>
        <w:ind w:right="-1" w:firstLine="709"/>
        <w:jc w:val="both"/>
      </w:pPr>
      <w:r w:rsidRPr="00146858">
        <w:t>Приступая к работе над текстом доклада, следует учитывать структуру его построения.</w:t>
      </w:r>
    </w:p>
    <w:p w14:paraId="2A616586" w14:textId="77777777" w:rsidR="004411A3" w:rsidRPr="00146858" w:rsidRDefault="004411A3" w:rsidP="00717BB5">
      <w:pPr>
        <w:tabs>
          <w:tab w:val="left" w:pos="1134"/>
        </w:tabs>
        <w:ind w:right="-1" w:firstLine="709"/>
        <w:jc w:val="both"/>
      </w:pPr>
      <w:r w:rsidRPr="00146858">
        <w:t>Научный доклад должен включать три основные части: вступление, основную часть, заключение.</w:t>
      </w:r>
    </w:p>
    <w:p w14:paraId="7580933A" w14:textId="77777777" w:rsidR="004411A3" w:rsidRPr="00146858" w:rsidRDefault="004411A3" w:rsidP="00717BB5">
      <w:pPr>
        <w:tabs>
          <w:tab w:val="left" w:pos="1134"/>
        </w:tabs>
        <w:ind w:right="-1" w:firstLine="709"/>
        <w:jc w:val="both"/>
      </w:pPr>
      <w:r w:rsidRPr="00146858">
        <w:t>ВСТУПЛЕНИЕ представляет собой краткое знакомство слушателей с обсуждаемой в докладе проблемой. «Самая тяжелая задача во время деловой беседы — расположить к себе в ее начале и добиться успеха в ее конце», - мнение известного американского психолога Дейла Карнеги</w:t>
      </w:r>
      <w:r w:rsidRPr="00146858">
        <w:rPr>
          <w:rStyle w:val="af4"/>
        </w:rPr>
        <w:footnoteReference w:id="1"/>
      </w:r>
      <w:r w:rsidRPr="00146858">
        <w:t>.</w:t>
      </w:r>
    </w:p>
    <w:p w14:paraId="609D1832" w14:textId="4EBDED85" w:rsidR="004411A3" w:rsidRPr="00146858" w:rsidRDefault="004411A3" w:rsidP="00717BB5">
      <w:pPr>
        <w:tabs>
          <w:tab w:val="left" w:pos="1134"/>
        </w:tabs>
        <w:ind w:right="-1" w:firstLine="709"/>
        <w:jc w:val="both"/>
      </w:pPr>
      <w:r w:rsidRPr="00146858">
        <w:t xml:space="preserve">Действительно, хотя вступление непродолжительно по времени (всего </w:t>
      </w:r>
      <w:r w:rsidR="006F6C41" w:rsidRPr="00146858">
        <w:t xml:space="preserve">2–3 </w:t>
      </w:r>
      <w:r w:rsidRPr="00146858">
        <w:t xml:space="preserve"> минуты), оно необходимо, чтобы пробудить интерес в аудитории и подготовить почву для доклада.</w:t>
      </w:r>
    </w:p>
    <w:p w14:paraId="05B62762" w14:textId="77777777" w:rsidR="004411A3" w:rsidRPr="00146858" w:rsidRDefault="004411A3" w:rsidP="00717BB5">
      <w:pPr>
        <w:tabs>
          <w:tab w:val="left" w:pos="1134"/>
        </w:tabs>
        <w:ind w:right="-1" w:firstLine="709"/>
        <w:jc w:val="both"/>
      </w:pPr>
      <w:r w:rsidRPr="00146858">
        <w:t>Вступление подобно увертюре, так как оно определяет не только тему предстоящего доклада, но и дает лейтмотив всего выступления. Вступление способно заинтересовать слушателей, создать благоприятный настрой для будущего восприятия.</w:t>
      </w:r>
    </w:p>
    <w:p w14:paraId="38119FB0" w14:textId="77777777" w:rsidR="004411A3" w:rsidRPr="00146858" w:rsidRDefault="004411A3" w:rsidP="00717BB5">
      <w:pPr>
        <w:tabs>
          <w:tab w:val="left" w:pos="1134"/>
        </w:tabs>
        <w:ind w:right="-1" w:firstLine="709"/>
        <w:jc w:val="both"/>
      </w:pPr>
      <w:r w:rsidRPr="00146858">
        <w:lastRenderedPageBreak/>
        <w:t>Необходимо начать с главной мысли, которая затем займет центральное место. Удачно сформулированные во вступлении несколько фраз способны обеспечить успех всего доклада.</w:t>
      </w:r>
    </w:p>
    <w:p w14:paraId="1727E88C" w14:textId="77777777" w:rsidR="004411A3" w:rsidRPr="00146858" w:rsidRDefault="004411A3" w:rsidP="00717BB5">
      <w:pPr>
        <w:tabs>
          <w:tab w:val="left" w:pos="1134"/>
        </w:tabs>
        <w:ind w:right="-1" w:firstLine="709"/>
        <w:jc w:val="both"/>
      </w:pPr>
      <w:r w:rsidRPr="00146858">
        <w:t>Начать доклад нужно с обращения к аудитории. Следующие фразы должны быть предельно просты и лаконичны. «Уважаемые коллеги! Известно, что крупные компании составляют основу экономического потенциала любого государства. Составляя небольшую часть общей численности компаний страны, они создают большую долю ее национального богатства. В экономической литературе конкурентное преимущество фирм-гигантов традиционно объясняется получением ими эффекта масштаба. Однако крупной фирмой пройден длительный путь развития, в процессе которого определился ряд новых факторов, способных повысить ее конкурентоспособность. Что же на самом деле позволяет обеспечить крупной компании эффективную деятельность? Что помогает ей несмотря на недостатки в целом сохранять высокую конкурентоспособность?»</w:t>
      </w:r>
    </w:p>
    <w:p w14:paraId="711112E1" w14:textId="77777777" w:rsidR="004411A3" w:rsidRPr="00146858" w:rsidRDefault="004411A3" w:rsidP="00717BB5">
      <w:pPr>
        <w:tabs>
          <w:tab w:val="left" w:pos="1134"/>
        </w:tabs>
        <w:ind w:right="-1" w:firstLine="709"/>
        <w:jc w:val="both"/>
      </w:pPr>
      <w:r w:rsidRPr="00146858">
        <w:t>ОСНОВНАЯ ЧАСТЬ является логическим продолжением вопросов, обозначенных автором во введении. Именно в этой части доклада предстоит раскрыть тему выступления, привести необходимые доказательства (аргументы).</w:t>
      </w:r>
    </w:p>
    <w:p w14:paraId="370E41A4" w14:textId="77777777" w:rsidR="004411A3" w:rsidRPr="00146858" w:rsidRDefault="004411A3" w:rsidP="00717BB5">
      <w:pPr>
        <w:tabs>
          <w:tab w:val="left" w:pos="1134"/>
        </w:tabs>
        <w:ind w:right="-1" w:firstLine="709"/>
        <w:jc w:val="both"/>
      </w:pPr>
      <w:r w:rsidRPr="00146858">
        <w:t>Для того чтобы правильно построить основную часть своего доклада, необходимо составить ее подробный план. Важность составления такого плана связана с основной задачей автора. Он должен в течение 10 минут, отведенных на основную часть, суметь представить и изложить авторскую точку зрения по обозначенной в теме доклада проблеме.</w:t>
      </w:r>
    </w:p>
    <w:p w14:paraId="38F90CD1" w14:textId="77777777" w:rsidR="004411A3" w:rsidRPr="00146858" w:rsidRDefault="004411A3" w:rsidP="00717BB5">
      <w:pPr>
        <w:tabs>
          <w:tab w:val="left" w:pos="1134"/>
        </w:tabs>
        <w:ind w:right="-1" w:firstLine="709"/>
        <w:jc w:val="both"/>
      </w:pPr>
      <w:r w:rsidRPr="00146858">
        <w:t>Наличие подробного плана позволяет выполнить эту задачу, дает возможность автору в сжатой форме донести свои идеи до аудитории и уложиться в установленный регламент.</w:t>
      </w:r>
    </w:p>
    <w:p w14:paraId="456D7868" w14:textId="77777777" w:rsidR="004411A3" w:rsidRPr="00146858" w:rsidRDefault="004411A3" w:rsidP="00717BB5">
      <w:pPr>
        <w:tabs>
          <w:tab w:val="left" w:pos="1134"/>
        </w:tabs>
        <w:ind w:right="-1" w:firstLine="709"/>
        <w:jc w:val="both"/>
      </w:pPr>
      <w:r w:rsidRPr="00146858">
        <w:t>Каким образом следует излагать материал в основной части доклада?</w:t>
      </w:r>
    </w:p>
    <w:p w14:paraId="13B0F664" w14:textId="77777777" w:rsidR="004411A3" w:rsidRPr="00146858" w:rsidRDefault="004411A3" w:rsidP="00717BB5">
      <w:pPr>
        <w:pStyle w:val="a9"/>
        <w:tabs>
          <w:tab w:val="left" w:pos="1134"/>
        </w:tabs>
        <w:spacing w:after="0"/>
        <w:ind w:left="0" w:right="-1" w:firstLine="709"/>
        <w:rPr>
          <w:sz w:val="24"/>
          <w:szCs w:val="24"/>
        </w:rPr>
      </w:pPr>
      <w:r w:rsidRPr="00146858">
        <w:rPr>
          <w:sz w:val="24"/>
          <w:szCs w:val="24"/>
        </w:rPr>
        <w:t>Текст научной работы отличается от всякого другого своей логичностью. Поэтому выделение вопросов в основной части должно соответствовать логике проблемы, обозначенной в докладе. Существуют также наиболее общие принципы представления материала:</w:t>
      </w:r>
    </w:p>
    <w:p w14:paraId="06E90E2F" w14:textId="77777777" w:rsidR="004411A3" w:rsidRPr="00146858" w:rsidRDefault="004411A3" w:rsidP="00717BB5">
      <w:pPr>
        <w:tabs>
          <w:tab w:val="left" w:pos="1134"/>
        </w:tabs>
        <w:ind w:right="-1" w:firstLine="709"/>
        <w:jc w:val="both"/>
      </w:pPr>
      <w:r w:rsidRPr="00146858">
        <w:t>1. От частного к общему. Данный принцип изложения материала предполагает следующее его представление. В начале доклада приводятся примеры, на основании которых делается обобщение.</w:t>
      </w:r>
    </w:p>
    <w:p w14:paraId="35D1C8DD" w14:textId="77777777" w:rsidR="004411A3" w:rsidRPr="00146858" w:rsidRDefault="004411A3" w:rsidP="00717BB5">
      <w:pPr>
        <w:tabs>
          <w:tab w:val="left" w:pos="1134"/>
        </w:tabs>
        <w:ind w:right="-1" w:firstLine="709"/>
        <w:jc w:val="both"/>
      </w:pPr>
      <w:r w:rsidRPr="00146858">
        <w:t>Примеры, приводимые в докладе, должны быть красочными, запоминающимися, тщательно отобранными. Автору не следует использовать в докладе случайные факты и делать на их основе далеко идущие выводы.</w:t>
      </w:r>
    </w:p>
    <w:p w14:paraId="4C138B12" w14:textId="339DD7DE" w:rsidR="004411A3" w:rsidRPr="00146858" w:rsidRDefault="004411A3" w:rsidP="00717BB5">
      <w:pPr>
        <w:tabs>
          <w:tab w:val="left" w:pos="1134"/>
        </w:tabs>
        <w:ind w:right="-1" w:firstLine="709"/>
        <w:jc w:val="both"/>
      </w:pPr>
      <w:r w:rsidRPr="00146858">
        <w:t xml:space="preserve">При изложении материала необходимо также учесть, что для анализа проблемы нужно использовать больший объем сведений и фактов, чем непосредственно требуется для написания текста выступления. Резервный материал делает доклад более ярким и убедительным. «Хороший доклад </w:t>
      </w:r>
      <w:r w:rsidR="006F6C41" w:rsidRPr="00146858">
        <w:t>— это</w:t>
      </w:r>
      <w:r w:rsidRPr="00146858">
        <w:t xml:space="preserve"> тот, за которым стоит много резервного материала, значительно больше, чем оратор имел возможность использовать»</w:t>
      </w:r>
      <w:r w:rsidRPr="00146858">
        <w:rPr>
          <w:rStyle w:val="af4"/>
        </w:rPr>
        <w:footnoteReference w:id="2"/>
      </w:r>
      <w:r w:rsidRPr="00146858">
        <w:t>. Резервный материал может быть также использован для ответа на возможные вопросы аудитории.</w:t>
      </w:r>
    </w:p>
    <w:p w14:paraId="24CB01A4" w14:textId="77777777" w:rsidR="004411A3" w:rsidRPr="00146858" w:rsidRDefault="004411A3" w:rsidP="00717BB5">
      <w:pPr>
        <w:tabs>
          <w:tab w:val="left" w:pos="1134"/>
        </w:tabs>
        <w:ind w:right="-1" w:firstLine="709"/>
        <w:jc w:val="both"/>
      </w:pPr>
      <w:r w:rsidRPr="00146858">
        <w:t xml:space="preserve">2. От общего к частному. Данный принцип предполагает изложение общих теоретических положений, которые затем конкретизируются и разъясняются. Вот один из возможных вариантов использования данного принципа. «В настоящее время в экономике любого государства центральное место принадлежит крупной компании. Ею удерживаются ключевые позиции во всех сферах хозяйства. Так, например, в промышленности США на долю двухсот крупнейших компаний приходится 40% ВВП страны. В большинстве отраслей обрабатывающей промышленности Америки наиболее крупные компании сосредоточили от 25 до 100% отраслевого производства. Отечественным крупным </w:t>
      </w:r>
      <w:r w:rsidRPr="00146858">
        <w:lastRenderedPageBreak/>
        <w:t>бизнесом обеспечивается более 50% объема выпуска промышленной продукции. Аналогичным образом обстоят дела в большинстве стран мира.»</w:t>
      </w:r>
    </w:p>
    <w:p w14:paraId="1B0AAABA" w14:textId="77777777" w:rsidR="004411A3" w:rsidRPr="00146858" w:rsidRDefault="004411A3" w:rsidP="00717BB5">
      <w:pPr>
        <w:tabs>
          <w:tab w:val="left" w:pos="1134"/>
        </w:tabs>
        <w:ind w:right="-1" w:firstLine="709"/>
        <w:jc w:val="both"/>
      </w:pPr>
      <w:r w:rsidRPr="00146858">
        <w:t xml:space="preserve">3. Принцип историзма. Обычно данный принцип изложения материала используется при анализе истории излагаемой проблемы. </w:t>
      </w:r>
    </w:p>
    <w:p w14:paraId="03445340" w14:textId="77777777" w:rsidR="004411A3" w:rsidRPr="00146858" w:rsidRDefault="004411A3" w:rsidP="00717BB5">
      <w:pPr>
        <w:tabs>
          <w:tab w:val="left" w:pos="1134"/>
        </w:tabs>
        <w:ind w:right="-1" w:firstLine="709"/>
        <w:jc w:val="both"/>
      </w:pPr>
      <w:r w:rsidRPr="00146858">
        <w:t>Часто отдельные моменты доклада излагаются по принципу от общего к частному, другие - с использованием принципа историзма, или восхождения от частных примеров к общему выводу.</w:t>
      </w:r>
    </w:p>
    <w:p w14:paraId="6F3A8222" w14:textId="77777777" w:rsidR="004411A3" w:rsidRPr="00146858" w:rsidRDefault="004411A3" w:rsidP="00717BB5">
      <w:pPr>
        <w:tabs>
          <w:tab w:val="left" w:pos="1134"/>
        </w:tabs>
        <w:ind w:right="-1" w:firstLine="709"/>
        <w:jc w:val="both"/>
      </w:pPr>
      <w:r w:rsidRPr="00146858">
        <w:t>Работая над основной частью, автор должен знать, что общим правилом для любого научного доклада является доказательность высказываемых утверждений. Каждый тезис (тезис - концентрированное выражение отдельной мысли доклада), приводимый в докладе, необходимо обосновать, привести в качестве доказательства несколько цифр, фактов, или цитат. При этом важно соблюдать «золотую середину» и не перегружать доклад изобилием цифр. Они должны приводиться с большим ограничением. Человеческое сознание не может одновременно воспринимать более чем 7 (+ -) 2цифр. Следует избегать простого перечисления чисел. Их лучше сгруппировать, проклассифицировать и представить в виде графика или диаграммы.</w:t>
      </w:r>
    </w:p>
    <w:p w14:paraId="329F41EC" w14:textId="77777777" w:rsidR="004411A3" w:rsidRPr="00146858" w:rsidRDefault="004411A3" w:rsidP="00717BB5">
      <w:pPr>
        <w:pStyle w:val="21"/>
        <w:tabs>
          <w:tab w:val="left" w:pos="1134"/>
        </w:tabs>
        <w:ind w:firstLine="709"/>
        <w:rPr>
          <w:szCs w:val="24"/>
        </w:rPr>
      </w:pPr>
      <w:r w:rsidRPr="00146858">
        <w:rPr>
          <w:szCs w:val="24"/>
        </w:rPr>
        <w:t>Нельзя злоупотреблять поговорками, пословицами или забавными историями. Любая пословица должна органически вписываться в содержание доклада. Образность выступления создается логикой его построения и его убедительностью.</w:t>
      </w:r>
    </w:p>
    <w:p w14:paraId="22B0D6F9" w14:textId="77777777" w:rsidR="004411A3" w:rsidRPr="00146858" w:rsidRDefault="004411A3" w:rsidP="00717BB5">
      <w:pPr>
        <w:tabs>
          <w:tab w:val="left" w:pos="1134"/>
        </w:tabs>
        <w:ind w:right="-1" w:firstLine="709"/>
        <w:jc w:val="both"/>
      </w:pPr>
      <w:r w:rsidRPr="00146858">
        <w:t>ЗАКЛЮЧЕНИЕ имеет целью обобщить основные мысли и идеи выступления. Его, как и весь доклад, необходимо подготовить заранее в спокойной и неторопливой обстановке. На экспромт не следует рассчитывать. «Завершение выступления действительно представляет собой стратегически наиболее важный раздел речи. То, что оратор говорит в заключении, его последние слова продолжают звучать в ушах слушателей, когда он уже закончил свое выступление, и видимо, их будут помнить дольше всего»</w:t>
      </w:r>
      <w:r w:rsidRPr="00146858">
        <w:rPr>
          <w:rStyle w:val="af4"/>
        </w:rPr>
        <w:footnoteReference w:id="3"/>
      </w:r>
      <w:r w:rsidRPr="00146858">
        <w:t>.</w:t>
      </w:r>
    </w:p>
    <w:p w14:paraId="7533D8EF" w14:textId="77777777" w:rsidR="004411A3" w:rsidRPr="00146858" w:rsidRDefault="004411A3" w:rsidP="00717BB5">
      <w:pPr>
        <w:tabs>
          <w:tab w:val="left" w:pos="1134"/>
        </w:tabs>
        <w:ind w:firstLine="709"/>
        <w:contextualSpacing/>
        <w:jc w:val="both"/>
      </w:pPr>
      <w:r w:rsidRPr="00146858">
        <w:t>В заключении можно кратко повторить основные выводы и утверждения, прозвучавшие в основной части доклада. На заключение можно возложить также функцию обобщения всего представленного докладчиком материала.</w:t>
      </w:r>
    </w:p>
    <w:p w14:paraId="611637CB" w14:textId="77777777" w:rsidR="004411A3" w:rsidRPr="00146858" w:rsidRDefault="004411A3" w:rsidP="00717BB5">
      <w:pPr>
        <w:tabs>
          <w:tab w:val="left" w:pos="1134"/>
        </w:tabs>
        <w:ind w:firstLine="709"/>
        <w:contextualSpacing/>
        <w:jc w:val="both"/>
      </w:pPr>
      <w:r w:rsidRPr="00146858">
        <w:t>Теперь, когда доклад написан, следует приступить к его оформлению.</w:t>
      </w:r>
    </w:p>
    <w:p w14:paraId="2C674109" w14:textId="77777777" w:rsidR="004411A3" w:rsidRPr="00146858" w:rsidRDefault="004411A3" w:rsidP="00717BB5">
      <w:pPr>
        <w:pStyle w:val="2"/>
        <w:tabs>
          <w:tab w:val="left" w:pos="1134"/>
        </w:tabs>
        <w:contextualSpacing/>
        <w:rPr>
          <w:rFonts w:ascii="Times New Roman" w:hAnsi="Times New Roman"/>
          <w:b w:val="0"/>
          <w:sz w:val="24"/>
          <w:szCs w:val="24"/>
        </w:rPr>
      </w:pPr>
      <w:bookmarkStart w:id="8" w:name="_Toc41449140"/>
      <w:bookmarkStart w:id="9" w:name="_Toc41886968"/>
      <w:r w:rsidRPr="00146858">
        <w:rPr>
          <w:rFonts w:ascii="Times New Roman" w:hAnsi="Times New Roman"/>
          <w:b w:val="0"/>
          <w:sz w:val="24"/>
          <w:szCs w:val="24"/>
        </w:rPr>
        <w:t>IV. ОФОРМЛЕНИЕ МАТЕРИАЛОВ ВЫСТУПЛЕНИЯ</w:t>
      </w:r>
      <w:bookmarkEnd w:id="8"/>
      <w:bookmarkEnd w:id="9"/>
    </w:p>
    <w:p w14:paraId="1036CB64" w14:textId="77777777" w:rsidR="004411A3" w:rsidRPr="00146858" w:rsidRDefault="004411A3" w:rsidP="00717BB5">
      <w:pPr>
        <w:tabs>
          <w:tab w:val="left" w:pos="1134"/>
        </w:tabs>
        <w:ind w:firstLine="709"/>
        <w:contextualSpacing/>
        <w:jc w:val="both"/>
      </w:pPr>
      <w:r w:rsidRPr="00146858">
        <w:t>Подготовленный Вами доклад и Ваше будущее выступление в аудитории направлено на его слуховое восприятие. Устная речь предоставляет оратору дополнительные средства воздействия на слушателей: голос, интонация, мимика, жесты. Однако одновременно следует успешно использовать способность слушателей ВИДЕТЬ.</w:t>
      </w:r>
    </w:p>
    <w:p w14:paraId="21257BFE" w14:textId="77777777" w:rsidR="004411A3" w:rsidRPr="00146858" w:rsidRDefault="004411A3" w:rsidP="00717BB5">
      <w:pPr>
        <w:tabs>
          <w:tab w:val="left" w:pos="1134"/>
        </w:tabs>
        <w:ind w:right="-1" w:firstLine="709"/>
        <w:jc w:val="both"/>
      </w:pPr>
      <w:r w:rsidRPr="00146858">
        <w:t>Автор научного доклада может прекрасно дополнить свое выступление, используя для презентаций мультимедийное оборудование.</w:t>
      </w:r>
    </w:p>
    <w:p w14:paraId="36128FBF" w14:textId="77777777" w:rsidR="004411A3" w:rsidRPr="00146858" w:rsidRDefault="004411A3" w:rsidP="00717BB5">
      <w:pPr>
        <w:tabs>
          <w:tab w:val="left" w:pos="1134"/>
        </w:tabs>
        <w:ind w:right="-1" w:firstLine="709"/>
        <w:jc w:val="both"/>
      </w:pPr>
      <w:r w:rsidRPr="00146858">
        <w:t>Однако, чтобы использование презентаций произвело предполагаемый эффект, необходимо учитывать следующие правила:</w:t>
      </w:r>
    </w:p>
    <w:p w14:paraId="01216F60" w14:textId="77777777" w:rsidR="004411A3" w:rsidRPr="00146858" w:rsidRDefault="004411A3" w:rsidP="00717BB5">
      <w:pPr>
        <w:tabs>
          <w:tab w:val="left" w:pos="1134"/>
        </w:tabs>
        <w:ind w:right="-1" w:firstLine="709"/>
        <w:jc w:val="both"/>
      </w:pPr>
      <w:r w:rsidRPr="00146858">
        <w:t>1. Графики и диаграммы готовятся заранее.</w:t>
      </w:r>
    </w:p>
    <w:p w14:paraId="7ABA794F" w14:textId="77777777" w:rsidR="004411A3" w:rsidRPr="00146858" w:rsidRDefault="004411A3" w:rsidP="00717BB5">
      <w:pPr>
        <w:tabs>
          <w:tab w:val="left" w:pos="1134"/>
        </w:tabs>
        <w:ind w:right="-1" w:firstLine="709"/>
        <w:jc w:val="both"/>
      </w:pPr>
      <w:r w:rsidRPr="00146858">
        <w:t>2. Сложным статистическим таблицам следует придать доступную форму диаграмм или графиков.</w:t>
      </w:r>
    </w:p>
    <w:p w14:paraId="5ECCB7D2" w14:textId="77777777" w:rsidR="004411A3" w:rsidRPr="00146858" w:rsidRDefault="004411A3" w:rsidP="00717BB5">
      <w:pPr>
        <w:tabs>
          <w:tab w:val="left" w:pos="1134"/>
        </w:tabs>
        <w:ind w:right="-1" w:firstLine="709"/>
        <w:jc w:val="both"/>
      </w:pPr>
      <w:r w:rsidRPr="00146858">
        <w:t>4. Наглядные материалы необходимо демонстрировать аудитории, а не самому себе.</w:t>
      </w:r>
    </w:p>
    <w:p w14:paraId="6EB4DCDC" w14:textId="77777777" w:rsidR="004411A3" w:rsidRPr="00146858" w:rsidRDefault="004411A3" w:rsidP="00717BB5">
      <w:pPr>
        <w:tabs>
          <w:tab w:val="left" w:pos="1134"/>
        </w:tabs>
        <w:ind w:right="-1" w:firstLine="709"/>
        <w:jc w:val="both"/>
      </w:pPr>
      <w:r w:rsidRPr="00146858">
        <w:t>5. Тезисы доклада должны быть тесно связаны с изображением наглядных материалов.</w:t>
      </w:r>
    </w:p>
    <w:p w14:paraId="2B89E181" w14:textId="77777777" w:rsidR="004411A3" w:rsidRPr="00146858" w:rsidRDefault="004411A3" w:rsidP="00717BB5">
      <w:pPr>
        <w:tabs>
          <w:tab w:val="left" w:pos="1134"/>
        </w:tabs>
        <w:ind w:right="-1" w:firstLine="709"/>
        <w:jc w:val="both"/>
      </w:pPr>
      <w:r w:rsidRPr="00146858">
        <w:t>6. Чтобы не отвлекать внимание аудитории, нужно своевременно их убирать и переходить к демонстрации других материалов.</w:t>
      </w:r>
    </w:p>
    <w:p w14:paraId="639CD5D2" w14:textId="77777777" w:rsidR="004411A3" w:rsidRPr="00146858" w:rsidRDefault="004411A3" w:rsidP="00717BB5">
      <w:pPr>
        <w:tabs>
          <w:tab w:val="left" w:pos="1134"/>
        </w:tabs>
        <w:ind w:right="-1" w:firstLine="709"/>
        <w:jc w:val="both"/>
      </w:pPr>
      <w:r w:rsidRPr="00146858">
        <w:t>7. Необходимо делать паузу в Вашем выступлении, если аудитория занята рассматриванием наглядных материалов.</w:t>
      </w:r>
    </w:p>
    <w:p w14:paraId="12C3CFD4" w14:textId="77777777" w:rsidR="004411A3" w:rsidRPr="00146858" w:rsidRDefault="004411A3" w:rsidP="00717BB5">
      <w:pPr>
        <w:tabs>
          <w:tab w:val="left" w:pos="1134"/>
        </w:tabs>
        <w:ind w:right="-1" w:firstLine="709"/>
        <w:jc w:val="both"/>
      </w:pPr>
      <w:r w:rsidRPr="00146858">
        <w:lastRenderedPageBreak/>
        <w:t>Итак, мы подошли к завершающему этапу работы над научным докладом - к подготовке выступления.</w:t>
      </w:r>
    </w:p>
    <w:p w14:paraId="7D08B920" w14:textId="77777777" w:rsidR="004411A3" w:rsidRPr="00146858" w:rsidRDefault="004411A3" w:rsidP="00717BB5">
      <w:pPr>
        <w:pStyle w:val="2"/>
        <w:tabs>
          <w:tab w:val="left" w:pos="1134"/>
        </w:tabs>
        <w:ind w:right="-1"/>
        <w:rPr>
          <w:rFonts w:ascii="Times New Roman" w:hAnsi="Times New Roman"/>
          <w:b w:val="0"/>
          <w:sz w:val="24"/>
          <w:szCs w:val="24"/>
        </w:rPr>
      </w:pPr>
      <w:bookmarkStart w:id="10" w:name="_Toc41449141"/>
      <w:bookmarkStart w:id="11" w:name="_Toc41886969"/>
      <w:r w:rsidRPr="00146858">
        <w:rPr>
          <w:rFonts w:ascii="Times New Roman" w:hAnsi="Times New Roman"/>
          <w:b w:val="0"/>
          <w:sz w:val="24"/>
          <w:szCs w:val="24"/>
        </w:rPr>
        <w:t>V. ПОДГОТОВКА К ВЫСТУПЛЕНИЮ</w:t>
      </w:r>
      <w:bookmarkEnd w:id="10"/>
      <w:bookmarkEnd w:id="11"/>
    </w:p>
    <w:p w14:paraId="52B2FAE8" w14:textId="77777777" w:rsidR="004411A3" w:rsidRPr="00146858" w:rsidRDefault="004411A3" w:rsidP="00717BB5">
      <w:pPr>
        <w:tabs>
          <w:tab w:val="left" w:pos="1134"/>
        </w:tabs>
        <w:ind w:right="-1" w:firstLine="709"/>
        <w:jc w:val="both"/>
      </w:pPr>
      <w:r w:rsidRPr="00146858">
        <w:t>Подготовив материал для доклада, следует решить вопрос о записях к выступлению: готовить полный текст доклада, составить подробные тезисы выступления или приготовить краткие рабочие записи.</w:t>
      </w:r>
    </w:p>
    <w:p w14:paraId="375080E8" w14:textId="77777777" w:rsidR="004411A3" w:rsidRPr="00146858" w:rsidRDefault="004411A3" w:rsidP="00717BB5">
      <w:pPr>
        <w:tabs>
          <w:tab w:val="left" w:pos="1134"/>
        </w:tabs>
        <w:ind w:right="-1" w:firstLine="709"/>
        <w:jc w:val="both"/>
      </w:pPr>
      <w:r w:rsidRPr="00146858">
        <w:t>Обязателен ли полный текст научного доклада? Для начинающего докладчика составление полного текста научного доклада необходимо. Более опытные ораторы могут составить тезисы доклада.</w:t>
      </w:r>
    </w:p>
    <w:p w14:paraId="266E09F7" w14:textId="77777777" w:rsidR="004411A3" w:rsidRPr="00146858" w:rsidRDefault="004411A3" w:rsidP="00717BB5">
      <w:pPr>
        <w:tabs>
          <w:tab w:val="left" w:pos="1134"/>
        </w:tabs>
        <w:ind w:right="-1" w:firstLine="709"/>
        <w:jc w:val="both"/>
      </w:pPr>
      <w:r w:rsidRPr="00146858">
        <w:t>Научный доклад представляет собой устное произведение, чтение вслух подготовленного текста недопустимо.</w:t>
      </w:r>
    </w:p>
    <w:p w14:paraId="66811FB8" w14:textId="77777777" w:rsidR="004411A3" w:rsidRPr="00146858" w:rsidRDefault="004411A3" w:rsidP="00717BB5">
      <w:pPr>
        <w:tabs>
          <w:tab w:val="left" w:pos="1134"/>
        </w:tabs>
        <w:ind w:right="-1" w:firstLine="709"/>
        <w:jc w:val="both"/>
      </w:pPr>
      <w:r w:rsidRPr="00146858">
        <w:t>Вами совершена и проделана большая работа по подготовке научного доклада. Ее завершающим аккордом является подготовка к будущему выступлению. Известно, что «…хорошо подготовленная речь - на девять десятых произнесенная речь»</w:t>
      </w:r>
      <w:r w:rsidRPr="00146858">
        <w:rPr>
          <w:rStyle w:val="af4"/>
        </w:rPr>
        <w:footnoteReference w:id="4"/>
      </w:r>
      <w:r w:rsidRPr="00146858">
        <w:t>.</w:t>
      </w:r>
    </w:p>
    <w:p w14:paraId="02AAD1A1" w14:textId="77777777" w:rsidR="004411A3" w:rsidRPr="00146858" w:rsidRDefault="004411A3" w:rsidP="00717BB5">
      <w:pPr>
        <w:tabs>
          <w:tab w:val="left" w:pos="1134"/>
        </w:tabs>
        <w:ind w:right="-1" w:firstLine="709"/>
        <w:jc w:val="both"/>
      </w:pPr>
      <w:r w:rsidRPr="00146858">
        <w:t>Вы плодотворно потрудились в течение всего процесса работы над текстом научного доклада. Ваш труд будет вознагражден ярким выступлением.</w:t>
      </w:r>
    </w:p>
    <w:p w14:paraId="6E38C3A9" w14:textId="77777777" w:rsidR="004411A3" w:rsidRPr="00146858" w:rsidRDefault="004411A3" w:rsidP="00717BB5">
      <w:pPr>
        <w:tabs>
          <w:tab w:val="left" w:pos="1134"/>
        </w:tabs>
        <w:ind w:right="-1" w:firstLine="709"/>
        <w:jc w:val="both"/>
      </w:pPr>
      <w:r w:rsidRPr="00146858">
        <w:t>К секретам хорошего выступления можно отнести следующие моменты:</w:t>
      </w:r>
    </w:p>
    <w:p w14:paraId="12B710C1" w14:textId="77777777" w:rsidR="004411A3" w:rsidRPr="00146858" w:rsidRDefault="004411A3" w:rsidP="00717BB5">
      <w:pPr>
        <w:tabs>
          <w:tab w:val="left" w:pos="1134"/>
        </w:tabs>
        <w:ind w:right="-1" w:firstLine="709"/>
        <w:jc w:val="both"/>
      </w:pPr>
      <w:r w:rsidRPr="00146858">
        <w:t>1. До и после важных мыслей следует делать паузу.</w:t>
      </w:r>
    </w:p>
    <w:p w14:paraId="140A64F4" w14:textId="77777777" w:rsidR="004411A3" w:rsidRPr="00146858" w:rsidRDefault="004411A3" w:rsidP="00717BB5">
      <w:pPr>
        <w:tabs>
          <w:tab w:val="left" w:pos="1134"/>
        </w:tabs>
        <w:ind w:right="-1" w:firstLine="709"/>
        <w:jc w:val="both"/>
      </w:pPr>
      <w:r w:rsidRPr="00146858">
        <w:t>2. Для большего акцента сказанного необходимо менять тон голоса и тембр речи. Это сделает Вашу речь более выразительной.</w:t>
      </w:r>
    </w:p>
    <w:p w14:paraId="6DCF97E4" w14:textId="77777777" w:rsidR="004411A3" w:rsidRPr="00146858" w:rsidRDefault="004411A3" w:rsidP="00717BB5">
      <w:pPr>
        <w:tabs>
          <w:tab w:val="left" w:pos="1134"/>
        </w:tabs>
        <w:ind w:right="-1" w:firstLine="709"/>
        <w:jc w:val="both"/>
      </w:pPr>
      <w:r w:rsidRPr="00146858">
        <w:t>3. Необходимо иметь контакт с аудиторией.</w:t>
      </w:r>
    </w:p>
    <w:p w14:paraId="5002E8F5" w14:textId="77777777" w:rsidR="004411A3" w:rsidRPr="00146858" w:rsidRDefault="004411A3" w:rsidP="00717BB5">
      <w:pPr>
        <w:tabs>
          <w:tab w:val="left" w:pos="1134"/>
        </w:tabs>
        <w:ind w:right="-1" w:firstLine="709"/>
        <w:jc w:val="both"/>
      </w:pPr>
      <w:r w:rsidRPr="00146858">
        <w:t>Подготовка к научному докладу с учетом правил и требований, приведенных в данной методической разработке, поможет студентам освоить более эффективные приемы ведения самостоятельной научной работы.</w:t>
      </w:r>
    </w:p>
    <w:p w14:paraId="1AAFE4D6" w14:textId="77777777" w:rsidR="004411A3" w:rsidRPr="00146858" w:rsidRDefault="00717BB5" w:rsidP="00717BB5">
      <w:pPr>
        <w:tabs>
          <w:tab w:val="left" w:pos="1134"/>
        </w:tabs>
        <w:suppressAutoHyphens/>
        <w:autoSpaceDE w:val="0"/>
        <w:autoSpaceDN w:val="0"/>
        <w:adjustRightInd w:val="0"/>
        <w:ind w:firstLine="709"/>
        <w:contextualSpacing/>
        <w:jc w:val="both"/>
        <w:rPr>
          <w:lang w:eastAsia="ar-SA"/>
        </w:rPr>
      </w:pPr>
      <w:r w:rsidRPr="00146858">
        <w:rPr>
          <w:lang w:eastAsia="ar-SA"/>
        </w:rPr>
        <w:t>При проведении</w:t>
      </w:r>
      <w:r w:rsidR="004411A3" w:rsidRPr="00146858">
        <w:rPr>
          <w:lang w:eastAsia="ar-SA"/>
        </w:rPr>
        <w:t xml:space="preserve"> практических занятий используются презентации.</w:t>
      </w:r>
    </w:p>
    <w:p w14:paraId="68EA9372" w14:textId="77777777" w:rsidR="004411A3" w:rsidRPr="00146858" w:rsidRDefault="004411A3" w:rsidP="00717BB5">
      <w:pPr>
        <w:widowControl w:val="0"/>
        <w:tabs>
          <w:tab w:val="left" w:pos="1134"/>
        </w:tabs>
        <w:suppressAutoHyphens/>
        <w:ind w:firstLine="709"/>
        <w:contextualSpacing/>
        <w:jc w:val="both"/>
        <w:rPr>
          <w:lang w:eastAsia="ar-SA"/>
        </w:rPr>
      </w:pPr>
      <w:r w:rsidRPr="00146858">
        <w:rPr>
          <w:lang w:eastAsia="ar-SA"/>
        </w:rPr>
        <w:t>ПРЕЗЕНТАЦИЯ   – это передача информации в виде изложения различных материалов, методологических подходов с использованием информационных ресурсов. Формы презентации различны и могут варьироваться от обычного изложения материалов до некоторого вовлечения аудитории в процесс через вопросы и участие в дискуссии. Презентация наиболее часто используется в практической деятельности компаний и организаций.</w:t>
      </w:r>
    </w:p>
    <w:p w14:paraId="0A2774FA" w14:textId="77777777" w:rsidR="004411A3" w:rsidRPr="00146858" w:rsidRDefault="004411A3" w:rsidP="00717BB5">
      <w:pPr>
        <w:widowControl w:val="0"/>
        <w:tabs>
          <w:tab w:val="left" w:pos="1134"/>
        </w:tabs>
        <w:suppressAutoHyphens/>
        <w:ind w:firstLine="709"/>
        <w:contextualSpacing/>
        <w:jc w:val="both"/>
        <w:rPr>
          <w:lang w:eastAsia="ar-SA"/>
        </w:rPr>
      </w:pPr>
      <w:r w:rsidRPr="00146858">
        <w:rPr>
          <w:lang w:eastAsia="ar-SA"/>
        </w:rPr>
        <w:t xml:space="preserve">Метод используется для наглядного представления какого-либо материала и для моделирования постепенного подхода к решению задачи. Может быть использован при проведении  научной дискуссии, выступлении с докладом, проведении ролевых и деловых игр, защите проекта и т.п. Этапы процесса: определение содержания материала и цели презентации; составление примерного плана презентации; разработка системы наглядного материала, иллюстрирующего материал презентации; подведение итогов, изложение самых главных моментов представленного материала и его наглядных иллюстраций; обсуждение (вопросы – ответы); выявление достоинств и недостатков проведенной презентации. </w:t>
      </w:r>
    </w:p>
    <w:p w14:paraId="26BF5843" w14:textId="77777777" w:rsidR="00D04506" w:rsidRPr="00146858" w:rsidRDefault="004C4C6D" w:rsidP="002300A7">
      <w:pPr>
        <w:jc w:val="both"/>
        <w:rPr>
          <w:b/>
          <w:i/>
          <w:color w:val="000000"/>
        </w:rPr>
      </w:pPr>
      <w:r w:rsidRPr="00146858">
        <w:rPr>
          <w:b/>
          <w:i/>
          <w:color w:val="000000"/>
        </w:rPr>
        <w:t>_____________________________________________________________________________</w:t>
      </w:r>
    </w:p>
    <w:p w14:paraId="186CAB92" w14:textId="77777777" w:rsidR="006F6C41" w:rsidRDefault="006F6C41" w:rsidP="009A0F25">
      <w:pPr>
        <w:widowControl w:val="0"/>
        <w:tabs>
          <w:tab w:val="left" w:pos="851"/>
          <w:tab w:val="left" w:pos="993"/>
        </w:tabs>
        <w:autoSpaceDE w:val="0"/>
        <w:autoSpaceDN w:val="0"/>
        <w:adjustRightInd w:val="0"/>
        <w:contextualSpacing/>
        <w:jc w:val="both"/>
        <w:rPr>
          <w:b/>
          <w:bCs/>
          <w:i/>
          <w:color w:val="000000"/>
          <w:sz w:val="28"/>
          <w:szCs w:val="28"/>
        </w:rPr>
      </w:pPr>
    </w:p>
    <w:p w14:paraId="3C13B2D2" w14:textId="25A3DDB4" w:rsidR="00C71BF8" w:rsidRPr="00A07347" w:rsidRDefault="00F53DEE" w:rsidP="009A0F25">
      <w:pPr>
        <w:widowControl w:val="0"/>
        <w:tabs>
          <w:tab w:val="left" w:pos="851"/>
          <w:tab w:val="left" w:pos="993"/>
        </w:tabs>
        <w:autoSpaceDE w:val="0"/>
        <w:autoSpaceDN w:val="0"/>
        <w:adjustRightInd w:val="0"/>
        <w:ind w:left="284"/>
        <w:contextualSpacing/>
        <w:jc w:val="both"/>
        <w:rPr>
          <w:b/>
          <w:bCs/>
          <w:i/>
          <w:color w:val="000000"/>
          <w:sz w:val="28"/>
          <w:szCs w:val="28"/>
        </w:rPr>
      </w:pPr>
      <w:r>
        <w:rPr>
          <w:b/>
          <w:bCs/>
          <w:i/>
          <w:color w:val="000000"/>
          <w:sz w:val="28"/>
          <w:szCs w:val="28"/>
        </w:rPr>
        <w:t xml:space="preserve">11. </w:t>
      </w:r>
      <w:r w:rsidR="00C71BF8" w:rsidRPr="00C82B4C">
        <w:rPr>
          <w:b/>
          <w:bCs/>
          <w:i/>
          <w:color w:val="000000"/>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5AC003EB" w14:textId="03B18F60" w:rsidR="00C71BF8" w:rsidRPr="00A07347" w:rsidRDefault="00C71BF8" w:rsidP="00C71BF8">
      <w:pPr>
        <w:tabs>
          <w:tab w:val="left" w:pos="708"/>
          <w:tab w:val="left" w:pos="851"/>
        </w:tabs>
        <w:contextualSpacing/>
        <w:jc w:val="both"/>
        <w:rPr>
          <w:bCs/>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w:t>
      </w:r>
      <w:r w:rsidR="006F6C41" w:rsidRPr="00A07347">
        <w:rPr>
          <w:bCs/>
          <w:color w:val="000000"/>
          <w:sz w:val="28"/>
          <w:szCs w:val="28"/>
        </w:rPr>
        <w:t>1. Комплект</w:t>
      </w:r>
      <w:r w:rsidRPr="00A07347">
        <w:rPr>
          <w:bCs/>
          <w:color w:val="000000"/>
          <w:sz w:val="28"/>
          <w:szCs w:val="28"/>
        </w:rPr>
        <w:t xml:space="preserve"> лицензионного программного обеспечения:</w:t>
      </w:r>
    </w:p>
    <w:p w14:paraId="13634237" w14:textId="77777777" w:rsidR="00C71BF8" w:rsidRPr="002349A4" w:rsidRDefault="00C71BF8" w:rsidP="00C71BF8">
      <w:pPr>
        <w:tabs>
          <w:tab w:val="left" w:pos="708"/>
          <w:tab w:val="left" w:pos="851"/>
        </w:tabs>
        <w:contextualSpacing/>
        <w:jc w:val="both"/>
        <w:rPr>
          <w:bCs/>
          <w:color w:val="000000"/>
          <w:sz w:val="28"/>
          <w:szCs w:val="28"/>
        </w:rPr>
      </w:pPr>
      <w:r w:rsidRPr="00A07347">
        <w:rPr>
          <w:bCs/>
          <w:color w:val="000000"/>
          <w:sz w:val="28"/>
          <w:szCs w:val="28"/>
          <w:lang w:val="en-US"/>
        </w:rPr>
        <w:t>WindowsMicrosoftOffice</w:t>
      </w:r>
      <w:r w:rsidRPr="002349A4">
        <w:rPr>
          <w:bCs/>
          <w:color w:val="000000"/>
          <w:sz w:val="28"/>
          <w:szCs w:val="28"/>
        </w:rPr>
        <w:t xml:space="preserve">, </w:t>
      </w:r>
    </w:p>
    <w:p w14:paraId="61EFE469" w14:textId="77777777" w:rsidR="00C71BF8" w:rsidRPr="002349A4" w:rsidRDefault="00C71BF8" w:rsidP="00C71BF8">
      <w:pPr>
        <w:tabs>
          <w:tab w:val="left" w:pos="708"/>
          <w:tab w:val="left" w:pos="851"/>
        </w:tabs>
        <w:contextualSpacing/>
        <w:jc w:val="both"/>
        <w:rPr>
          <w:bCs/>
          <w:color w:val="000000"/>
          <w:sz w:val="28"/>
          <w:szCs w:val="28"/>
        </w:rPr>
      </w:pPr>
      <w:r w:rsidRPr="00A07347">
        <w:rPr>
          <w:bCs/>
          <w:color w:val="000000"/>
          <w:sz w:val="28"/>
          <w:szCs w:val="28"/>
        </w:rPr>
        <w:lastRenderedPageBreak/>
        <w:t>Антивирус</w:t>
      </w:r>
      <w:r w:rsidRPr="00A07347">
        <w:rPr>
          <w:bCs/>
          <w:color w:val="000000"/>
          <w:sz w:val="28"/>
          <w:szCs w:val="28"/>
          <w:lang w:val="en-US"/>
        </w:rPr>
        <w:t>ESETEndpointSecurity</w:t>
      </w:r>
    </w:p>
    <w:p w14:paraId="4B1A8555" w14:textId="77777777" w:rsidR="00C71BF8" w:rsidRPr="00A07347" w:rsidRDefault="00C71BF8" w:rsidP="00C71BF8">
      <w:pPr>
        <w:tabs>
          <w:tab w:val="left" w:pos="708"/>
          <w:tab w:val="left" w:pos="851"/>
        </w:tabs>
        <w:contextualSpacing/>
        <w:jc w:val="both"/>
        <w:rPr>
          <w:bCs/>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.2. Современные профессиональные базы данных и информационные справочные системы:</w:t>
      </w:r>
    </w:p>
    <w:p w14:paraId="5379EB04" w14:textId="77777777" w:rsidR="00C71BF8" w:rsidRPr="00A07347" w:rsidRDefault="00C71BF8" w:rsidP="00C71BF8">
      <w:pPr>
        <w:tabs>
          <w:tab w:val="left" w:pos="851"/>
          <w:tab w:val="left" w:pos="1134"/>
        </w:tabs>
        <w:contextualSpacing/>
        <w:jc w:val="both"/>
        <w:rPr>
          <w:color w:val="000000"/>
          <w:spacing w:val="-12"/>
          <w:sz w:val="28"/>
          <w:szCs w:val="28"/>
        </w:rPr>
      </w:pPr>
      <w:r w:rsidRPr="00A07347">
        <w:rPr>
          <w:color w:val="000000"/>
          <w:spacing w:val="-12"/>
          <w:sz w:val="28"/>
          <w:szCs w:val="28"/>
        </w:rPr>
        <w:t>Справочная правовая система «КонсультантПлюс» (</w:t>
      </w:r>
      <w:r w:rsidRPr="00A07347">
        <w:rPr>
          <w:color w:val="000000"/>
          <w:spacing w:val="-12"/>
          <w:sz w:val="28"/>
          <w:szCs w:val="28"/>
          <w:lang w:val="en-US"/>
        </w:rPr>
        <w:t>http</w:t>
      </w:r>
      <w:r w:rsidRPr="00A07347">
        <w:rPr>
          <w:color w:val="000000"/>
          <w:spacing w:val="-12"/>
          <w:sz w:val="28"/>
          <w:szCs w:val="28"/>
        </w:rPr>
        <w:t>://</w:t>
      </w:r>
      <w:r w:rsidRPr="00A07347">
        <w:rPr>
          <w:color w:val="000000"/>
          <w:spacing w:val="-12"/>
          <w:sz w:val="28"/>
          <w:szCs w:val="28"/>
          <w:u w:val="single"/>
          <w:lang w:val="en-US"/>
        </w:rPr>
        <w:t>www</w:t>
      </w:r>
      <w:r w:rsidRPr="00A07347">
        <w:rPr>
          <w:color w:val="000000"/>
          <w:spacing w:val="-12"/>
          <w:sz w:val="28"/>
          <w:szCs w:val="28"/>
          <w:u w:val="single"/>
        </w:rPr>
        <w:t>.</w:t>
      </w:r>
      <w:r w:rsidRPr="00A07347">
        <w:rPr>
          <w:color w:val="000000"/>
          <w:spacing w:val="-12"/>
          <w:sz w:val="28"/>
          <w:szCs w:val="28"/>
          <w:u w:val="single"/>
          <w:lang w:val="en-US"/>
        </w:rPr>
        <w:t>consultant</w:t>
      </w:r>
      <w:r w:rsidRPr="00A07347">
        <w:rPr>
          <w:color w:val="000000"/>
          <w:spacing w:val="-12"/>
          <w:sz w:val="28"/>
          <w:szCs w:val="28"/>
          <w:u w:val="single"/>
        </w:rPr>
        <w:t>.</w:t>
      </w:r>
      <w:r w:rsidRPr="00A07347">
        <w:rPr>
          <w:color w:val="000000"/>
          <w:spacing w:val="-12"/>
          <w:sz w:val="28"/>
          <w:szCs w:val="28"/>
          <w:u w:val="single"/>
          <w:lang w:val="en-US"/>
        </w:rPr>
        <w:t>ru</w:t>
      </w:r>
      <w:r w:rsidRPr="00A07347">
        <w:rPr>
          <w:color w:val="000000"/>
          <w:spacing w:val="-12"/>
          <w:sz w:val="28"/>
          <w:szCs w:val="28"/>
        </w:rPr>
        <w:t xml:space="preserve">). </w:t>
      </w:r>
    </w:p>
    <w:p w14:paraId="0739C9D4" w14:textId="77777777" w:rsidR="00C71BF8" w:rsidRPr="00A07347" w:rsidRDefault="00C71BF8" w:rsidP="00C71BF8">
      <w:pPr>
        <w:tabs>
          <w:tab w:val="left" w:pos="851"/>
          <w:tab w:val="left" w:pos="1134"/>
        </w:tabs>
        <w:contextualSpacing/>
        <w:jc w:val="both"/>
        <w:rPr>
          <w:rFonts w:eastAsia="SimSun"/>
          <w:color w:val="000000"/>
          <w:sz w:val="28"/>
          <w:szCs w:val="28"/>
          <w:lang w:eastAsia="ar-SA"/>
        </w:rPr>
      </w:pPr>
      <w:r w:rsidRPr="00A07347">
        <w:rPr>
          <w:rFonts w:eastAsia="SimSun"/>
          <w:color w:val="000000"/>
          <w:sz w:val="28"/>
          <w:szCs w:val="28"/>
          <w:lang w:eastAsia="ar-SA"/>
        </w:rPr>
        <w:t>Справочная правовая система «Гарант» (</w:t>
      </w:r>
      <w:r w:rsidRPr="00A07347">
        <w:rPr>
          <w:rFonts w:eastAsia="SimSun"/>
          <w:color w:val="000000"/>
          <w:sz w:val="28"/>
          <w:szCs w:val="28"/>
          <w:lang w:val="en-US" w:eastAsia="ar-SA"/>
        </w:rPr>
        <w:t>http</w:t>
      </w:r>
      <w:r w:rsidRPr="00A07347">
        <w:rPr>
          <w:rFonts w:eastAsia="SimSun"/>
          <w:color w:val="000000"/>
          <w:sz w:val="28"/>
          <w:szCs w:val="28"/>
          <w:lang w:eastAsia="ar-SA"/>
        </w:rPr>
        <w:t>://</w:t>
      </w:r>
      <w:r w:rsidRPr="00A07347">
        <w:rPr>
          <w:rFonts w:eastAsia="SimSun"/>
          <w:color w:val="000000"/>
          <w:sz w:val="28"/>
          <w:szCs w:val="28"/>
          <w:u w:val="single"/>
          <w:lang w:val="en-US" w:eastAsia="ar-SA"/>
        </w:rPr>
        <w:t>www</w:t>
      </w:r>
      <w:r w:rsidRPr="00A07347">
        <w:rPr>
          <w:rFonts w:eastAsia="SimSun"/>
          <w:color w:val="000000"/>
          <w:sz w:val="28"/>
          <w:szCs w:val="28"/>
          <w:u w:val="single"/>
          <w:lang w:eastAsia="ar-SA"/>
        </w:rPr>
        <w:t>.</w:t>
      </w:r>
      <w:r w:rsidRPr="00A07347">
        <w:rPr>
          <w:rFonts w:eastAsia="SimSun"/>
          <w:color w:val="000000"/>
          <w:sz w:val="28"/>
          <w:szCs w:val="28"/>
          <w:u w:val="single"/>
          <w:lang w:val="en-US" w:eastAsia="ar-SA"/>
        </w:rPr>
        <w:t>garant</w:t>
      </w:r>
      <w:r w:rsidRPr="00A07347">
        <w:rPr>
          <w:rFonts w:eastAsia="SimSun"/>
          <w:color w:val="000000"/>
          <w:sz w:val="28"/>
          <w:szCs w:val="28"/>
          <w:u w:val="single"/>
          <w:lang w:eastAsia="ar-SA"/>
        </w:rPr>
        <w:t>.</w:t>
      </w:r>
      <w:r w:rsidRPr="00A07347">
        <w:rPr>
          <w:rFonts w:eastAsia="SimSun"/>
          <w:color w:val="000000"/>
          <w:sz w:val="28"/>
          <w:szCs w:val="28"/>
          <w:u w:val="single"/>
          <w:lang w:val="en-US" w:eastAsia="ar-SA"/>
        </w:rPr>
        <w:t>ru</w:t>
      </w:r>
      <w:r w:rsidRPr="00A07347">
        <w:rPr>
          <w:rFonts w:eastAsia="SimSun"/>
          <w:color w:val="000000"/>
          <w:sz w:val="28"/>
          <w:szCs w:val="28"/>
          <w:lang w:eastAsia="ar-SA"/>
        </w:rPr>
        <w:t>).</w:t>
      </w:r>
    </w:p>
    <w:p w14:paraId="4F008788" w14:textId="77777777" w:rsidR="00C71BF8" w:rsidRPr="00A07347" w:rsidRDefault="00C71BF8" w:rsidP="00C71BF8">
      <w:pPr>
        <w:tabs>
          <w:tab w:val="left" w:pos="708"/>
          <w:tab w:val="left" w:pos="851"/>
        </w:tabs>
        <w:contextualSpacing/>
        <w:jc w:val="both"/>
        <w:rPr>
          <w:bCs/>
          <w:color w:val="000000"/>
          <w:sz w:val="28"/>
          <w:szCs w:val="28"/>
        </w:rPr>
      </w:pPr>
      <w:r w:rsidRPr="00A07347">
        <w:rPr>
          <w:color w:val="000000"/>
          <w:sz w:val="28"/>
          <w:szCs w:val="28"/>
        </w:rPr>
        <w:t>Информационно</w:t>
      </w:r>
      <w:r w:rsidRPr="00A07347">
        <w:rPr>
          <w:bCs/>
          <w:color w:val="000000"/>
          <w:sz w:val="28"/>
          <w:szCs w:val="28"/>
        </w:rPr>
        <w:t>-образовательный портал Финансового университета. -</w:t>
      </w:r>
      <w:r w:rsidRPr="00A07347">
        <w:rPr>
          <w:bCs/>
          <w:color w:val="000000"/>
          <w:sz w:val="28"/>
          <w:szCs w:val="28"/>
          <w:u w:val="single"/>
        </w:rPr>
        <w:t>http://portal.ufrf.ru</w:t>
      </w:r>
      <w:r w:rsidRPr="00A07347">
        <w:rPr>
          <w:bCs/>
          <w:color w:val="000000"/>
          <w:sz w:val="28"/>
          <w:szCs w:val="28"/>
        </w:rPr>
        <w:t>.</w:t>
      </w:r>
    </w:p>
    <w:p w14:paraId="09BA8828" w14:textId="1A7CFA71" w:rsidR="00C71BF8" w:rsidRPr="00C71BF8" w:rsidRDefault="00C71BF8" w:rsidP="009A0F25">
      <w:pPr>
        <w:widowControl w:val="0"/>
        <w:tabs>
          <w:tab w:val="left" w:pos="851"/>
          <w:tab w:val="left" w:pos="993"/>
        </w:tabs>
        <w:autoSpaceDE w:val="0"/>
        <w:autoSpaceDN w:val="0"/>
        <w:adjustRightInd w:val="0"/>
        <w:rPr>
          <w:b/>
          <w:i/>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.3. Сертифицированные программные и аппаратные средства защиты информации – не предусмотрено</w:t>
      </w:r>
      <w:r>
        <w:rPr>
          <w:bCs/>
          <w:color w:val="000000"/>
          <w:sz w:val="28"/>
          <w:szCs w:val="28"/>
        </w:rPr>
        <w:t>.</w:t>
      </w:r>
    </w:p>
    <w:p w14:paraId="54061A3B" w14:textId="6B6A7133" w:rsidR="00C71BF8" w:rsidRDefault="00F53DEE" w:rsidP="0031750C">
      <w:pPr>
        <w:widowControl w:val="0"/>
        <w:tabs>
          <w:tab w:val="left" w:pos="709"/>
          <w:tab w:val="left" w:pos="993"/>
        </w:tabs>
        <w:autoSpaceDE w:val="0"/>
        <w:autoSpaceDN w:val="0"/>
        <w:adjustRightInd w:val="0"/>
        <w:ind w:left="284"/>
        <w:jc w:val="both"/>
        <w:rPr>
          <w:b/>
          <w:i/>
          <w:color w:val="000000"/>
          <w:sz w:val="28"/>
          <w:szCs w:val="28"/>
        </w:rPr>
      </w:pPr>
      <w:r>
        <w:rPr>
          <w:b/>
          <w:i/>
          <w:color w:val="000000"/>
          <w:sz w:val="28"/>
          <w:szCs w:val="28"/>
        </w:rPr>
        <w:t>12.</w:t>
      </w:r>
      <w:r w:rsidR="0031750C">
        <w:rPr>
          <w:b/>
          <w:i/>
          <w:color w:val="000000"/>
          <w:sz w:val="28"/>
          <w:szCs w:val="28"/>
        </w:rPr>
        <w:t xml:space="preserve"> </w:t>
      </w:r>
      <w:r w:rsidR="00C71BF8" w:rsidRPr="00AE58D7">
        <w:rPr>
          <w:b/>
          <w:i/>
          <w:color w:val="000000"/>
          <w:sz w:val="28"/>
          <w:szCs w:val="28"/>
        </w:rPr>
        <w:t>Описание материально-технической базы, необходимой для осуществления образовательного процесса по дисциплине</w:t>
      </w:r>
    </w:p>
    <w:p w14:paraId="09293004" w14:textId="77777777" w:rsidR="00C71BF8" w:rsidRPr="00C71BF8" w:rsidRDefault="00C71BF8" w:rsidP="00C71BF8">
      <w:pPr>
        <w:widowControl w:val="0"/>
        <w:tabs>
          <w:tab w:val="left" w:pos="851"/>
          <w:tab w:val="left" w:pos="993"/>
        </w:tabs>
        <w:autoSpaceDE w:val="0"/>
        <w:autoSpaceDN w:val="0"/>
        <w:adjustRightInd w:val="0"/>
        <w:ind w:left="284"/>
        <w:rPr>
          <w:b/>
          <w:i/>
          <w:color w:val="000000"/>
          <w:sz w:val="28"/>
          <w:szCs w:val="28"/>
        </w:rPr>
      </w:pPr>
    </w:p>
    <w:p w14:paraId="0C23B01F" w14:textId="77777777" w:rsidR="00C71BF8" w:rsidRPr="00AE58D7" w:rsidRDefault="00C71BF8" w:rsidP="009E5F93">
      <w:pPr>
        <w:contextualSpacing/>
        <w:jc w:val="both"/>
        <w:rPr>
          <w:color w:val="000000"/>
          <w:sz w:val="28"/>
          <w:szCs w:val="28"/>
        </w:rPr>
      </w:pPr>
      <w:r w:rsidRPr="00AE58D7">
        <w:rPr>
          <w:color w:val="000000"/>
          <w:sz w:val="28"/>
          <w:szCs w:val="28"/>
        </w:rPr>
        <w:t xml:space="preserve">Для обеспечения обучения по дисциплине </w:t>
      </w:r>
      <w:r w:rsidRPr="00AE58D7">
        <w:rPr>
          <w:iCs/>
          <w:color w:val="000000"/>
          <w:sz w:val="28"/>
          <w:szCs w:val="28"/>
          <w:lang w:eastAsia="ar-SA"/>
        </w:rPr>
        <w:t xml:space="preserve">необходима следующая </w:t>
      </w:r>
      <w:r w:rsidRPr="00AE58D7">
        <w:rPr>
          <w:color w:val="000000"/>
          <w:sz w:val="28"/>
          <w:szCs w:val="28"/>
        </w:rPr>
        <w:t xml:space="preserve">материально-техническая база: </w:t>
      </w:r>
    </w:p>
    <w:p w14:paraId="50283E3F" w14:textId="77777777" w:rsidR="00C71BF8" w:rsidRPr="00AE58D7" w:rsidRDefault="00C71BF8" w:rsidP="009E5F93">
      <w:pPr>
        <w:contextualSpacing/>
        <w:jc w:val="both"/>
        <w:rPr>
          <w:color w:val="000000"/>
          <w:sz w:val="28"/>
          <w:szCs w:val="28"/>
        </w:rPr>
      </w:pPr>
      <w:r w:rsidRPr="00AE58D7">
        <w:rPr>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32E8DE70" w14:textId="77777777" w:rsidR="009E5F93" w:rsidRDefault="00C71BF8" w:rsidP="009E5F93">
      <w:pPr>
        <w:tabs>
          <w:tab w:val="left" w:pos="993"/>
        </w:tabs>
        <w:contextualSpacing/>
        <w:jc w:val="both"/>
        <w:rPr>
          <w:b/>
          <w:color w:val="000000"/>
          <w:sz w:val="32"/>
          <w:szCs w:val="32"/>
        </w:rPr>
      </w:pPr>
      <w:r w:rsidRPr="00AE58D7">
        <w:rPr>
          <w:color w:val="000000"/>
          <w:sz w:val="28"/>
          <w:szCs w:val="28"/>
        </w:rPr>
        <w:t xml:space="preserve"> - библиотеку, имеющую рабочие места для студентов, оснащенные компьютерами с доступом к базам данных и сети Интернет.</w:t>
      </w:r>
    </w:p>
    <w:p w14:paraId="2AAA4994" w14:textId="77777777" w:rsidR="009E5F93" w:rsidRDefault="009E5F93" w:rsidP="009E5F93">
      <w:pPr>
        <w:tabs>
          <w:tab w:val="left" w:pos="993"/>
        </w:tabs>
        <w:contextualSpacing/>
        <w:jc w:val="center"/>
        <w:rPr>
          <w:b/>
          <w:color w:val="000000"/>
          <w:sz w:val="32"/>
          <w:szCs w:val="32"/>
        </w:rPr>
      </w:pPr>
    </w:p>
    <w:p w14:paraId="61D572E7" w14:textId="77777777" w:rsidR="00D1053C" w:rsidRDefault="00D1053C" w:rsidP="00146858">
      <w:pPr>
        <w:tabs>
          <w:tab w:val="left" w:pos="993"/>
        </w:tabs>
        <w:contextualSpacing/>
        <w:rPr>
          <w:sz w:val="28"/>
          <w:szCs w:val="28"/>
        </w:rPr>
      </w:pPr>
    </w:p>
    <w:sectPr w:rsidR="00D1053C" w:rsidSect="00F60447">
      <w:footerReference w:type="even" r:id="rId19"/>
      <w:footerReference w:type="default" r:id="rId20"/>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824B9" w14:textId="77777777" w:rsidR="007D3241" w:rsidRDefault="007D3241" w:rsidP="00511D4C">
      <w:r>
        <w:separator/>
      </w:r>
    </w:p>
  </w:endnote>
  <w:endnote w:type="continuationSeparator" w:id="0">
    <w:p w14:paraId="78909FFE" w14:textId="77777777" w:rsidR="007D3241" w:rsidRDefault="007D3241" w:rsidP="0051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
    <w:altName w:val="Malgun Gothic Semilight"/>
    <w:panose1 w:val="00000000000000000000"/>
    <w:charset w:val="80"/>
    <w:family w:val="auto"/>
    <w:notTrueType/>
    <w:pitch w:val="variable"/>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Georgia">
    <w:panose1 w:val="02040502050405020303"/>
    <w:charset w:val="CC"/>
    <w:family w:val="roman"/>
    <w:pitch w:val="variable"/>
    <w:sig w:usb0="00000287" w:usb1="00000000" w:usb2="00000000" w:usb3="00000000" w:csb0="0000009F" w:csb1="00000000"/>
  </w:font>
  <w:font w:name="Linux Libertine G">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1C85" w14:textId="77777777" w:rsidR="001C52AF" w:rsidRDefault="001C52AF"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end"/>
    </w:r>
  </w:p>
  <w:p w14:paraId="130DE3AD" w14:textId="77777777" w:rsidR="001C52AF" w:rsidRDefault="001C52AF" w:rsidP="006E5213">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FC856" w14:textId="787EC495" w:rsidR="001C52AF" w:rsidRDefault="001C52AF"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8A648D">
      <w:rPr>
        <w:rStyle w:val="ab"/>
        <w:noProof/>
      </w:rPr>
      <w:t>21</w:t>
    </w:r>
    <w:r>
      <w:rPr>
        <w:rStyle w:val="ab"/>
      </w:rPr>
      <w:fldChar w:fldCharType="end"/>
    </w:r>
  </w:p>
  <w:p w14:paraId="639553C5" w14:textId="77777777" w:rsidR="001C52AF" w:rsidRDefault="001C52AF" w:rsidP="006E5213">
    <w:pPr>
      <w:pStyle w:val="af2"/>
      <w:ind w:right="360"/>
      <w:jc w:val="center"/>
    </w:pPr>
  </w:p>
  <w:p w14:paraId="72BBA62C" w14:textId="77777777" w:rsidR="001C52AF" w:rsidRDefault="001C52AF">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E2E35" w14:textId="77777777" w:rsidR="007D3241" w:rsidRDefault="007D3241" w:rsidP="00511D4C">
      <w:r>
        <w:separator/>
      </w:r>
    </w:p>
  </w:footnote>
  <w:footnote w:type="continuationSeparator" w:id="0">
    <w:p w14:paraId="6EFFADED" w14:textId="77777777" w:rsidR="007D3241" w:rsidRDefault="007D3241" w:rsidP="00511D4C">
      <w:r>
        <w:continuationSeparator/>
      </w:r>
    </w:p>
  </w:footnote>
  <w:footnote w:id="1">
    <w:p w14:paraId="32FAB159" w14:textId="77777777" w:rsidR="001C52AF" w:rsidRDefault="001C52AF" w:rsidP="004411A3">
      <w:pPr>
        <w:pStyle w:val="af5"/>
        <w:rPr>
          <w:sz w:val="24"/>
        </w:rPr>
      </w:pPr>
      <w:r>
        <w:rPr>
          <w:rStyle w:val="af4"/>
          <w:rFonts w:eastAsia="Calibri"/>
          <w:sz w:val="24"/>
        </w:rPr>
        <w:footnoteRef/>
      </w:r>
      <w:r>
        <w:rPr>
          <w:sz w:val="24"/>
        </w:rPr>
        <w:t xml:space="preserve"> Корнеги Д. Как выработать уверенность в себе и влиять на людей, выступая публично. М.: Панпринт, 1998. С. 188.</w:t>
      </w:r>
    </w:p>
  </w:footnote>
  <w:footnote w:id="2">
    <w:p w14:paraId="567269D7" w14:textId="77777777" w:rsidR="001C52AF" w:rsidRDefault="001C52AF" w:rsidP="004411A3">
      <w:pPr>
        <w:pStyle w:val="af5"/>
        <w:rPr>
          <w:sz w:val="24"/>
        </w:rPr>
      </w:pPr>
      <w:r>
        <w:rPr>
          <w:rStyle w:val="af4"/>
          <w:rFonts w:eastAsia="Calibri"/>
          <w:sz w:val="24"/>
        </w:rPr>
        <w:footnoteRef/>
      </w:r>
      <w:r>
        <w:rPr>
          <w:sz w:val="24"/>
        </w:rPr>
        <w:t xml:space="preserve"> Корнеги Д. Как выработать уверенность в себе и влиять на людей, выступая публично. М.: Панпринт, 1998. С. 188.</w:t>
      </w:r>
    </w:p>
  </w:footnote>
  <w:footnote w:id="3">
    <w:p w14:paraId="7E533405" w14:textId="13119C3F" w:rsidR="001C52AF" w:rsidRDefault="001C52AF" w:rsidP="004411A3">
      <w:pPr>
        <w:pStyle w:val="af5"/>
        <w:rPr>
          <w:sz w:val="24"/>
        </w:rPr>
      </w:pPr>
      <w:r>
        <w:rPr>
          <w:rStyle w:val="af4"/>
          <w:rFonts w:eastAsia="Calibri"/>
          <w:sz w:val="24"/>
        </w:rPr>
        <w:footnoteRef/>
      </w:r>
      <w:r w:rsidR="009A0F25">
        <w:rPr>
          <w:sz w:val="24"/>
        </w:rPr>
        <w:t>Корнеги Д. Как выработать уверенность в себе и влиять на людей, выступая публично. М.: Панпринт, 1998. С. 188.</w:t>
      </w:r>
    </w:p>
  </w:footnote>
  <w:footnote w:id="4">
    <w:p w14:paraId="58FF98A1" w14:textId="77777777" w:rsidR="001C52AF" w:rsidRDefault="001C52AF" w:rsidP="004411A3">
      <w:pPr>
        <w:pStyle w:val="af5"/>
        <w:rPr>
          <w:sz w:val="24"/>
        </w:rPr>
      </w:pPr>
      <w:r>
        <w:rPr>
          <w:rStyle w:val="af4"/>
          <w:rFonts w:eastAsia="Calibri"/>
          <w:sz w:val="24"/>
        </w:rPr>
        <w:footnoteRef/>
      </w:r>
      <w:r>
        <w:rPr>
          <w:sz w:val="24"/>
        </w:rPr>
        <w:t xml:space="preserve"> Корнеги Д. Как выработать уверенность в себе и влиять на людей, выступая публично. М.: Панпринт, 1998, с. 188.</w:t>
      </w:r>
    </w:p>
    <w:p w14:paraId="608F3938" w14:textId="77777777" w:rsidR="001C52AF" w:rsidRDefault="001C52AF" w:rsidP="004411A3">
      <w:pPr>
        <w:pStyle w:val="af5"/>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FFFFFFFF"/>
    <w:lvl w:ilvl="0">
      <w:start w:val="1"/>
      <w:numFmt w:val="decimal"/>
      <w:lvlText w:val="%1."/>
      <w:lvlJc w:val="left"/>
      <w:pPr>
        <w:ind w:left="822" w:hanging="360"/>
      </w:pPr>
      <w:rPr>
        <w:rFonts w:ascii="Times New Roman" w:hAnsi="Times New Roman" w:cs="Times New Roman"/>
        <w:b w:val="0"/>
        <w:bCs w:val="0"/>
        <w:spacing w:val="0"/>
        <w:w w:val="100"/>
        <w:sz w:val="28"/>
        <w:szCs w:val="28"/>
      </w:rPr>
    </w:lvl>
    <w:lvl w:ilvl="1">
      <w:numFmt w:val="bullet"/>
      <w:lvlText w:val="Х"/>
      <w:lvlJc w:val="left"/>
      <w:pPr>
        <w:ind w:left="1693" w:hanging="360"/>
      </w:pPr>
    </w:lvl>
    <w:lvl w:ilvl="2">
      <w:numFmt w:val="bullet"/>
      <w:lvlText w:val="Х"/>
      <w:lvlJc w:val="left"/>
      <w:pPr>
        <w:ind w:left="2567" w:hanging="360"/>
      </w:pPr>
    </w:lvl>
    <w:lvl w:ilvl="3">
      <w:numFmt w:val="bullet"/>
      <w:lvlText w:val="Х"/>
      <w:lvlJc w:val="left"/>
      <w:pPr>
        <w:ind w:left="3441" w:hanging="360"/>
      </w:pPr>
    </w:lvl>
    <w:lvl w:ilvl="4">
      <w:numFmt w:val="bullet"/>
      <w:lvlText w:val="Х"/>
      <w:lvlJc w:val="left"/>
      <w:pPr>
        <w:ind w:left="4315" w:hanging="360"/>
      </w:pPr>
    </w:lvl>
    <w:lvl w:ilvl="5">
      <w:numFmt w:val="bullet"/>
      <w:lvlText w:val="Х"/>
      <w:lvlJc w:val="left"/>
      <w:pPr>
        <w:ind w:left="5189" w:hanging="360"/>
      </w:pPr>
    </w:lvl>
    <w:lvl w:ilvl="6">
      <w:numFmt w:val="bullet"/>
      <w:lvlText w:val="Х"/>
      <w:lvlJc w:val="left"/>
      <w:pPr>
        <w:ind w:left="6063" w:hanging="360"/>
      </w:pPr>
    </w:lvl>
    <w:lvl w:ilvl="7">
      <w:numFmt w:val="bullet"/>
      <w:lvlText w:val="Х"/>
      <w:lvlJc w:val="left"/>
      <w:pPr>
        <w:ind w:left="6937" w:hanging="360"/>
      </w:pPr>
    </w:lvl>
    <w:lvl w:ilvl="8">
      <w:numFmt w:val="bullet"/>
      <w:lvlText w:val="Х"/>
      <w:lvlJc w:val="left"/>
      <w:pPr>
        <w:ind w:left="7811" w:hanging="360"/>
      </w:pPr>
    </w:lvl>
  </w:abstractNum>
  <w:abstractNum w:abstractNumId="1" w15:restartNumberingAfterBreak="0">
    <w:nsid w:val="00000403"/>
    <w:multiLevelType w:val="multilevel"/>
    <w:tmpl w:val="FFFFFFFF"/>
    <w:lvl w:ilvl="0">
      <w:start w:val="3"/>
      <w:numFmt w:val="decimal"/>
      <w:lvlText w:val="%1."/>
      <w:lvlJc w:val="left"/>
      <w:pPr>
        <w:ind w:left="822" w:hanging="360"/>
      </w:pPr>
      <w:rPr>
        <w:rFonts w:ascii="Times New Roman" w:hAnsi="Times New Roman" w:cs="Times New Roman"/>
        <w:b w:val="0"/>
        <w:bCs w:val="0"/>
        <w:spacing w:val="0"/>
        <w:w w:val="100"/>
        <w:sz w:val="28"/>
        <w:szCs w:val="28"/>
      </w:rPr>
    </w:lvl>
    <w:lvl w:ilvl="1">
      <w:numFmt w:val="bullet"/>
      <w:lvlText w:val="Ц"/>
      <w:lvlJc w:val="left"/>
      <w:pPr>
        <w:ind w:left="822" w:hanging="312"/>
      </w:pPr>
      <w:rPr>
        <w:rFonts w:ascii="Times New Roman" w:hAnsi="Times New Roman" w:cs="Times New Roman"/>
        <w:b w:val="0"/>
        <w:bCs w:val="0"/>
        <w:w w:val="100"/>
        <w:sz w:val="28"/>
        <w:szCs w:val="28"/>
      </w:rPr>
    </w:lvl>
    <w:lvl w:ilvl="2">
      <w:numFmt w:val="bullet"/>
      <w:lvlText w:val="Х"/>
      <w:lvlJc w:val="left"/>
      <w:pPr>
        <w:ind w:left="1986" w:hanging="312"/>
      </w:pPr>
    </w:lvl>
    <w:lvl w:ilvl="3">
      <w:numFmt w:val="bullet"/>
      <w:lvlText w:val="Х"/>
      <w:lvlJc w:val="left"/>
      <w:pPr>
        <w:ind w:left="2933" w:hanging="312"/>
      </w:pPr>
    </w:lvl>
    <w:lvl w:ilvl="4">
      <w:numFmt w:val="bullet"/>
      <w:lvlText w:val="Х"/>
      <w:lvlJc w:val="left"/>
      <w:pPr>
        <w:ind w:left="3879" w:hanging="312"/>
      </w:pPr>
    </w:lvl>
    <w:lvl w:ilvl="5">
      <w:numFmt w:val="bullet"/>
      <w:lvlText w:val="Х"/>
      <w:lvlJc w:val="left"/>
      <w:pPr>
        <w:ind w:left="4826" w:hanging="312"/>
      </w:pPr>
    </w:lvl>
    <w:lvl w:ilvl="6">
      <w:numFmt w:val="bullet"/>
      <w:lvlText w:val="Х"/>
      <w:lvlJc w:val="left"/>
      <w:pPr>
        <w:ind w:left="5772" w:hanging="312"/>
      </w:pPr>
    </w:lvl>
    <w:lvl w:ilvl="7">
      <w:numFmt w:val="bullet"/>
      <w:lvlText w:val="Х"/>
      <w:lvlJc w:val="left"/>
      <w:pPr>
        <w:ind w:left="6719" w:hanging="312"/>
      </w:pPr>
    </w:lvl>
    <w:lvl w:ilvl="8">
      <w:numFmt w:val="bullet"/>
      <w:lvlText w:val="Х"/>
      <w:lvlJc w:val="left"/>
      <w:pPr>
        <w:ind w:left="7666" w:hanging="312"/>
      </w:pPr>
    </w:lvl>
  </w:abstractNum>
  <w:abstractNum w:abstractNumId="2" w15:restartNumberingAfterBreak="0">
    <w:nsid w:val="00000404"/>
    <w:multiLevelType w:val="multilevel"/>
    <w:tmpl w:val="FFFFFFFF"/>
    <w:lvl w:ilvl="0">
      <w:start w:val="11"/>
      <w:numFmt w:val="decimal"/>
      <w:lvlText w:val="%1."/>
      <w:lvlJc w:val="left"/>
      <w:pPr>
        <w:ind w:left="822" w:hanging="360"/>
      </w:pPr>
      <w:rPr>
        <w:rFonts w:ascii="Times New Roman" w:hAnsi="Times New Roman" w:cs="Times New Roman"/>
        <w:b w:val="0"/>
        <w:bCs w:val="0"/>
        <w:spacing w:val="1"/>
        <w:w w:val="100"/>
        <w:sz w:val="26"/>
        <w:szCs w:val="26"/>
      </w:rPr>
    </w:lvl>
    <w:lvl w:ilvl="1">
      <w:numFmt w:val="bullet"/>
      <w:lvlText w:val="Х"/>
      <w:lvlJc w:val="left"/>
      <w:pPr>
        <w:ind w:left="980" w:hanging="360"/>
      </w:pPr>
    </w:lvl>
    <w:lvl w:ilvl="2">
      <w:numFmt w:val="bullet"/>
      <w:lvlText w:val="Х"/>
      <w:lvlJc w:val="left"/>
      <w:pPr>
        <w:ind w:left="1933" w:hanging="360"/>
      </w:pPr>
    </w:lvl>
    <w:lvl w:ilvl="3">
      <w:numFmt w:val="bullet"/>
      <w:lvlText w:val="Х"/>
      <w:lvlJc w:val="left"/>
      <w:pPr>
        <w:ind w:left="2886" w:hanging="360"/>
      </w:pPr>
    </w:lvl>
    <w:lvl w:ilvl="4">
      <w:numFmt w:val="bullet"/>
      <w:lvlText w:val="Х"/>
      <w:lvlJc w:val="left"/>
      <w:pPr>
        <w:ind w:left="3839" w:hanging="360"/>
      </w:pPr>
    </w:lvl>
    <w:lvl w:ilvl="5">
      <w:numFmt w:val="bullet"/>
      <w:lvlText w:val="Х"/>
      <w:lvlJc w:val="left"/>
      <w:pPr>
        <w:ind w:left="4792" w:hanging="360"/>
      </w:pPr>
    </w:lvl>
    <w:lvl w:ilvl="6">
      <w:numFmt w:val="bullet"/>
      <w:lvlText w:val="Х"/>
      <w:lvlJc w:val="left"/>
      <w:pPr>
        <w:ind w:left="5746" w:hanging="360"/>
      </w:pPr>
    </w:lvl>
    <w:lvl w:ilvl="7">
      <w:numFmt w:val="bullet"/>
      <w:lvlText w:val="Х"/>
      <w:lvlJc w:val="left"/>
      <w:pPr>
        <w:ind w:left="6699" w:hanging="360"/>
      </w:pPr>
    </w:lvl>
    <w:lvl w:ilvl="8">
      <w:numFmt w:val="bullet"/>
      <w:lvlText w:val="Х"/>
      <w:lvlJc w:val="left"/>
      <w:pPr>
        <w:ind w:left="7652" w:hanging="360"/>
      </w:pPr>
    </w:lvl>
  </w:abstractNum>
  <w:abstractNum w:abstractNumId="3" w15:restartNumberingAfterBreak="0">
    <w:nsid w:val="00000405"/>
    <w:multiLevelType w:val="multilevel"/>
    <w:tmpl w:val="FFFFFFFF"/>
    <w:lvl w:ilvl="0">
      <w:start w:val="16"/>
      <w:numFmt w:val="decimal"/>
      <w:lvlText w:val="%1"/>
      <w:lvlJc w:val="left"/>
      <w:pPr>
        <w:ind w:left="822" w:hanging="710"/>
      </w:pPr>
    </w:lvl>
    <w:lvl w:ilvl="1">
      <w:start w:val="1"/>
      <w:numFmt w:val="decimal"/>
      <w:lvlText w:val="%1.%2."/>
      <w:lvlJc w:val="left"/>
      <w:pPr>
        <w:ind w:left="822" w:hanging="710"/>
      </w:pPr>
      <w:rPr>
        <w:rFonts w:ascii="Times New Roman" w:hAnsi="Times New Roman" w:cs="Times New Roman"/>
        <w:b w:val="0"/>
        <w:bCs w:val="0"/>
        <w:spacing w:val="0"/>
        <w:w w:val="100"/>
        <w:sz w:val="28"/>
        <w:szCs w:val="28"/>
      </w:rPr>
    </w:lvl>
    <w:lvl w:ilvl="2">
      <w:numFmt w:val="bullet"/>
      <w:lvlText w:val="Х"/>
      <w:lvlJc w:val="left"/>
      <w:pPr>
        <w:ind w:left="2567" w:hanging="710"/>
      </w:pPr>
    </w:lvl>
    <w:lvl w:ilvl="3">
      <w:numFmt w:val="bullet"/>
      <w:lvlText w:val="Х"/>
      <w:lvlJc w:val="left"/>
      <w:pPr>
        <w:ind w:left="3441" w:hanging="710"/>
      </w:pPr>
    </w:lvl>
    <w:lvl w:ilvl="4">
      <w:numFmt w:val="bullet"/>
      <w:lvlText w:val="Х"/>
      <w:lvlJc w:val="left"/>
      <w:pPr>
        <w:ind w:left="4315" w:hanging="710"/>
      </w:pPr>
    </w:lvl>
    <w:lvl w:ilvl="5">
      <w:numFmt w:val="bullet"/>
      <w:lvlText w:val="Х"/>
      <w:lvlJc w:val="left"/>
      <w:pPr>
        <w:ind w:left="5189" w:hanging="710"/>
      </w:pPr>
    </w:lvl>
    <w:lvl w:ilvl="6">
      <w:numFmt w:val="bullet"/>
      <w:lvlText w:val="Х"/>
      <w:lvlJc w:val="left"/>
      <w:pPr>
        <w:ind w:left="6063" w:hanging="710"/>
      </w:pPr>
    </w:lvl>
    <w:lvl w:ilvl="7">
      <w:numFmt w:val="bullet"/>
      <w:lvlText w:val="Х"/>
      <w:lvlJc w:val="left"/>
      <w:pPr>
        <w:ind w:left="6937" w:hanging="710"/>
      </w:pPr>
    </w:lvl>
    <w:lvl w:ilvl="8">
      <w:numFmt w:val="bullet"/>
      <w:lvlText w:val="Х"/>
      <w:lvlJc w:val="left"/>
      <w:pPr>
        <w:ind w:left="7811" w:hanging="710"/>
      </w:pPr>
    </w:lvl>
  </w:abstractNum>
  <w:abstractNum w:abstractNumId="4" w15:restartNumberingAfterBreak="0">
    <w:nsid w:val="00CA7DA0"/>
    <w:multiLevelType w:val="hybridMultilevel"/>
    <w:tmpl w:val="8D78A31A"/>
    <w:lvl w:ilvl="0" w:tplc="C5609100">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1CD4A7B"/>
    <w:multiLevelType w:val="hybridMultilevel"/>
    <w:tmpl w:val="7DD82F3C"/>
    <w:lvl w:ilvl="0" w:tplc="00000000">
      <w:start w:val="1"/>
      <w:numFmt w:val="decimal"/>
      <w:lvlText w:val="%1)"/>
      <w:lvlJc w:val="left"/>
      <w:pPr>
        <w:ind w:left="1287" w:hanging="360"/>
      </w:pPr>
    </w:lvl>
    <w:lvl w:ilvl="1" w:tplc="00000000" w:tentative="1">
      <w:start w:val="1"/>
      <w:numFmt w:val="lowerLetter"/>
      <w:lvlText w:val="%2."/>
      <w:lvlJc w:val="left"/>
      <w:pPr>
        <w:ind w:left="2007" w:hanging="360"/>
      </w:pPr>
    </w:lvl>
    <w:lvl w:ilvl="2" w:tplc="00000000" w:tentative="1">
      <w:start w:val="1"/>
      <w:numFmt w:val="lowerRoman"/>
      <w:lvlText w:val="%3."/>
      <w:lvlJc w:val="right"/>
      <w:pPr>
        <w:ind w:left="2727" w:hanging="180"/>
      </w:pPr>
    </w:lvl>
    <w:lvl w:ilvl="3" w:tplc="00000000" w:tentative="1">
      <w:start w:val="1"/>
      <w:numFmt w:val="decimal"/>
      <w:lvlText w:val="%4."/>
      <w:lvlJc w:val="left"/>
      <w:pPr>
        <w:ind w:left="3447" w:hanging="360"/>
      </w:pPr>
    </w:lvl>
    <w:lvl w:ilvl="4" w:tplc="00000000" w:tentative="1">
      <w:start w:val="1"/>
      <w:numFmt w:val="lowerLetter"/>
      <w:lvlText w:val="%5."/>
      <w:lvlJc w:val="left"/>
      <w:pPr>
        <w:ind w:left="4167" w:hanging="360"/>
      </w:pPr>
    </w:lvl>
    <w:lvl w:ilvl="5" w:tplc="00000000" w:tentative="1">
      <w:start w:val="1"/>
      <w:numFmt w:val="lowerRoman"/>
      <w:lvlText w:val="%6."/>
      <w:lvlJc w:val="right"/>
      <w:pPr>
        <w:ind w:left="4887" w:hanging="180"/>
      </w:pPr>
    </w:lvl>
    <w:lvl w:ilvl="6" w:tplc="00000000" w:tentative="1">
      <w:start w:val="1"/>
      <w:numFmt w:val="decimal"/>
      <w:lvlText w:val="%7."/>
      <w:lvlJc w:val="left"/>
      <w:pPr>
        <w:ind w:left="5607" w:hanging="360"/>
      </w:pPr>
    </w:lvl>
    <w:lvl w:ilvl="7" w:tplc="00000000" w:tentative="1">
      <w:start w:val="1"/>
      <w:numFmt w:val="lowerLetter"/>
      <w:lvlText w:val="%8."/>
      <w:lvlJc w:val="left"/>
      <w:pPr>
        <w:ind w:left="6327" w:hanging="360"/>
      </w:pPr>
    </w:lvl>
    <w:lvl w:ilvl="8" w:tplc="00000000" w:tentative="1">
      <w:start w:val="1"/>
      <w:numFmt w:val="lowerRoman"/>
      <w:lvlText w:val="%9."/>
      <w:lvlJc w:val="right"/>
      <w:pPr>
        <w:ind w:left="7047" w:hanging="180"/>
      </w:pPr>
    </w:lvl>
  </w:abstractNum>
  <w:abstractNum w:abstractNumId="6" w15:restartNumberingAfterBreak="0">
    <w:nsid w:val="024412D1"/>
    <w:multiLevelType w:val="hybridMultilevel"/>
    <w:tmpl w:val="13F2A6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500B73"/>
    <w:multiLevelType w:val="hybridMultilevel"/>
    <w:tmpl w:val="A024F0D4"/>
    <w:lvl w:ilvl="0" w:tplc="00000000">
      <w:start w:val="1"/>
      <w:numFmt w:val="decimal"/>
      <w:lvlText w:val="%1."/>
      <w:lvlJc w:val="left"/>
      <w:pPr>
        <w:tabs>
          <w:tab w:val="num" w:pos="360"/>
        </w:tabs>
        <w:ind w:left="360" w:hanging="360"/>
      </w:pPr>
      <w:rPr>
        <w:rFonts w:cs="Times New Roman" w:hint="default"/>
        <w:color w:val="000000"/>
        <w:sz w:val="28"/>
        <w:szCs w:val="28"/>
      </w:rPr>
    </w:lvl>
    <w:lvl w:ilvl="1" w:tplc="00000000">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8" w15:restartNumberingAfterBreak="0">
    <w:nsid w:val="08BE08F3"/>
    <w:multiLevelType w:val="hybridMultilevel"/>
    <w:tmpl w:val="0B8A1112"/>
    <w:lvl w:ilvl="0" w:tplc="00000000">
      <w:start w:val="1"/>
      <w:numFmt w:val="decimal"/>
      <w:lvlText w:val="%1."/>
      <w:lvlJc w:val="left"/>
      <w:pPr>
        <w:ind w:left="720" w:hanging="360"/>
      </w:pPr>
      <w:rPr>
        <w:rFonts w:ascii="Times New Roman" w:hAnsi="Times New Roman" w:cs="Times New Roman" w:hint="default"/>
        <w:sz w:val="22"/>
        <w:szCs w:val="22"/>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9" w15:restartNumberingAfterBreak="0">
    <w:nsid w:val="0A150B44"/>
    <w:multiLevelType w:val="hybridMultilevel"/>
    <w:tmpl w:val="E89680F6"/>
    <w:lvl w:ilvl="0" w:tplc="ADBA3CC8">
      <w:start w:val="1"/>
      <w:numFmt w:val="decimal"/>
      <w:lvlText w:val="%1."/>
      <w:lvlJc w:val="left"/>
      <w:pPr>
        <w:tabs>
          <w:tab w:val="num" w:pos="928"/>
        </w:tabs>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256BE1"/>
    <w:multiLevelType w:val="hybridMultilevel"/>
    <w:tmpl w:val="EF1E0486"/>
    <w:lvl w:ilvl="0" w:tplc="8B2E00EE">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11" w15:restartNumberingAfterBreak="0">
    <w:nsid w:val="1420563B"/>
    <w:multiLevelType w:val="multilevel"/>
    <w:tmpl w:val="D7F44AF2"/>
    <w:lvl w:ilvl="0">
      <w:start w:val="1"/>
      <w:numFmt w:val="decimal"/>
      <w:lvlText w:val="%1."/>
      <w:lvlJc w:val="left"/>
      <w:pPr>
        <w:ind w:left="720" w:hanging="360"/>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50335FD"/>
    <w:multiLevelType w:val="hybridMultilevel"/>
    <w:tmpl w:val="35A2F7C8"/>
    <w:lvl w:ilvl="0" w:tplc="ADBA3CC8">
      <w:start w:val="1"/>
      <w:numFmt w:val="decimal"/>
      <w:lvlText w:val="%1."/>
      <w:lvlJc w:val="left"/>
      <w:pPr>
        <w:tabs>
          <w:tab w:val="num" w:pos="928"/>
        </w:tabs>
        <w:ind w:left="928" w:hanging="360"/>
      </w:pPr>
      <w:rPr>
        <w:b w:val="0"/>
      </w:rPr>
    </w:lvl>
    <w:lvl w:ilvl="1" w:tplc="04190019">
      <w:start w:val="1"/>
      <w:numFmt w:val="lowerLetter"/>
      <w:lvlText w:val="%2."/>
      <w:lvlJc w:val="left"/>
      <w:pPr>
        <w:tabs>
          <w:tab w:val="num" w:pos="1440"/>
        </w:tabs>
        <w:ind w:left="1440" w:hanging="360"/>
      </w:pPr>
    </w:lvl>
    <w:lvl w:ilvl="2" w:tplc="72FC9A00">
      <w:start w:val="1"/>
      <w:numFmt w:val="decimal"/>
      <w:lvlText w:val="%3."/>
      <w:lvlJc w:val="left"/>
      <w:pPr>
        <w:tabs>
          <w:tab w:val="num" w:pos="2160"/>
        </w:tabs>
        <w:ind w:left="2160" w:hanging="360"/>
      </w:pPr>
      <w:rPr>
        <w:b/>
        <w:bCs/>
        <w:i/>
        <w:iCs/>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15692247"/>
    <w:multiLevelType w:val="hybridMultilevel"/>
    <w:tmpl w:val="7AF8ED8A"/>
    <w:lvl w:ilvl="0" w:tplc="042C0000">
      <w:start w:val="1"/>
      <w:numFmt w:val="decimal"/>
      <w:lvlText w:val="%1."/>
      <w:lvlJc w:val="left"/>
      <w:pPr>
        <w:ind w:left="720" w:hanging="360"/>
      </w:pPr>
      <w:rPr>
        <w:rFonts w:ascii="Times New Roman" w:hAnsi="Times New Roman" w:cs="Times New Roman" w:hint="default"/>
        <w:sz w:val="22"/>
        <w:szCs w:val="22"/>
      </w:rPr>
    </w:lvl>
    <w:lvl w:ilvl="1" w:tplc="005800AB" w:tentative="1">
      <w:start w:val="1"/>
      <w:numFmt w:val="lowerLetter"/>
      <w:lvlText w:val="%2."/>
      <w:lvlJc w:val="left"/>
      <w:pPr>
        <w:ind w:left="1440" w:hanging="360"/>
      </w:pPr>
    </w:lvl>
    <w:lvl w:ilvl="2" w:tplc="002F0076" w:tentative="1">
      <w:start w:val="1"/>
      <w:numFmt w:val="lowerRoman"/>
      <w:lvlText w:val="%3."/>
      <w:lvlJc w:val="right"/>
      <w:pPr>
        <w:ind w:left="2160" w:hanging="180"/>
      </w:pPr>
    </w:lvl>
    <w:lvl w:ilvl="3" w:tplc="00420004" w:tentative="1">
      <w:start w:val="1"/>
      <w:numFmt w:val="decimal"/>
      <w:lvlText w:val="%4."/>
      <w:lvlJc w:val="left"/>
      <w:pPr>
        <w:ind w:left="2880" w:hanging="360"/>
      </w:pPr>
    </w:lvl>
    <w:lvl w:ilvl="4" w:tplc="00610004"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14" w15:restartNumberingAfterBreak="0">
    <w:nsid w:val="18A36469"/>
    <w:multiLevelType w:val="multilevel"/>
    <w:tmpl w:val="5B5645A6"/>
    <w:lvl w:ilvl="0">
      <w:start w:val="1"/>
      <w:numFmt w:val="decimal"/>
      <w:lvlText w:val="%1."/>
      <w:lvlJc w:val="left"/>
      <w:pPr>
        <w:ind w:left="393" w:hanging="360"/>
      </w:pPr>
      <w:rPr>
        <w:rFonts w:hint="default"/>
      </w:rPr>
    </w:lvl>
    <w:lvl w:ilvl="1">
      <w:start w:val="2"/>
      <w:numFmt w:val="decimal"/>
      <w:isLgl/>
      <w:lvlText w:val="%1.%2."/>
      <w:lvlJc w:val="left"/>
      <w:pPr>
        <w:ind w:left="753" w:hanging="720"/>
      </w:pPr>
      <w:rPr>
        <w:rFonts w:hint="default"/>
      </w:rPr>
    </w:lvl>
    <w:lvl w:ilvl="2">
      <w:start w:val="1"/>
      <w:numFmt w:val="decimal"/>
      <w:isLgl/>
      <w:lvlText w:val="%1.%2.%3."/>
      <w:lvlJc w:val="left"/>
      <w:pPr>
        <w:ind w:left="753" w:hanging="720"/>
      </w:pPr>
      <w:rPr>
        <w:rFonts w:hint="default"/>
      </w:rPr>
    </w:lvl>
    <w:lvl w:ilvl="3">
      <w:start w:val="1"/>
      <w:numFmt w:val="decimal"/>
      <w:isLgl/>
      <w:lvlText w:val="%1.%2.%3.%4."/>
      <w:lvlJc w:val="left"/>
      <w:pPr>
        <w:ind w:left="1113" w:hanging="108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473" w:hanging="1440"/>
      </w:pPr>
      <w:rPr>
        <w:rFonts w:hint="default"/>
      </w:rPr>
    </w:lvl>
    <w:lvl w:ilvl="6">
      <w:start w:val="1"/>
      <w:numFmt w:val="decimal"/>
      <w:isLgl/>
      <w:lvlText w:val="%1.%2.%3.%4.%5.%6.%7."/>
      <w:lvlJc w:val="left"/>
      <w:pPr>
        <w:ind w:left="1833" w:hanging="1800"/>
      </w:pPr>
      <w:rPr>
        <w:rFonts w:hint="default"/>
      </w:rPr>
    </w:lvl>
    <w:lvl w:ilvl="7">
      <w:start w:val="1"/>
      <w:numFmt w:val="decimal"/>
      <w:isLgl/>
      <w:lvlText w:val="%1.%2.%3.%4.%5.%6.%7.%8."/>
      <w:lvlJc w:val="left"/>
      <w:pPr>
        <w:ind w:left="1833" w:hanging="1800"/>
      </w:pPr>
      <w:rPr>
        <w:rFonts w:hint="default"/>
      </w:rPr>
    </w:lvl>
    <w:lvl w:ilvl="8">
      <w:start w:val="1"/>
      <w:numFmt w:val="decimal"/>
      <w:isLgl/>
      <w:lvlText w:val="%1.%2.%3.%4.%5.%6.%7.%8.%9."/>
      <w:lvlJc w:val="left"/>
      <w:pPr>
        <w:ind w:left="2193" w:hanging="2160"/>
      </w:pPr>
      <w:rPr>
        <w:rFonts w:hint="default"/>
      </w:rPr>
    </w:lvl>
  </w:abstractNum>
  <w:abstractNum w:abstractNumId="15" w15:restartNumberingAfterBreak="0">
    <w:nsid w:val="1ABA13B8"/>
    <w:multiLevelType w:val="multilevel"/>
    <w:tmpl w:val="FF7C01DE"/>
    <w:lvl w:ilvl="0">
      <w:start w:val="1"/>
      <w:numFmt w:val="decimal"/>
      <w:lvlText w:val="%1."/>
      <w:lvlJc w:val="left"/>
      <w:pPr>
        <w:ind w:left="720" w:hanging="360"/>
      </w:pPr>
      <w:rPr>
        <w:b w:val="0"/>
        <w:bCs/>
        <w:i w:val="0"/>
        <w:iCs/>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25C4D9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17" w15:restartNumberingAfterBreak="0">
    <w:nsid w:val="232E46B3"/>
    <w:multiLevelType w:val="hybridMultilevel"/>
    <w:tmpl w:val="C2D27A06"/>
    <w:lvl w:ilvl="0" w:tplc="ABE886D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27CE4CC7"/>
    <w:multiLevelType w:val="hybridMultilevel"/>
    <w:tmpl w:val="E2FC597C"/>
    <w:lvl w:ilvl="0" w:tplc="F0EE5CD6">
      <w:start w:val="4"/>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A3181E"/>
    <w:multiLevelType w:val="hybridMultilevel"/>
    <w:tmpl w:val="F55C5F64"/>
    <w:lvl w:ilvl="0" w:tplc="00000000">
      <w:start w:val="1"/>
      <w:numFmt w:val="bullet"/>
      <w:lvlText w:val="o"/>
      <w:lvlJc w:val="left"/>
      <w:pPr>
        <w:ind w:left="1429" w:hanging="360"/>
      </w:pPr>
      <w:rPr>
        <w:rFonts w:ascii="Courier New" w:hAnsi="Courier New" w:cs="Courier New" w:hint="default"/>
      </w:rPr>
    </w:lvl>
    <w:lvl w:ilvl="1" w:tplc="00000000" w:tentative="1">
      <w:start w:val="1"/>
      <w:numFmt w:val="bullet"/>
      <w:lvlText w:val="o"/>
      <w:lvlJc w:val="left"/>
      <w:pPr>
        <w:ind w:left="2149" w:hanging="360"/>
      </w:pPr>
      <w:rPr>
        <w:rFonts w:ascii="Courier New" w:hAnsi="Courier New" w:cs="Courier New" w:hint="default"/>
      </w:rPr>
    </w:lvl>
    <w:lvl w:ilvl="2" w:tplc="00000000" w:tentative="1">
      <w:start w:val="1"/>
      <w:numFmt w:val="bullet"/>
      <w:lvlText w:val=""/>
      <w:lvlJc w:val="left"/>
      <w:pPr>
        <w:ind w:left="2869" w:hanging="360"/>
      </w:pPr>
      <w:rPr>
        <w:rFonts w:ascii="Wingdings" w:hAnsi="Wingdings" w:hint="default"/>
      </w:rPr>
    </w:lvl>
    <w:lvl w:ilvl="3" w:tplc="00000000" w:tentative="1">
      <w:start w:val="1"/>
      <w:numFmt w:val="bullet"/>
      <w:lvlText w:val=""/>
      <w:lvlJc w:val="left"/>
      <w:pPr>
        <w:ind w:left="3589" w:hanging="360"/>
      </w:pPr>
      <w:rPr>
        <w:rFonts w:ascii="Symbol" w:hAnsi="Symbol" w:hint="default"/>
      </w:rPr>
    </w:lvl>
    <w:lvl w:ilvl="4" w:tplc="00000000" w:tentative="1">
      <w:start w:val="1"/>
      <w:numFmt w:val="bullet"/>
      <w:lvlText w:val="o"/>
      <w:lvlJc w:val="left"/>
      <w:pPr>
        <w:ind w:left="4309" w:hanging="360"/>
      </w:pPr>
      <w:rPr>
        <w:rFonts w:ascii="Courier New" w:hAnsi="Courier New" w:cs="Courier New" w:hint="default"/>
      </w:rPr>
    </w:lvl>
    <w:lvl w:ilvl="5" w:tplc="00000000" w:tentative="1">
      <w:start w:val="1"/>
      <w:numFmt w:val="bullet"/>
      <w:lvlText w:val=""/>
      <w:lvlJc w:val="left"/>
      <w:pPr>
        <w:ind w:left="5029" w:hanging="360"/>
      </w:pPr>
      <w:rPr>
        <w:rFonts w:ascii="Wingdings" w:hAnsi="Wingdings" w:hint="default"/>
      </w:rPr>
    </w:lvl>
    <w:lvl w:ilvl="6" w:tplc="00000000" w:tentative="1">
      <w:start w:val="1"/>
      <w:numFmt w:val="bullet"/>
      <w:lvlText w:val=""/>
      <w:lvlJc w:val="left"/>
      <w:pPr>
        <w:ind w:left="5749" w:hanging="360"/>
      </w:pPr>
      <w:rPr>
        <w:rFonts w:ascii="Symbol" w:hAnsi="Symbol" w:hint="default"/>
      </w:rPr>
    </w:lvl>
    <w:lvl w:ilvl="7" w:tplc="00000000" w:tentative="1">
      <w:start w:val="1"/>
      <w:numFmt w:val="bullet"/>
      <w:lvlText w:val="o"/>
      <w:lvlJc w:val="left"/>
      <w:pPr>
        <w:ind w:left="6469" w:hanging="360"/>
      </w:pPr>
      <w:rPr>
        <w:rFonts w:ascii="Courier New" w:hAnsi="Courier New" w:cs="Courier New" w:hint="default"/>
      </w:rPr>
    </w:lvl>
    <w:lvl w:ilvl="8" w:tplc="00000000" w:tentative="1">
      <w:start w:val="1"/>
      <w:numFmt w:val="bullet"/>
      <w:lvlText w:val=""/>
      <w:lvlJc w:val="left"/>
      <w:pPr>
        <w:ind w:left="7189" w:hanging="360"/>
      </w:pPr>
      <w:rPr>
        <w:rFonts w:ascii="Wingdings" w:hAnsi="Wingdings" w:hint="default"/>
      </w:rPr>
    </w:lvl>
  </w:abstractNum>
  <w:abstractNum w:abstractNumId="20" w15:restartNumberingAfterBreak="0">
    <w:nsid w:val="2B62140C"/>
    <w:multiLevelType w:val="hybridMultilevel"/>
    <w:tmpl w:val="A524FF26"/>
    <w:lvl w:ilvl="0" w:tplc="00000000">
      <w:start w:val="1"/>
      <w:numFmt w:val="decimal"/>
      <w:lvlText w:val="%1."/>
      <w:lvlJc w:val="left"/>
      <w:pPr>
        <w:ind w:left="865" w:hanging="360"/>
      </w:pPr>
    </w:lvl>
    <w:lvl w:ilvl="1" w:tplc="00000000" w:tentative="1">
      <w:start w:val="1"/>
      <w:numFmt w:val="lowerLetter"/>
      <w:lvlText w:val="%2."/>
      <w:lvlJc w:val="left"/>
      <w:pPr>
        <w:ind w:left="1585" w:hanging="360"/>
      </w:pPr>
    </w:lvl>
    <w:lvl w:ilvl="2" w:tplc="00000000" w:tentative="1">
      <w:start w:val="1"/>
      <w:numFmt w:val="lowerRoman"/>
      <w:lvlText w:val="%3."/>
      <w:lvlJc w:val="right"/>
      <w:pPr>
        <w:ind w:left="2305" w:hanging="180"/>
      </w:pPr>
    </w:lvl>
    <w:lvl w:ilvl="3" w:tplc="00000000" w:tentative="1">
      <w:start w:val="1"/>
      <w:numFmt w:val="decimal"/>
      <w:lvlText w:val="%4."/>
      <w:lvlJc w:val="left"/>
      <w:pPr>
        <w:ind w:left="3025" w:hanging="360"/>
      </w:pPr>
    </w:lvl>
    <w:lvl w:ilvl="4" w:tplc="00000000" w:tentative="1">
      <w:start w:val="1"/>
      <w:numFmt w:val="lowerLetter"/>
      <w:lvlText w:val="%5."/>
      <w:lvlJc w:val="left"/>
      <w:pPr>
        <w:ind w:left="3745" w:hanging="360"/>
      </w:pPr>
    </w:lvl>
    <w:lvl w:ilvl="5" w:tplc="00000000" w:tentative="1">
      <w:start w:val="1"/>
      <w:numFmt w:val="lowerRoman"/>
      <w:lvlText w:val="%6."/>
      <w:lvlJc w:val="right"/>
      <w:pPr>
        <w:ind w:left="4465" w:hanging="180"/>
      </w:pPr>
    </w:lvl>
    <w:lvl w:ilvl="6" w:tplc="00000000" w:tentative="1">
      <w:start w:val="1"/>
      <w:numFmt w:val="decimal"/>
      <w:lvlText w:val="%7."/>
      <w:lvlJc w:val="left"/>
      <w:pPr>
        <w:ind w:left="5185" w:hanging="360"/>
      </w:pPr>
    </w:lvl>
    <w:lvl w:ilvl="7" w:tplc="00000000" w:tentative="1">
      <w:start w:val="1"/>
      <w:numFmt w:val="lowerLetter"/>
      <w:lvlText w:val="%8."/>
      <w:lvlJc w:val="left"/>
      <w:pPr>
        <w:ind w:left="5905" w:hanging="360"/>
      </w:pPr>
    </w:lvl>
    <w:lvl w:ilvl="8" w:tplc="00000000" w:tentative="1">
      <w:start w:val="1"/>
      <w:numFmt w:val="lowerRoman"/>
      <w:lvlText w:val="%9."/>
      <w:lvlJc w:val="right"/>
      <w:pPr>
        <w:ind w:left="6625" w:hanging="180"/>
      </w:pPr>
    </w:lvl>
  </w:abstractNum>
  <w:abstractNum w:abstractNumId="21" w15:restartNumberingAfterBreak="0">
    <w:nsid w:val="2B6D24C5"/>
    <w:multiLevelType w:val="multilevel"/>
    <w:tmpl w:val="6D8C235C"/>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2B7E4E4A"/>
    <w:multiLevelType w:val="hybridMultilevel"/>
    <w:tmpl w:val="13F2A6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CDB01B7"/>
    <w:multiLevelType w:val="hybridMultilevel"/>
    <w:tmpl w:val="FB9C1C60"/>
    <w:lvl w:ilvl="0" w:tplc="00000000">
      <w:start w:val="1"/>
      <w:numFmt w:val="bullet"/>
      <w:lvlText w:val="•"/>
      <w:lvlJc w:val="left"/>
      <w:pPr>
        <w:ind w:left="1013" w:hanging="360"/>
      </w:pPr>
      <w:rPr>
        <w:rFonts w:hint="default"/>
      </w:rPr>
    </w:lvl>
    <w:lvl w:ilvl="1" w:tplc="00000000" w:tentative="1">
      <w:start w:val="1"/>
      <w:numFmt w:val="bullet"/>
      <w:lvlText w:val="o"/>
      <w:lvlJc w:val="left"/>
      <w:pPr>
        <w:ind w:left="1733" w:hanging="360"/>
      </w:pPr>
      <w:rPr>
        <w:rFonts w:ascii="Courier New" w:hAnsi="Courier New" w:cs="Courier New" w:hint="default"/>
      </w:rPr>
    </w:lvl>
    <w:lvl w:ilvl="2" w:tplc="00000000" w:tentative="1">
      <w:start w:val="1"/>
      <w:numFmt w:val="bullet"/>
      <w:lvlText w:val=""/>
      <w:lvlJc w:val="left"/>
      <w:pPr>
        <w:ind w:left="2453" w:hanging="360"/>
      </w:pPr>
      <w:rPr>
        <w:rFonts w:ascii="Wingdings" w:hAnsi="Wingdings" w:hint="default"/>
      </w:rPr>
    </w:lvl>
    <w:lvl w:ilvl="3" w:tplc="00000000" w:tentative="1">
      <w:start w:val="1"/>
      <w:numFmt w:val="bullet"/>
      <w:lvlText w:val=""/>
      <w:lvlJc w:val="left"/>
      <w:pPr>
        <w:ind w:left="3173" w:hanging="360"/>
      </w:pPr>
      <w:rPr>
        <w:rFonts w:ascii="Symbol" w:hAnsi="Symbol" w:hint="default"/>
      </w:rPr>
    </w:lvl>
    <w:lvl w:ilvl="4" w:tplc="00000000" w:tentative="1">
      <w:start w:val="1"/>
      <w:numFmt w:val="bullet"/>
      <w:lvlText w:val="o"/>
      <w:lvlJc w:val="left"/>
      <w:pPr>
        <w:ind w:left="3893" w:hanging="360"/>
      </w:pPr>
      <w:rPr>
        <w:rFonts w:ascii="Courier New" w:hAnsi="Courier New" w:cs="Courier New" w:hint="default"/>
      </w:rPr>
    </w:lvl>
    <w:lvl w:ilvl="5" w:tplc="00000000" w:tentative="1">
      <w:start w:val="1"/>
      <w:numFmt w:val="bullet"/>
      <w:lvlText w:val=""/>
      <w:lvlJc w:val="left"/>
      <w:pPr>
        <w:ind w:left="4613" w:hanging="360"/>
      </w:pPr>
      <w:rPr>
        <w:rFonts w:ascii="Wingdings" w:hAnsi="Wingdings" w:hint="default"/>
      </w:rPr>
    </w:lvl>
    <w:lvl w:ilvl="6" w:tplc="00000000" w:tentative="1">
      <w:start w:val="1"/>
      <w:numFmt w:val="bullet"/>
      <w:lvlText w:val=""/>
      <w:lvlJc w:val="left"/>
      <w:pPr>
        <w:ind w:left="5333" w:hanging="360"/>
      </w:pPr>
      <w:rPr>
        <w:rFonts w:ascii="Symbol" w:hAnsi="Symbol" w:hint="default"/>
      </w:rPr>
    </w:lvl>
    <w:lvl w:ilvl="7" w:tplc="00000000" w:tentative="1">
      <w:start w:val="1"/>
      <w:numFmt w:val="bullet"/>
      <w:lvlText w:val="o"/>
      <w:lvlJc w:val="left"/>
      <w:pPr>
        <w:ind w:left="6053" w:hanging="360"/>
      </w:pPr>
      <w:rPr>
        <w:rFonts w:ascii="Courier New" w:hAnsi="Courier New" w:cs="Courier New" w:hint="default"/>
      </w:rPr>
    </w:lvl>
    <w:lvl w:ilvl="8" w:tplc="00000000" w:tentative="1">
      <w:start w:val="1"/>
      <w:numFmt w:val="bullet"/>
      <w:lvlText w:val=""/>
      <w:lvlJc w:val="left"/>
      <w:pPr>
        <w:ind w:left="6773" w:hanging="360"/>
      </w:pPr>
      <w:rPr>
        <w:rFonts w:ascii="Wingdings" w:hAnsi="Wingdings" w:hint="default"/>
      </w:rPr>
    </w:lvl>
  </w:abstractNum>
  <w:abstractNum w:abstractNumId="24" w15:restartNumberingAfterBreak="0">
    <w:nsid w:val="3667469A"/>
    <w:multiLevelType w:val="hybridMultilevel"/>
    <w:tmpl w:val="8F202BA8"/>
    <w:lvl w:ilvl="0" w:tplc="0FEE8998">
      <w:start w:val="4"/>
      <w:numFmt w:val="decimal"/>
      <w:lvlText w:val="%1."/>
      <w:lvlJc w:val="left"/>
      <w:pPr>
        <w:ind w:left="720" w:hanging="360"/>
      </w:pPr>
      <w:rPr>
        <w:rFonts w:hint="default"/>
        <w:sz w:val="28"/>
        <w:szCs w:val="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AEE7169"/>
    <w:multiLevelType w:val="hybridMultilevel"/>
    <w:tmpl w:val="7A92D83E"/>
    <w:lvl w:ilvl="0" w:tplc="00000000">
      <w:start w:val="1"/>
      <w:numFmt w:val="decimal"/>
      <w:lvlText w:val="%1."/>
      <w:lvlJc w:val="left"/>
      <w:pPr>
        <w:ind w:left="720" w:hanging="360"/>
      </w:pPr>
      <w:rPr>
        <w:rFonts w:hint="default"/>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26" w15:restartNumberingAfterBreak="0">
    <w:nsid w:val="4244768D"/>
    <w:multiLevelType w:val="hybridMultilevel"/>
    <w:tmpl w:val="5EB6C608"/>
    <w:lvl w:ilvl="0" w:tplc="ECE8476C">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27" w15:restartNumberingAfterBreak="0">
    <w:nsid w:val="43607A65"/>
    <w:multiLevelType w:val="hybridMultilevel"/>
    <w:tmpl w:val="F05CBF3C"/>
    <w:lvl w:ilvl="0" w:tplc="F2B82EBE">
      <w:start w:val="1"/>
      <w:numFmt w:val="decimal"/>
      <w:lvlText w:val="%1."/>
      <w:lvlJc w:val="left"/>
      <w:rPr>
        <w:rFonts w:hint="default"/>
        <w:i w:val="0"/>
        <w:iCs/>
        <w:color w:val="000000"/>
        <w:sz w:val="28"/>
        <w:szCs w:val="2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3FC5DB2"/>
    <w:multiLevelType w:val="hybridMultilevel"/>
    <w:tmpl w:val="6DDAD3F4"/>
    <w:lvl w:ilvl="0" w:tplc="F67A2A42">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464042A1"/>
    <w:multiLevelType w:val="multilevel"/>
    <w:tmpl w:val="8A4AB7D8"/>
    <w:lvl w:ilvl="0">
      <w:start w:val="1"/>
      <w:numFmt w:val="bullet"/>
      <w:lvlText w:val="•"/>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4436777"/>
    <w:multiLevelType w:val="hybridMultilevel"/>
    <w:tmpl w:val="9028D9E8"/>
    <w:lvl w:ilvl="0" w:tplc="3C0C183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31" w15:restartNumberingAfterBreak="0">
    <w:nsid w:val="56F83E83"/>
    <w:multiLevelType w:val="hybridMultilevel"/>
    <w:tmpl w:val="E354ABB6"/>
    <w:lvl w:ilvl="0" w:tplc="672C73F0">
      <w:start w:val="1"/>
      <w:numFmt w:val="decimal"/>
      <w:lvlText w:val="%1."/>
      <w:lvlJc w:val="left"/>
      <w:pPr>
        <w:ind w:left="1211" w:hanging="360"/>
      </w:pPr>
      <w:rPr>
        <w:rFonts w:hint="default"/>
        <w:b w:val="0"/>
        <w:i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D0168368">
      <w:start w:val="1"/>
      <w:numFmt w:val="decimal"/>
      <w:lvlText w:val="%4."/>
      <w:lvlJc w:val="left"/>
      <w:pPr>
        <w:ind w:left="3196" w:hanging="360"/>
      </w:pPr>
      <w:rPr>
        <w:b w:val="0"/>
        <w:bCs w:val="0"/>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89F0B47"/>
    <w:multiLevelType w:val="hybridMultilevel"/>
    <w:tmpl w:val="88C8E58A"/>
    <w:lvl w:ilvl="0" w:tplc="044F0000">
      <w:start w:val="1"/>
      <w:numFmt w:val="decimal"/>
      <w:lvlText w:val="%1."/>
      <w:lvlJc w:val="left"/>
      <w:pPr>
        <w:ind w:left="720" w:hanging="360"/>
      </w:pPr>
    </w:lvl>
    <w:lvl w:ilvl="1" w:tplc="044F044F" w:tentative="1">
      <w:start w:val="1"/>
      <w:numFmt w:val="lowerLetter"/>
      <w:lvlText w:val="%2."/>
      <w:lvlJc w:val="left"/>
      <w:pPr>
        <w:ind w:left="1440" w:hanging="360"/>
      </w:pPr>
    </w:lvl>
    <w:lvl w:ilvl="2" w:tplc="044F044F" w:tentative="1">
      <w:start w:val="1"/>
      <w:numFmt w:val="lowerRoman"/>
      <w:lvlText w:val="%3."/>
      <w:lvlJc w:val="right"/>
      <w:pPr>
        <w:ind w:left="2160" w:hanging="180"/>
      </w:pPr>
    </w:lvl>
    <w:lvl w:ilvl="3" w:tplc="044F044F" w:tentative="1">
      <w:start w:val="1"/>
      <w:numFmt w:val="decimal"/>
      <w:lvlText w:val="%4."/>
      <w:lvlJc w:val="left"/>
      <w:pPr>
        <w:ind w:left="2880" w:hanging="360"/>
      </w:pPr>
    </w:lvl>
    <w:lvl w:ilvl="4" w:tplc="044F044F" w:tentative="1">
      <w:start w:val="1"/>
      <w:numFmt w:val="lowerLetter"/>
      <w:lvlText w:val="%5."/>
      <w:lvlJc w:val="left"/>
      <w:pPr>
        <w:ind w:left="3600" w:hanging="360"/>
      </w:pPr>
    </w:lvl>
    <w:lvl w:ilvl="5" w:tplc="044F044F" w:tentative="1">
      <w:start w:val="1"/>
      <w:numFmt w:val="lowerRoman"/>
      <w:lvlText w:val="%6."/>
      <w:lvlJc w:val="right"/>
      <w:pPr>
        <w:ind w:left="4320" w:hanging="180"/>
      </w:pPr>
    </w:lvl>
    <w:lvl w:ilvl="6" w:tplc="044F044F" w:tentative="1">
      <w:start w:val="1"/>
      <w:numFmt w:val="decimal"/>
      <w:lvlText w:val="%7."/>
      <w:lvlJc w:val="left"/>
      <w:pPr>
        <w:ind w:left="5040" w:hanging="360"/>
      </w:pPr>
    </w:lvl>
    <w:lvl w:ilvl="7" w:tplc="044F044F" w:tentative="1">
      <w:start w:val="1"/>
      <w:numFmt w:val="lowerLetter"/>
      <w:lvlText w:val="%8."/>
      <w:lvlJc w:val="left"/>
      <w:pPr>
        <w:ind w:left="5760" w:hanging="360"/>
      </w:pPr>
    </w:lvl>
    <w:lvl w:ilvl="8" w:tplc="044F044F" w:tentative="1">
      <w:start w:val="1"/>
      <w:numFmt w:val="lowerRoman"/>
      <w:lvlText w:val="%9."/>
      <w:lvlJc w:val="right"/>
      <w:pPr>
        <w:ind w:left="6480" w:hanging="180"/>
      </w:pPr>
    </w:lvl>
  </w:abstractNum>
  <w:abstractNum w:abstractNumId="33" w15:restartNumberingAfterBreak="0">
    <w:nsid w:val="58F60FBC"/>
    <w:multiLevelType w:val="hybridMultilevel"/>
    <w:tmpl w:val="200EFCCC"/>
    <w:lvl w:ilvl="0" w:tplc="E2F21612">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34" w15:restartNumberingAfterBreak="0">
    <w:nsid w:val="5AFE0C08"/>
    <w:multiLevelType w:val="hybridMultilevel"/>
    <w:tmpl w:val="871EF860"/>
    <w:lvl w:ilvl="0" w:tplc="044F0000">
      <w:start w:val="1"/>
      <w:numFmt w:val="decimal"/>
      <w:lvlText w:val="%1."/>
      <w:lvlJc w:val="left"/>
      <w:pPr>
        <w:ind w:left="720" w:hanging="360"/>
      </w:pPr>
    </w:lvl>
    <w:lvl w:ilvl="1" w:tplc="044F044F" w:tentative="1">
      <w:start w:val="1"/>
      <w:numFmt w:val="lowerLetter"/>
      <w:lvlText w:val="%2."/>
      <w:lvlJc w:val="left"/>
      <w:pPr>
        <w:ind w:left="1440" w:hanging="360"/>
      </w:pPr>
    </w:lvl>
    <w:lvl w:ilvl="2" w:tplc="0019044F" w:tentative="1">
      <w:start w:val="1"/>
      <w:numFmt w:val="lowerRoman"/>
      <w:lvlText w:val="%3."/>
      <w:lvlJc w:val="right"/>
      <w:pPr>
        <w:ind w:left="2160" w:hanging="180"/>
      </w:pPr>
    </w:lvl>
    <w:lvl w:ilvl="3" w:tplc="00190000" w:tentative="1">
      <w:start w:val="1"/>
      <w:numFmt w:val="decimal"/>
      <w:lvlText w:val="%4."/>
      <w:lvlJc w:val="left"/>
      <w:pPr>
        <w:ind w:left="2880" w:hanging="360"/>
      </w:pPr>
    </w:lvl>
    <w:lvl w:ilvl="4" w:tplc="044F0004" w:tentative="1">
      <w:start w:val="1"/>
      <w:numFmt w:val="lowerLetter"/>
      <w:lvlText w:val="%5."/>
      <w:lvlJc w:val="left"/>
      <w:pPr>
        <w:ind w:left="3600" w:hanging="360"/>
      </w:pPr>
    </w:lvl>
    <w:lvl w:ilvl="5" w:tplc="044F044F" w:tentative="1">
      <w:start w:val="1"/>
      <w:numFmt w:val="lowerRoman"/>
      <w:lvlText w:val="%6."/>
      <w:lvlJc w:val="right"/>
      <w:pPr>
        <w:ind w:left="4320" w:hanging="180"/>
      </w:pPr>
    </w:lvl>
    <w:lvl w:ilvl="6" w:tplc="044F044F" w:tentative="1">
      <w:start w:val="1"/>
      <w:numFmt w:val="decimal"/>
      <w:lvlText w:val="%7."/>
      <w:lvlJc w:val="left"/>
      <w:pPr>
        <w:ind w:left="5040" w:hanging="360"/>
      </w:pPr>
    </w:lvl>
    <w:lvl w:ilvl="7" w:tplc="044F044F" w:tentative="1">
      <w:start w:val="1"/>
      <w:numFmt w:val="lowerLetter"/>
      <w:lvlText w:val="%8."/>
      <w:lvlJc w:val="left"/>
      <w:pPr>
        <w:ind w:left="5760" w:hanging="360"/>
      </w:pPr>
    </w:lvl>
    <w:lvl w:ilvl="8" w:tplc="044F044F" w:tentative="1">
      <w:start w:val="1"/>
      <w:numFmt w:val="lowerRoman"/>
      <w:lvlText w:val="%9."/>
      <w:lvlJc w:val="right"/>
      <w:pPr>
        <w:ind w:left="6480" w:hanging="180"/>
      </w:pPr>
    </w:lvl>
  </w:abstractNum>
  <w:abstractNum w:abstractNumId="35" w15:restartNumberingAfterBreak="0">
    <w:nsid w:val="5E110B58"/>
    <w:multiLevelType w:val="hybridMultilevel"/>
    <w:tmpl w:val="0DEA3916"/>
    <w:lvl w:ilvl="0" w:tplc="336ACF74">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36" w15:restartNumberingAfterBreak="0">
    <w:nsid w:val="6002649E"/>
    <w:multiLevelType w:val="hybridMultilevel"/>
    <w:tmpl w:val="869A6422"/>
    <w:lvl w:ilvl="0" w:tplc="C19C1E8A">
      <w:start w:val="1"/>
      <w:numFmt w:val="decimal"/>
      <w:lvlText w:val="%1."/>
      <w:lvlJc w:val="left"/>
      <w:pPr>
        <w:ind w:left="1212" w:hanging="360"/>
      </w:pPr>
      <w:rPr>
        <w:rFonts w:ascii="Times New Roman" w:eastAsia="Times New Roman" w:hAnsi="Times New Roman" w:cs="Times New Roman"/>
        <w:b w:val="0"/>
        <w:bCs/>
        <w:i w:val="0"/>
        <w:iCs/>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7" w15:restartNumberingAfterBreak="0">
    <w:nsid w:val="670C7BF2"/>
    <w:multiLevelType w:val="multilevel"/>
    <w:tmpl w:val="FF7C01DE"/>
    <w:lvl w:ilvl="0">
      <w:start w:val="1"/>
      <w:numFmt w:val="decimal"/>
      <w:lvlText w:val="%1."/>
      <w:lvlJc w:val="left"/>
      <w:pPr>
        <w:ind w:left="720" w:hanging="360"/>
      </w:pPr>
      <w:rPr>
        <w:b w:val="0"/>
        <w:bCs/>
        <w:i w:val="0"/>
        <w:iCs/>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6A213577"/>
    <w:multiLevelType w:val="hybridMultilevel"/>
    <w:tmpl w:val="57C44CE6"/>
    <w:lvl w:ilvl="0" w:tplc="645C9634">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484090"/>
    <w:multiLevelType w:val="hybridMultilevel"/>
    <w:tmpl w:val="66EAB442"/>
    <w:lvl w:ilvl="0" w:tplc="CC22AA08">
      <w:start w:val="17"/>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4"/>
  </w:num>
  <w:num w:numId="3">
    <w:abstractNumId w:val="13"/>
  </w:num>
  <w:num w:numId="4">
    <w:abstractNumId w:val="7"/>
  </w:num>
  <w:num w:numId="5">
    <w:abstractNumId w:val="32"/>
  </w:num>
  <w:num w:numId="6">
    <w:abstractNumId w:val="8"/>
  </w:num>
  <w:num w:numId="7">
    <w:abstractNumId w:val="16"/>
  </w:num>
  <w:num w:numId="8">
    <w:abstractNumId w:val="20"/>
  </w:num>
  <w:num w:numId="9">
    <w:abstractNumId w:val="23"/>
  </w:num>
  <w:num w:numId="10">
    <w:abstractNumId w:val="19"/>
  </w:num>
  <w:num w:numId="11">
    <w:abstractNumId w:val="5"/>
  </w:num>
  <w:num w:numId="12">
    <w:abstractNumId w:val="25"/>
  </w:num>
  <w:num w:numId="13">
    <w:abstractNumId w:val="21"/>
  </w:num>
  <w:num w:numId="14">
    <w:abstractNumId w:val="29"/>
  </w:num>
  <w:num w:numId="15">
    <w:abstractNumId w:val="4"/>
  </w:num>
  <w:num w:numId="16">
    <w:abstractNumId w:val="14"/>
  </w:num>
  <w:num w:numId="17">
    <w:abstractNumId w:val="35"/>
  </w:num>
  <w:num w:numId="18">
    <w:abstractNumId w:val="33"/>
  </w:num>
  <w:num w:numId="19">
    <w:abstractNumId w:val="18"/>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2"/>
  </w:num>
  <w:num w:numId="23">
    <w:abstractNumId w:val="15"/>
  </w:num>
  <w:num w:numId="24">
    <w:abstractNumId w:val="38"/>
  </w:num>
  <w:num w:numId="25">
    <w:abstractNumId w:val="30"/>
  </w:num>
  <w:num w:numId="26">
    <w:abstractNumId w:val="10"/>
  </w:num>
  <w:num w:numId="27">
    <w:abstractNumId w:val="26"/>
  </w:num>
  <w:num w:numId="28">
    <w:abstractNumId w:val="3"/>
  </w:num>
  <w:num w:numId="29">
    <w:abstractNumId w:val="2"/>
  </w:num>
  <w:num w:numId="30">
    <w:abstractNumId w:val="1"/>
  </w:num>
  <w:num w:numId="31">
    <w:abstractNumId w:val="0"/>
  </w:num>
  <w:num w:numId="32">
    <w:abstractNumId w:val="37"/>
  </w:num>
  <w:num w:numId="33">
    <w:abstractNumId w:val="39"/>
  </w:num>
  <w:num w:numId="34">
    <w:abstractNumId w:val="31"/>
  </w:num>
  <w:num w:numId="35">
    <w:abstractNumId w:val="11"/>
  </w:num>
  <w:num w:numId="36">
    <w:abstractNumId w:val="12"/>
  </w:num>
  <w:num w:numId="37">
    <w:abstractNumId w:val="9"/>
  </w:num>
  <w:num w:numId="38">
    <w:abstractNumId w:val="36"/>
  </w:num>
  <w:num w:numId="39">
    <w:abstractNumId w:val="24"/>
  </w:num>
  <w:num w:numId="40">
    <w:abstractNumId w:val="17"/>
  </w:num>
  <w:num w:numId="41">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264"/>
    <w:rsid w:val="00000190"/>
    <w:rsid w:val="00001B38"/>
    <w:rsid w:val="00001FFB"/>
    <w:rsid w:val="0000340F"/>
    <w:rsid w:val="00006401"/>
    <w:rsid w:val="000065A1"/>
    <w:rsid w:val="00006EF8"/>
    <w:rsid w:val="0001003E"/>
    <w:rsid w:val="00012A02"/>
    <w:rsid w:val="00013BA7"/>
    <w:rsid w:val="00014B2E"/>
    <w:rsid w:val="00022556"/>
    <w:rsid w:val="00024166"/>
    <w:rsid w:val="0002574B"/>
    <w:rsid w:val="00030584"/>
    <w:rsid w:val="00033AB9"/>
    <w:rsid w:val="0003473A"/>
    <w:rsid w:val="00037281"/>
    <w:rsid w:val="000377EE"/>
    <w:rsid w:val="00044E39"/>
    <w:rsid w:val="00047770"/>
    <w:rsid w:val="00051C3D"/>
    <w:rsid w:val="000521A0"/>
    <w:rsid w:val="000534F2"/>
    <w:rsid w:val="00060924"/>
    <w:rsid w:val="00061710"/>
    <w:rsid w:val="0006376B"/>
    <w:rsid w:val="00064528"/>
    <w:rsid w:val="00074A3A"/>
    <w:rsid w:val="0008368A"/>
    <w:rsid w:val="000840CF"/>
    <w:rsid w:val="00090E0E"/>
    <w:rsid w:val="00091CF3"/>
    <w:rsid w:val="00091E1F"/>
    <w:rsid w:val="000926EA"/>
    <w:rsid w:val="000A125E"/>
    <w:rsid w:val="000A40EF"/>
    <w:rsid w:val="000B0427"/>
    <w:rsid w:val="000B042F"/>
    <w:rsid w:val="000B3A3D"/>
    <w:rsid w:val="000B3C5F"/>
    <w:rsid w:val="000B5A88"/>
    <w:rsid w:val="000C030D"/>
    <w:rsid w:val="000C6D8E"/>
    <w:rsid w:val="000D330C"/>
    <w:rsid w:val="000D7909"/>
    <w:rsid w:val="000E197F"/>
    <w:rsid w:val="000E6576"/>
    <w:rsid w:val="000E6AAB"/>
    <w:rsid w:val="000F18B6"/>
    <w:rsid w:val="000F39A8"/>
    <w:rsid w:val="000F7E48"/>
    <w:rsid w:val="00100D05"/>
    <w:rsid w:val="0010191A"/>
    <w:rsid w:val="001036D3"/>
    <w:rsid w:val="00103725"/>
    <w:rsid w:val="001043C4"/>
    <w:rsid w:val="0010775A"/>
    <w:rsid w:val="001154D5"/>
    <w:rsid w:val="00116974"/>
    <w:rsid w:val="001234EE"/>
    <w:rsid w:val="00124220"/>
    <w:rsid w:val="001260AD"/>
    <w:rsid w:val="00130310"/>
    <w:rsid w:val="00130A72"/>
    <w:rsid w:val="00134AEF"/>
    <w:rsid w:val="00137289"/>
    <w:rsid w:val="001410CB"/>
    <w:rsid w:val="00141F9B"/>
    <w:rsid w:val="001424CA"/>
    <w:rsid w:val="00142BE6"/>
    <w:rsid w:val="00143058"/>
    <w:rsid w:val="001439B6"/>
    <w:rsid w:val="0014425A"/>
    <w:rsid w:val="001455D2"/>
    <w:rsid w:val="00146858"/>
    <w:rsid w:val="00150264"/>
    <w:rsid w:val="00150B28"/>
    <w:rsid w:val="00150DEE"/>
    <w:rsid w:val="00151C82"/>
    <w:rsid w:val="0015339C"/>
    <w:rsid w:val="00156E62"/>
    <w:rsid w:val="00157B66"/>
    <w:rsid w:val="00161109"/>
    <w:rsid w:val="00162988"/>
    <w:rsid w:val="0016781C"/>
    <w:rsid w:val="00167E73"/>
    <w:rsid w:val="0017287E"/>
    <w:rsid w:val="0018098B"/>
    <w:rsid w:val="001813E8"/>
    <w:rsid w:val="00182FCF"/>
    <w:rsid w:val="00184D91"/>
    <w:rsid w:val="00185C5A"/>
    <w:rsid w:val="001904D6"/>
    <w:rsid w:val="001907C8"/>
    <w:rsid w:val="00193178"/>
    <w:rsid w:val="0019449E"/>
    <w:rsid w:val="001A45B7"/>
    <w:rsid w:val="001A5AEA"/>
    <w:rsid w:val="001B069F"/>
    <w:rsid w:val="001B0981"/>
    <w:rsid w:val="001B0CDE"/>
    <w:rsid w:val="001B2F28"/>
    <w:rsid w:val="001B7D5E"/>
    <w:rsid w:val="001B7D94"/>
    <w:rsid w:val="001C2881"/>
    <w:rsid w:val="001C3DFB"/>
    <w:rsid w:val="001C43DA"/>
    <w:rsid w:val="001C4C3E"/>
    <w:rsid w:val="001C52AF"/>
    <w:rsid w:val="001D06A1"/>
    <w:rsid w:val="001D0788"/>
    <w:rsid w:val="001D6D57"/>
    <w:rsid w:val="001D7B50"/>
    <w:rsid w:val="001E0DC1"/>
    <w:rsid w:val="001E1C3E"/>
    <w:rsid w:val="001E3284"/>
    <w:rsid w:val="001E3F18"/>
    <w:rsid w:val="001E6B15"/>
    <w:rsid w:val="001E77E1"/>
    <w:rsid w:val="001F058A"/>
    <w:rsid w:val="001F4C59"/>
    <w:rsid w:val="001F5225"/>
    <w:rsid w:val="001F67CB"/>
    <w:rsid w:val="001F6861"/>
    <w:rsid w:val="00203894"/>
    <w:rsid w:val="00203A31"/>
    <w:rsid w:val="002050C7"/>
    <w:rsid w:val="002051DA"/>
    <w:rsid w:val="002074EA"/>
    <w:rsid w:val="00207EA8"/>
    <w:rsid w:val="002103CF"/>
    <w:rsid w:val="0021418E"/>
    <w:rsid w:val="002154AA"/>
    <w:rsid w:val="00216478"/>
    <w:rsid w:val="00224AD0"/>
    <w:rsid w:val="0022594F"/>
    <w:rsid w:val="00226E2F"/>
    <w:rsid w:val="002300A7"/>
    <w:rsid w:val="0023108E"/>
    <w:rsid w:val="00231E73"/>
    <w:rsid w:val="0023297F"/>
    <w:rsid w:val="002349A4"/>
    <w:rsid w:val="002524C1"/>
    <w:rsid w:val="00252E86"/>
    <w:rsid w:val="00253B40"/>
    <w:rsid w:val="0026094C"/>
    <w:rsid w:val="00262B5C"/>
    <w:rsid w:val="0027533D"/>
    <w:rsid w:val="0027656A"/>
    <w:rsid w:val="00276E44"/>
    <w:rsid w:val="002772A4"/>
    <w:rsid w:val="002828E6"/>
    <w:rsid w:val="00282FB7"/>
    <w:rsid w:val="002840F9"/>
    <w:rsid w:val="00284674"/>
    <w:rsid w:val="00290E33"/>
    <w:rsid w:val="00293816"/>
    <w:rsid w:val="00294066"/>
    <w:rsid w:val="00296934"/>
    <w:rsid w:val="002969EB"/>
    <w:rsid w:val="002A37BF"/>
    <w:rsid w:val="002A6B10"/>
    <w:rsid w:val="002B05E5"/>
    <w:rsid w:val="002B064A"/>
    <w:rsid w:val="002B0746"/>
    <w:rsid w:val="002B1230"/>
    <w:rsid w:val="002B1CEB"/>
    <w:rsid w:val="002B5E2D"/>
    <w:rsid w:val="002B6F36"/>
    <w:rsid w:val="002C22EB"/>
    <w:rsid w:val="002C2399"/>
    <w:rsid w:val="002C29B4"/>
    <w:rsid w:val="002C50C2"/>
    <w:rsid w:val="002C74EA"/>
    <w:rsid w:val="002D3CE6"/>
    <w:rsid w:val="002D69DB"/>
    <w:rsid w:val="002D7916"/>
    <w:rsid w:val="002D7D4A"/>
    <w:rsid w:val="002E0265"/>
    <w:rsid w:val="002E1F8C"/>
    <w:rsid w:val="002E596F"/>
    <w:rsid w:val="002E6D57"/>
    <w:rsid w:val="002F070C"/>
    <w:rsid w:val="002F101B"/>
    <w:rsid w:val="002F1BBD"/>
    <w:rsid w:val="002F1E38"/>
    <w:rsid w:val="002F3CBC"/>
    <w:rsid w:val="002F5304"/>
    <w:rsid w:val="002F648B"/>
    <w:rsid w:val="002F65FD"/>
    <w:rsid w:val="002F6772"/>
    <w:rsid w:val="00300F45"/>
    <w:rsid w:val="00304B6B"/>
    <w:rsid w:val="00305732"/>
    <w:rsid w:val="0031315A"/>
    <w:rsid w:val="0031599D"/>
    <w:rsid w:val="00316BB6"/>
    <w:rsid w:val="00317230"/>
    <w:rsid w:val="0031750C"/>
    <w:rsid w:val="0032081A"/>
    <w:rsid w:val="003225D9"/>
    <w:rsid w:val="0033046D"/>
    <w:rsid w:val="003305D3"/>
    <w:rsid w:val="00331052"/>
    <w:rsid w:val="00331CB3"/>
    <w:rsid w:val="00333537"/>
    <w:rsid w:val="003341A8"/>
    <w:rsid w:val="00336754"/>
    <w:rsid w:val="00336DDB"/>
    <w:rsid w:val="0034066A"/>
    <w:rsid w:val="00342D6A"/>
    <w:rsid w:val="00352E36"/>
    <w:rsid w:val="00355408"/>
    <w:rsid w:val="00355B00"/>
    <w:rsid w:val="00356419"/>
    <w:rsid w:val="00363983"/>
    <w:rsid w:val="00364B19"/>
    <w:rsid w:val="00365AF2"/>
    <w:rsid w:val="0037035B"/>
    <w:rsid w:val="00371289"/>
    <w:rsid w:val="003767D9"/>
    <w:rsid w:val="00376F10"/>
    <w:rsid w:val="0037798F"/>
    <w:rsid w:val="00381B7E"/>
    <w:rsid w:val="00382B47"/>
    <w:rsid w:val="00383C06"/>
    <w:rsid w:val="0038791E"/>
    <w:rsid w:val="00390C23"/>
    <w:rsid w:val="00391153"/>
    <w:rsid w:val="003946C9"/>
    <w:rsid w:val="00394B26"/>
    <w:rsid w:val="003954F7"/>
    <w:rsid w:val="003A6C12"/>
    <w:rsid w:val="003B212C"/>
    <w:rsid w:val="003B285C"/>
    <w:rsid w:val="003B3CDE"/>
    <w:rsid w:val="003B58F2"/>
    <w:rsid w:val="003C0469"/>
    <w:rsid w:val="003C7810"/>
    <w:rsid w:val="003D3C46"/>
    <w:rsid w:val="003D72C9"/>
    <w:rsid w:val="003D75AC"/>
    <w:rsid w:val="003E0198"/>
    <w:rsid w:val="003E3D6C"/>
    <w:rsid w:val="003E5C3E"/>
    <w:rsid w:val="003F1A2E"/>
    <w:rsid w:val="003F2A2F"/>
    <w:rsid w:val="003F43F8"/>
    <w:rsid w:val="003F47C2"/>
    <w:rsid w:val="003F4B11"/>
    <w:rsid w:val="00401676"/>
    <w:rsid w:val="00401F79"/>
    <w:rsid w:val="004033E5"/>
    <w:rsid w:val="00407F33"/>
    <w:rsid w:val="00412034"/>
    <w:rsid w:val="0041597A"/>
    <w:rsid w:val="00423DD7"/>
    <w:rsid w:val="00424A9B"/>
    <w:rsid w:val="004258FE"/>
    <w:rsid w:val="00426062"/>
    <w:rsid w:val="004308D3"/>
    <w:rsid w:val="00430FF5"/>
    <w:rsid w:val="00431830"/>
    <w:rsid w:val="00433179"/>
    <w:rsid w:val="00433F90"/>
    <w:rsid w:val="00434483"/>
    <w:rsid w:val="004347AA"/>
    <w:rsid w:val="00434A1F"/>
    <w:rsid w:val="004411A3"/>
    <w:rsid w:val="0044174F"/>
    <w:rsid w:val="00441FC1"/>
    <w:rsid w:val="00445D1C"/>
    <w:rsid w:val="00445E04"/>
    <w:rsid w:val="00446667"/>
    <w:rsid w:val="00446832"/>
    <w:rsid w:val="004500C5"/>
    <w:rsid w:val="004515C8"/>
    <w:rsid w:val="0045169F"/>
    <w:rsid w:val="0045375E"/>
    <w:rsid w:val="00453927"/>
    <w:rsid w:val="00455F00"/>
    <w:rsid w:val="00455F02"/>
    <w:rsid w:val="00456A33"/>
    <w:rsid w:val="00461018"/>
    <w:rsid w:val="004615D9"/>
    <w:rsid w:val="0046463C"/>
    <w:rsid w:val="004656F2"/>
    <w:rsid w:val="00465B94"/>
    <w:rsid w:val="00470669"/>
    <w:rsid w:val="0047225A"/>
    <w:rsid w:val="0048436F"/>
    <w:rsid w:val="00484694"/>
    <w:rsid w:val="00495064"/>
    <w:rsid w:val="00496CB8"/>
    <w:rsid w:val="004A3402"/>
    <w:rsid w:val="004A57D6"/>
    <w:rsid w:val="004B0660"/>
    <w:rsid w:val="004B3A43"/>
    <w:rsid w:val="004B5460"/>
    <w:rsid w:val="004B5C6F"/>
    <w:rsid w:val="004B77D2"/>
    <w:rsid w:val="004B7AB0"/>
    <w:rsid w:val="004C39BE"/>
    <w:rsid w:val="004C4C26"/>
    <w:rsid w:val="004C4C6D"/>
    <w:rsid w:val="004C5076"/>
    <w:rsid w:val="004C7599"/>
    <w:rsid w:val="004D0FCB"/>
    <w:rsid w:val="004D13A6"/>
    <w:rsid w:val="004E140F"/>
    <w:rsid w:val="004E26CF"/>
    <w:rsid w:val="004E2BDD"/>
    <w:rsid w:val="004E401F"/>
    <w:rsid w:val="004E7132"/>
    <w:rsid w:val="004F3356"/>
    <w:rsid w:val="0050004E"/>
    <w:rsid w:val="00500676"/>
    <w:rsid w:val="00501846"/>
    <w:rsid w:val="00504F7A"/>
    <w:rsid w:val="00506428"/>
    <w:rsid w:val="005066A1"/>
    <w:rsid w:val="00511D4C"/>
    <w:rsid w:val="00514A86"/>
    <w:rsid w:val="005206A9"/>
    <w:rsid w:val="0052143A"/>
    <w:rsid w:val="00521B63"/>
    <w:rsid w:val="005220DD"/>
    <w:rsid w:val="00525AD1"/>
    <w:rsid w:val="005271A7"/>
    <w:rsid w:val="005327FA"/>
    <w:rsid w:val="00536099"/>
    <w:rsid w:val="0054339E"/>
    <w:rsid w:val="005465CF"/>
    <w:rsid w:val="00546C31"/>
    <w:rsid w:val="005532D2"/>
    <w:rsid w:val="005536F7"/>
    <w:rsid w:val="00560E97"/>
    <w:rsid w:val="005615AC"/>
    <w:rsid w:val="00561804"/>
    <w:rsid w:val="005646E5"/>
    <w:rsid w:val="00570D70"/>
    <w:rsid w:val="005728F2"/>
    <w:rsid w:val="00583848"/>
    <w:rsid w:val="00587874"/>
    <w:rsid w:val="005909E6"/>
    <w:rsid w:val="00593137"/>
    <w:rsid w:val="00597387"/>
    <w:rsid w:val="00597FF3"/>
    <w:rsid w:val="005A5197"/>
    <w:rsid w:val="005B0240"/>
    <w:rsid w:val="005B1E77"/>
    <w:rsid w:val="005B5A05"/>
    <w:rsid w:val="005B6697"/>
    <w:rsid w:val="005C184C"/>
    <w:rsid w:val="005C7B62"/>
    <w:rsid w:val="005D2587"/>
    <w:rsid w:val="005D2D6E"/>
    <w:rsid w:val="005D6B37"/>
    <w:rsid w:val="005E05DD"/>
    <w:rsid w:val="005E521F"/>
    <w:rsid w:val="005E63D1"/>
    <w:rsid w:val="005E7AEC"/>
    <w:rsid w:val="005F2B73"/>
    <w:rsid w:val="005F709F"/>
    <w:rsid w:val="00600C65"/>
    <w:rsid w:val="006027B2"/>
    <w:rsid w:val="006033A5"/>
    <w:rsid w:val="00603FB7"/>
    <w:rsid w:val="00604ACA"/>
    <w:rsid w:val="0060769F"/>
    <w:rsid w:val="0061257F"/>
    <w:rsid w:val="00613057"/>
    <w:rsid w:val="00616A4D"/>
    <w:rsid w:val="00621078"/>
    <w:rsid w:val="00621DAF"/>
    <w:rsid w:val="006221E2"/>
    <w:rsid w:val="0062360C"/>
    <w:rsid w:val="00624A8F"/>
    <w:rsid w:val="006264A3"/>
    <w:rsid w:val="00626B8F"/>
    <w:rsid w:val="006338F1"/>
    <w:rsid w:val="00633FC1"/>
    <w:rsid w:val="00636859"/>
    <w:rsid w:val="00642FB6"/>
    <w:rsid w:val="0065005A"/>
    <w:rsid w:val="00650298"/>
    <w:rsid w:val="00660442"/>
    <w:rsid w:val="00660DA4"/>
    <w:rsid w:val="00661097"/>
    <w:rsid w:val="006610DD"/>
    <w:rsid w:val="00662CDB"/>
    <w:rsid w:val="006653DD"/>
    <w:rsid w:val="00665657"/>
    <w:rsid w:val="006660DD"/>
    <w:rsid w:val="00667FE0"/>
    <w:rsid w:val="00671008"/>
    <w:rsid w:val="0067232F"/>
    <w:rsid w:val="00673BE2"/>
    <w:rsid w:val="00674054"/>
    <w:rsid w:val="006753F4"/>
    <w:rsid w:val="00680677"/>
    <w:rsid w:val="00680A9C"/>
    <w:rsid w:val="0068271F"/>
    <w:rsid w:val="00684D0B"/>
    <w:rsid w:val="006930A7"/>
    <w:rsid w:val="00697A77"/>
    <w:rsid w:val="006A0153"/>
    <w:rsid w:val="006A01FB"/>
    <w:rsid w:val="006A25AA"/>
    <w:rsid w:val="006A7D65"/>
    <w:rsid w:val="006A7DD1"/>
    <w:rsid w:val="006B698F"/>
    <w:rsid w:val="006B715E"/>
    <w:rsid w:val="006C10C4"/>
    <w:rsid w:val="006C4F6D"/>
    <w:rsid w:val="006C637C"/>
    <w:rsid w:val="006D0299"/>
    <w:rsid w:val="006D1243"/>
    <w:rsid w:val="006D163F"/>
    <w:rsid w:val="006D38E0"/>
    <w:rsid w:val="006D48B4"/>
    <w:rsid w:val="006D63D3"/>
    <w:rsid w:val="006E03AA"/>
    <w:rsid w:val="006E0948"/>
    <w:rsid w:val="006E0F93"/>
    <w:rsid w:val="006E15AC"/>
    <w:rsid w:val="006E187F"/>
    <w:rsid w:val="006E224C"/>
    <w:rsid w:val="006E5198"/>
    <w:rsid w:val="006E5213"/>
    <w:rsid w:val="006F0AF2"/>
    <w:rsid w:val="006F6C41"/>
    <w:rsid w:val="00703580"/>
    <w:rsid w:val="00706009"/>
    <w:rsid w:val="0070776D"/>
    <w:rsid w:val="00707D58"/>
    <w:rsid w:val="007113C2"/>
    <w:rsid w:val="00711796"/>
    <w:rsid w:val="00713303"/>
    <w:rsid w:val="00713336"/>
    <w:rsid w:val="00716F0F"/>
    <w:rsid w:val="00717BB5"/>
    <w:rsid w:val="00717CA6"/>
    <w:rsid w:val="00720844"/>
    <w:rsid w:val="007209D6"/>
    <w:rsid w:val="00726B85"/>
    <w:rsid w:val="00726D4B"/>
    <w:rsid w:val="00730362"/>
    <w:rsid w:val="007326E4"/>
    <w:rsid w:val="00733718"/>
    <w:rsid w:val="00733FDA"/>
    <w:rsid w:val="007366CE"/>
    <w:rsid w:val="00742BD7"/>
    <w:rsid w:val="0074306C"/>
    <w:rsid w:val="00743C3B"/>
    <w:rsid w:val="00751946"/>
    <w:rsid w:val="007639DF"/>
    <w:rsid w:val="007661C8"/>
    <w:rsid w:val="00774054"/>
    <w:rsid w:val="00777AA5"/>
    <w:rsid w:val="0078325F"/>
    <w:rsid w:val="007851C2"/>
    <w:rsid w:val="00787562"/>
    <w:rsid w:val="007960BF"/>
    <w:rsid w:val="007A1A2F"/>
    <w:rsid w:val="007A4B1F"/>
    <w:rsid w:val="007A6CBA"/>
    <w:rsid w:val="007A7EAF"/>
    <w:rsid w:val="007B780F"/>
    <w:rsid w:val="007C461B"/>
    <w:rsid w:val="007C4D76"/>
    <w:rsid w:val="007C6B18"/>
    <w:rsid w:val="007D3241"/>
    <w:rsid w:val="007D354A"/>
    <w:rsid w:val="007D6F00"/>
    <w:rsid w:val="007E09C1"/>
    <w:rsid w:val="007E59C4"/>
    <w:rsid w:val="007F38B9"/>
    <w:rsid w:val="007F4A7F"/>
    <w:rsid w:val="007F566A"/>
    <w:rsid w:val="007F75B6"/>
    <w:rsid w:val="0080218D"/>
    <w:rsid w:val="00805927"/>
    <w:rsid w:val="00810575"/>
    <w:rsid w:val="0081470D"/>
    <w:rsid w:val="00816829"/>
    <w:rsid w:val="00820314"/>
    <w:rsid w:val="00823C59"/>
    <w:rsid w:val="00823DB0"/>
    <w:rsid w:val="00825152"/>
    <w:rsid w:val="00825830"/>
    <w:rsid w:val="008334C9"/>
    <w:rsid w:val="00833630"/>
    <w:rsid w:val="0083758A"/>
    <w:rsid w:val="00837A22"/>
    <w:rsid w:val="00840CEA"/>
    <w:rsid w:val="008417A5"/>
    <w:rsid w:val="00841F50"/>
    <w:rsid w:val="00846803"/>
    <w:rsid w:val="00846C78"/>
    <w:rsid w:val="008517C3"/>
    <w:rsid w:val="00852A12"/>
    <w:rsid w:val="0086043D"/>
    <w:rsid w:val="008626CD"/>
    <w:rsid w:val="00863E3B"/>
    <w:rsid w:val="008646CD"/>
    <w:rsid w:val="00877158"/>
    <w:rsid w:val="0088143B"/>
    <w:rsid w:val="00883FCE"/>
    <w:rsid w:val="00884C76"/>
    <w:rsid w:val="0088616B"/>
    <w:rsid w:val="00886901"/>
    <w:rsid w:val="00887341"/>
    <w:rsid w:val="00890223"/>
    <w:rsid w:val="00892F3C"/>
    <w:rsid w:val="008937F5"/>
    <w:rsid w:val="008950E9"/>
    <w:rsid w:val="0089629B"/>
    <w:rsid w:val="008A1B90"/>
    <w:rsid w:val="008A29DB"/>
    <w:rsid w:val="008A4EB5"/>
    <w:rsid w:val="008A59B7"/>
    <w:rsid w:val="008A646C"/>
    <w:rsid w:val="008A648D"/>
    <w:rsid w:val="008A753F"/>
    <w:rsid w:val="008B1F31"/>
    <w:rsid w:val="008B740F"/>
    <w:rsid w:val="008C0A98"/>
    <w:rsid w:val="008C0BEA"/>
    <w:rsid w:val="008C3591"/>
    <w:rsid w:val="008C39DA"/>
    <w:rsid w:val="008C6779"/>
    <w:rsid w:val="008D023A"/>
    <w:rsid w:val="008D4ECD"/>
    <w:rsid w:val="008E3CE6"/>
    <w:rsid w:val="008E4F8B"/>
    <w:rsid w:val="008E6A97"/>
    <w:rsid w:val="008F259C"/>
    <w:rsid w:val="008F34F5"/>
    <w:rsid w:val="008F38F9"/>
    <w:rsid w:val="008F7332"/>
    <w:rsid w:val="009010EA"/>
    <w:rsid w:val="00901AC1"/>
    <w:rsid w:val="00901CAB"/>
    <w:rsid w:val="00901EBD"/>
    <w:rsid w:val="0090240B"/>
    <w:rsid w:val="00903CE3"/>
    <w:rsid w:val="00906707"/>
    <w:rsid w:val="00915922"/>
    <w:rsid w:val="00920E91"/>
    <w:rsid w:val="00921F24"/>
    <w:rsid w:val="009274B6"/>
    <w:rsid w:val="00931876"/>
    <w:rsid w:val="00933B5E"/>
    <w:rsid w:val="00934172"/>
    <w:rsid w:val="00934655"/>
    <w:rsid w:val="00934842"/>
    <w:rsid w:val="00935D96"/>
    <w:rsid w:val="00937001"/>
    <w:rsid w:val="0094091A"/>
    <w:rsid w:val="009418D1"/>
    <w:rsid w:val="00944E9C"/>
    <w:rsid w:val="00947D1D"/>
    <w:rsid w:val="00950436"/>
    <w:rsid w:val="00950AA4"/>
    <w:rsid w:val="00951EE4"/>
    <w:rsid w:val="009543CD"/>
    <w:rsid w:val="00956809"/>
    <w:rsid w:val="009618B7"/>
    <w:rsid w:val="009620B2"/>
    <w:rsid w:val="00962FED"/>
    <w:rsid w:val="009646A9"/>
    <w:rsid w:val="009675E9"/>
    <w:rsid w:val="00967D74"/>
    <w:rsid w:val="009718AA"/>
    <w:rsid w:val="00971EC9"/>
    <w:rsid w:val="00972078"/>
    <w:rsid w:val="00977B25"/>
    <w:rsid w:val="00982EC9"/>
    <w:rsid w:val="0098642A"/>
    <w:rsid w:val="009958D1"/>
    <w:rsid w:val="00995B1A"/>
    <w:rsid w:val="00997503"/>
    <w:rsid w:val="009A0131"/>
    <w:rsid w:val="009A0F25"/>
    <w:rsid w:val="009B227B"/>
    <w:rsid w:val="009B32AF"/>
    <w:rsid w:val="009B63AF"/>
    <w:rsid w:val="009B7B46"/>
    <w:rsid w:val="009C0151"/>
    <w:rsid w:val="009C0625"/>
    <w:rsid w:val="009C3413"/>
    <w:rsid w:val="009C66EF"/>
    <w:rsid w:val="009C6F0D"/>
    <w:rsid w:val="009D12E2"/>
    <w:rsid w:val="009D15EA"/>
    <w:rsid w:val="009D1789"/>
    <w:rsid w:val="009D2CC4"/>
    <w:rsid w:val="009D3039"/>
    <w:rsid w:val="009D3BEB"/>
    <w:rsid w:val="009D4C33"/>
    <w:rsid w:val="009D517A"/>
    <w:rsid w:val="009D5F6E"/>
    <w:rsid w:val="009D5F82"/>
    <w:rsid w:val="009E02C2"/>
    <w:rsid w:val="009E02E2"/>
    <w:rsid w:val="009E078A"/>
    <w:rsid w:val="009E079A"/>
    <w:rsid w:val="009E0CF0"/>
    <w:rsid w:val="009E0FCF"/>
    <w:rsid w:val="009E423E"/>
    <w:rsid w:val="009E5F93"/>
    <w:rsid w:val="009F03EC"/>
    <w:rsid w:val="009F0591"/>
    <w:rsid w:val="009F1323"/>
    <w:rsid w:val="009F4E7C"/>
    <w:rsid w:val="00A00538"/>
    <w:rsid w:val="00A07111"/>
    <w:rsid w:val="00A0762C"/>
    <w:rsid w:val="00A07B9D"/>
    <w:rsid w:val="00A13028"/>
    <w:rsid w:val="00A156B3"/>
    <w:rsid w:val="00A2095B"/>
    <w:rsid w:val="00A24505"/>
    <w:rsid w:val="00A26465"/>
    <w:rsid w:val="00A320CC"/>
    <w:rsid w:val="00A325D4"/>
    <w:rsid w:val="00A349B6"/>
    <w:rsid w:val="00A34C11"/>
    <w:rsid w:val="00A3759C"/>
    <w:rsid w:val="00A37E5B"/>
    <w:rsid w:val="00A405A1"/>
    <w:rsid w:val="00A40754"/>
    <w:rsid w:val="00A43CED"/>
    <w:rsid w:val="00A47DBE"/>
    <w:rsid w:val="00A50878"/>
    <w:rsid w:val="00A53C6F"/>
    <w:rsid w:val="00A54371"/>
    <w:rsid w:val="00A5767E"/>
    <w:rsid w:val="00A57FF9"/>
    <w:rsid w:val="00A6101E"/>
    <w:rsid w:val="00A63140"/>
    <w:rsid w:val="00A741F7"/>
    <w:rsid w:val="00A83CE8"/>
    <w:rsid w:val="00A84966"/>
    <w:rsid w:val="00A869A5"/>
    <w:rsid w:val="00A86C60"/>
    <w:rsid w:val="00A90499"/>
    <w:rsid w:val="00A93142"/>
    <w:rsid w:val="00A956A2"/>
    <w:rsid w:val="00AA018E"/>
    <w:rsid w:val="00AA37A2"/>
    <w:rsid w:val="00AA3AB3"/>
    <w:rsid w:val="00AA5302"/>
    <w:rsid w:val="00AB0E9E"/>
    <w:rsid w:val="00AB32CB"/>
    <w:rsid w:val="00AB5885"/>
    <w:rsid w:val="00AC00CC"/>
    <w:rsid w:val="00AD35BC"/>
    <w:rsid w:val="00AD63CA"/>
    <w:rsid w:val="00AD68A6"/>
    <w:rsid w:val="00AE1AB0"/>
    <w:rsid w:val="00AE2496"/>
    <w:rsid w:val="00AE308C"/>
    <w:rsid w:val="00AE7913"/>
    <w:rsid w:val="00AE7AD3"/>
    <w:rsid w:val="00AF0464"/>
    <w:rsid w:val="00AF468F"/>
    <w:rsid w:val="00AF660C"/>
    <w:rsid w:val="00AF76A0"/>
    <w:rsid w:val="00AF7BDE"/>
    <w:rsid w:val="00AF7D6D"/>
    <w:rsid w:val="00B02D82"/>
    <w:rsid w:val="00B0341B"/>
    <w:rsid w:val="00B03992"/>
    <w:rsid w:val="00B03C9F"/>
    <w:rsid w:val="00B04C68"/>
    <w:rsid w:val="00B060ED"/>
    <w:rsid w:val="00B069E9"/>
    <w:rsid w:val="00B11EB1"/>
    <w:rsid w:val="00B12AFE"/>
    <w:rsid w:val="00B1315D"/>
    <w:rsid w:val="00B13212"/>
    <w:rsid w:val="00B137FA"/>
    <w:rsid w:val="00B202A1"/>
    <w:rsid w:val="00B23EA1"/>
    <w:rsid w:val="00B23FB0"/>
    <w:rsid w:val="00B24083"/>
    <w:rsid w:val="00B2512D"/>
    <w:rsid w:val="00B25890"/>
    <w:rsid w:val="00B2681F"/>
    <w:rsid w:val="00B30BE5"/>
    <w:rsid w:val="00B32AC4"/>
    <w:rsid w:val="00B34C76"/>
    <w:rsid w:val="00B42B54"/>
    <w:rsid w:val="00B43177"/>
    <w:rsid w:val="00B446F8"/>
    <w:rsid w:val="00B4503C"/>
    <w:rsid w:val="00B4507D"/>
    <w:rsid w:val="00B47C87"/>
    <w:rsid w:val="00B50FFB"/>
    <w:rsid w:val="00B5412E"/>
    <w:rsid w:val="00B60D37"/>
    <w:rsid w:val="00B671A7"/>
    <w:rsid w:val="00B704F1"/>
    <w:rsid w:val="00B735B0"/>
    <w:rsid w:val="00B748D1"/>
    <w:rsid w:val="00B75FCB"/>
    <w:rsid w:val="00B77316"/>
    <w:rsid w:val="00B805A4"/>
    <w:rsid w:val="00B839A5"/>
    <w:rsid w:val="00B9455F"/>
    <w:rsid w:val="00B95715"/>
    <w:rsid w:val="00B9605F"/>
    <w:rsid w:val="00BA066E"/>
    <w:rsid w:val="00BB10DB"/>
    <w:rsid w:val="00BB20C6"/>
    <w:rsid w:val="00BB3081"/>
    <w:rsid w:val="00BB5853"/>
    <w:rsid w:val="00BB6821"/>
    <w:rsid w:val="00BC2076"/>
    <w:rsid w:val="00BC256A"/>
    <w:rsid w:val="00BC6309"/>
    <w:rsid w:val="00BC6EAE"/>
    <w:rsid w:val="00BC7182"/>
    <w:rsid w:val="00BC7AFC"/>
    <w:rsid w:val="00BC7F7E"/>
    <w:rsid w:val="00BD0969"/>
    <w:rsid w:val="00BD0D2C"/>
    <w:rsid w:val="00BD17F9"/>
    <w:rsid w:val="00BD191D"/>
    <w:rsid w:val="00BE0E77"/>
    <w:rsid w:val="00BE1156"/>
    <w:rsid w:val="00BE1BDA"/>
    <w:rsid w:val="00BE4588"/>
    <w:rsid w:val="00BF22D8"/>
    <w:rsid w:val="00BF46F3"/>
    <w:rsid w:val="00BF4792"/>
    <w:rsid w:val="00BF4DCE"/>
    <w:rsid w:val="00C00145"/>
    <w:rsid w:val="00C00D0D"/>
    <w:rsid w:val="00C0111E"/>
    <w:rsid w:val="00C01A4E"/>
    <w:rsid w:val="00C05607"/>
    <w:rsid w:val="00C07B14"/>
    <w:rsid w:val="00C12D21"/>
    <w:rsid w:val="00C1485E"/>
    <w:rsid w:val="00C1543A"/>
    <w:rsid w:val="00C158F7"/>
    <w:rsid w:val="00C15E88"/>
    <w:rsid w:val="00C1698D"/>
    <w:rsid w:val="00C16C1F"/>
    <w:rsid w:val="00C17346"/>
    <w:rsid w:val="00C219F6"/>
    <w:rsid w:val="00C26F4A"/>
    <w:rsid w:val="00C349BB"/>
    <w:rsid w:val="00C3538E"/>
    <w:rsid w:val="00C35FF0"/>
    <w:rsid w:val="00C36855"/>
    <w:rsid w:val="00C36EDA"/>
    <w:rsid w:val="00C40243"/>
    <w:rsid w:val="00C4283F"/>
    <w:rsid w:val="00C44601"/>
    <w:rsid w:val="00C47153"/>
    <w:rsid w:val="00C557E1"/>
    <w:rsid w:val="00C5585F"/>
    <w:rsid w:val="00C56EE4"/>
    <w:rsid w:val="00C57132"/>
    <w:rsid w:val="00C5798A"/>
    <w:rsid w:val="00C6107B"/>
    <w:rsid w:val="00C61F8D"/>
    <w:rsid w:val="00C65053"/>
    <w:rsid w:val="00C71BF8"/>
    <w:rsid w:val="00C851C7"/>
    <w:rsid w:val="00C8578F"/>
    <w:rsid w:val="00C90C8C"/>
    <w:rsid w:val="00C925A4"/>
    <w:rsid w:val="00C92BFA"/>
    <w:rsid w:val="00C92D85"/>
    <w:rsid w:val="00C9646B"/>
    <w:rsid w:val="00C97199"/>
    <w:rsid w:val="00CA4B16"/>
    <w:rsid w:val="00CB07BA"/>
    <w:rsid w:val="00CB1275"/>
    <w:rsid w:val="00CB4373"/>
    <w:rsid w:val="00CB438A"/>
    <w:rsid w:val="00CB5561"/>
    <w:rsid w:val="00CC1FC5"/>
    <w:rsid w:val="00CC44C1"/>
    <w:rsid w:val="00CC7BEF"/>
    <w:rsid w:val="00CD078F"/>
    <w:rsid w:val="00CD2F23"/>
    <w:rsid w:val="00CD3322"/>
    <w:rsid w:val="00CD4864"/>
    <w:rsid w:val="00CD5799"/>
    <w:rsid w:val="00CF3558"/>
    <w:rsid w:val="00CF3673"/>
    <w:rsid w:val="00CF52D6"/>
    <w:rsid w:val="00CF5588"/>
    <w:rsid w:val="00CF5A65"/>
    <w:rsid w:val="00CF62EA"/>
    <w:rsid w:val="00CF7237"/>
    <w:rsid w:val="00D04506"/>
    <w:rsid w:val="00D1053C"/>
    <w:rsid w:val="00D11239"/>
    <w:rsid w:val="00D156BB"/>
    <w:rsid w:val="00D16F8D"/>
    <w:rsid w:val="00D20744"/>
    <w:rsid w:val="00D20C10"/>
    <w:rsid w:val="00D20CE5"/>
    <w:rsid w:val="00D23EE3"/>
    <w:rsid w:val="00D24EAA"/>
    <w:rsid w:val="00D32494"/>
    <w:rsid w:val="00D40392"/>
    <w:rsid w:val="00D40592"/>
    <w:rsid w:val="00D47075"/>
    <w:rsid w:val="00D4734D"/>
    <w:rsid w:val="00D522DF"/>
    <w:rsid w:val="00D522E2"/>
    <w:rsid w:val="00D54B78"/>
    <w:rsid w:val="00D572CE"/>
    <w:rsid w:val="00D61A10"/>
    <w:rsid w:val="00D61BCB"/>
    <w:rsid w:val="00D624B2"/>
    <w:rsid w:val="00D6397E"/>
    <w:rsid w:val="00D71D0F"/>
    <w:rsid w:val="00D72D5F"/>
    <w:rsid w:val="00D74ABB"/>
    <w:rsid w:val="00D7788F"/>
    <w:rsid w:val="00D801AA"/>
    <w:rsid w:val="00D80782"/>
    <w:rsid w:val="00D84FA7"/>
    <w:rsid w:val="00D86420"/>
    <w:rsid w:val="00D86CD4"/>
    <w:rsid w:val="00D97D90"/>
    <w:rsid w:val="00DA27EA"/>
    <w:rsid w:val="00DA295C"/>
    <w:rsid w:val="00DA3D06"/>
    <w:rsid w:val="00DA6D52"/>
    <w:rsid w:val="00DB7FCE"/>
    <w:rsid w:val="00DC3D78"/>
    <w:rsid w:val="00DC59AE"/>
    <w:rsid w:val="00DD3804"/>
    <w:rsid w:val="00DD60B5"/>
    <w:rsid w:val="00DE210B"/>
    <w:rsid w:val="00DE379D"/>
    <w:rsid w:val="00DE4A37"/>
    <w:rsid w:val="00DF15D3"/>
    <w:rsid w:val="00DF229E"/>
    <w:rsid w:val="00DF27A0"/>
    <w:rsid w:val="00DF3C36"/>
    <w:rsid w:val="00DF718A"/>
    <w:rsid w:val="00DF74AE"/>
    <w:rsid w:val="00E00E6E"/>
    <w:rsid w:val="00E02947"/>
    <w:rsid w:val="00E05FDC"/>
    <w:rsid w:val="00E135EB"/>
    <w:rsid w:val="00E15B85"/>
    <w:rsid w:val="00E16278"/>
    <w:rsid w:val="00E16EB3"/>
    <w:rsid w:val="00E21D1A"/>
    <w:rsid w:val="00E252AB"/>
    <w:rsid w:val="00E264C1"/>
    <w:rsid w:val="00E303C8"/>
    <w:rsid w:val="00E34301"/>
    <w:rsid w:val="00E418CB"/>
    <w:rsid w:val="00E423E7"/>
    <w:rsid w:val="00E428CE"/>
    <w:rsid w:val="00E42C50"/>
    <w:rsid w:val="00E50E09"/>
    <w:rsid w:val="00E54EE6"/>
    <w:rsid w:val="00E628A3"/>
    <w:rsid w:val="00E65E7E"/>
    <w:rsid w:val="00E7363D"/>
    <w:rsid w:val="00E73E78"/>
    <w:rsid w:val="00E73F7F"/>
    <w:rsid w:val="00E74DBC"/>
    <w:rsid w:val="00E76500"/>
    <w:rsid w:val="00E775A8"/>
    <w:rsid w:val="00E80EB8"/>
    <w:rsid w:val="00E82BAE"/>
    <w:rsid w:val="00E83DD3"/>
    <w:rsid w:val="00E86EC8"/>
    <w:rsid w:val="00E9075D"/>
    <w:rsid w:val="00E92F37"/>
    <w:rsid w:val="00EA016A"/>
    <w:rsid w:val="00EA2803"/>
    <w:rsid w:val="00EA29B6"/>
    <w:rsid w:val="00EA3E6E"/>
    <w:rsid w:val="00EA4FF6"/>
    <w:rsid w:val="00EA7EE1"/>
    <w:rsid w:val="00EB0060"/>
    <w:rsid w:val="00EB2160"/>
    <w:rsid w:val="00EB5A92"/>
    <w:rsid w:val="00EB6954"/>
    <w:rsid w:val="00EB79E5"/>
    <w:rsid w:val="00EC2600"/>
    <w:rsid w:val="00EC31F1"/>
    <w:rsid w:val="00EC6740"/>
    <w:rsid w:val="00EC6ADD"/>
    <w:rsid w:val="00EC766E"/>
    <w:rsid w:val="00EC7990"/>
    <w:rsid w:val="00ED46D1"/>
    <w:rsid w:val="00ED5225"/>
    <w:rsid w:val="00ED6811"/>
    <w:rsid w:val="00ED7B10"/>
    <w:rsid w:val="00EE1C88"/>
    <w:rsid w:val="00EE6EF7"/>
    <w:rsid w:val="00EF247E"/>
    <w:rsid w:val="00EF40EB"/>
    <w:rsid w:val="00EF5600"/>
    <w:rsid w:val="00EF68D0"/>
    <w:rsid w:val="00F00083"/>
    <w:rsid w:val="00F00C9E"/>
    <w:rsid w:val="00F04BF2"/>
    <w:rsid w:val="00F05899"/>
    <w:rsid w:val="00F06CC7"/>
    <w:rsid w:val="00F106DC"/>
    <w:rsid w:val="00F11D04"/>
    <w:rsid w:val="00F12CFC"/>
    <w:rsid w:val="00F133BE"/>
    <w:rsid w:val="00F222D5"/>
    <w:rsid w:val="00F23F74"/>
    <w:rsid w:val="00F271E9"/>
    <w:rsid w:val="00F32C03"/>
    <w:rsid w:val="00F372CC"/>
    <w:rsid w:val="00F37F70"/>
    <w:rsid w:val="00F4249C"/>
    <w:rsid w:val="00F42755"/>
    <w:rsid w:val="00F45D39"/>
    <w:rsid w:val="00F4735E"/>
    <w:rsid w:val="00F525AC"/>
    <w:rsid w:val="00F53DEE"/>
    <w:rsid w:val="00F60447"/>
    <w:rsid w:val="00F64DD1"/>
    <w:rsid w:val="00F66D42"/>
    <w:rsid w:val="00F67B98"/>
    <w:rsid w:val="00F738EA"/>
    <w:rsid w:val="00F740D0"/>
    <w:rsid w:val="00F74915"/>
    <w:rsid w:val="00F74C66"/>
    <w:rsid w:val="00F758FB"/>
    <w:rsid w:val="00F87198"/>
    <w:rsid w:val="00F877D2"/>
    <w:rsid w:val="00F91DC2"/>
    <w:rsid w:val="00F91E17"/>
    <w:rsid w:val="00F965AC"/>
    <w:rsid w:val="00F96ED7"/>
    <w:rsid w:val="00FA3EE8"/>
    <w:rsid w:val="00FA4149"/>
    <w:rsid w:val="00FA6B3B"/>
    <w:rsid w:val="00FB4F51"/>
    <w:rsid w:val="00FC0043"/>
    <w:rsid w:val="00FC0F49"/>
    <w:rsid w:val="00FC1CDB"/>
    <w:rsid w:val="00FC4B41"/>
    <w:rsid w:val="00FC6542"/>
    <w:rsid w:val="00FD00CA"/>
    <w:rsid w:val="00FD5D7D"/>
    <w:rsid w:val="00FD66F5"/>
    <w:rsid w:val="00FE2CA1"/>
    <w:rsid w:val="00FE3C84"/>
    <w:rsid w:val="00FE5295"/>
    <w:rsid w:val="00FE5881"/>
    <w:rsid w:val="00FF00D1"/>
    <w:rsid w:val="00FF202B"/>
    <w:rsid w:val="00FF24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3A9F9"/>
  <w15:docId w15:val="{15336493-975A-E94D-AC93-6B8684C9B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34"/>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09C1"/>
    <w:rPr>
      <w:rFonts w:ascii="Times New Roman" w:hAnsi="Times New Roman"/>
      <w:sz w:val="24"/>
      <w:szCs w:val="24"/>
    </w:rPr>
  </w:style>
  <w:style w:type="paragraph" w:styleId="1">
    <w:name w:val="heading 1"/>
    <w:basedOn w:val="a"/>
    <w:next w:val="a"/>
    <w:link w:val="10"/>
    <w:uiPriority w:val="9"/>
    <w:qFormat/>
    <w:rsid w:val="0008368A"/>
    <w:pPr>
      <w:keepNext/>
      <w:keepLines/>
      <w:spacing w:before="480"/>
      <w:outlineLvl w:val="0"/>
    </w:pPr>
    <w:rPr>
      <w:rFonts w:ascii="Calibri Light" w:hAnsi="Calibri Light"/>
      <w:b/>
      <w:bCs/>
      <w:color w:val="2E74B5"/>
      <w:sz w:val="28"/>
      <w:szCs w:val="28"/>
    </w:rPr>
  </w:style>
  <w:style w:type="paragraph" w:styleId="2">
    <w:name w:val="heading 2"/>
    <w:basedOn w:val="a"/>
    <w:next w:val="a"/>
    <w:link w:val="20"/>
    <w:uiPriority w:val="9"/>
    <w:qFormat/>
    <w:rsid w:val="0008368A"/>
    <w:pPr>
      <w:keepNext/>
      <w:jc w:val="center"/>
      <w:outlineLvl w:val="1"/>
    </w:pPr>
    <w:rPr>
      <w:rFonts w:ascii="Bookman Old Style" w:hAnsi="Bookman Old Style"/>
      <w:b/>
      <w:caps/>
      <w:sz w:val="28"/>
      <w:szCs w:val="20"/>
    </w:rPr>
  </w:style>
  <w:style w:type="paragraph" w:styleId="3">
    <w:name w:val="heading 3"/>
    <w:basedOn w:val="a"/>
    <w:next w:val="a"/>
    <w:link w:val="30"/>
    <w:uiPriority w:val="9"/>
    <w:qFormat/>
    <w:rsid w:val="00F23F74"/>
    <w:pPr>
      <w:keepNext/>
      <w:keepLines/>
      <w:spacing w:before="200"/>
      <w:outlineLvl w:val="2"/>
    </w:pPr>
    <w:rPr>
      <w:rFonts w:ascii="Calibri Light" w:hAnsi="Calibri Light"/>
      <w:b/>
      <w:bCs/>
      <w:color w:val="5B9BD5"/>
    </w:rPr>
  </w:style>
  <w:style w:type="paragraph" w:styleId="4">
    <w:name w:val="heading 4"/>
    <w:basedOn w:val="a"/>
    <w:next w:val="a"/>
    <w:link w:val="40"/>
    <w:uiPriority w:val="9"/>
    <w:qFormat/>
    <w:rsid w:val="0008368A"/>
    <w:pPr>
      <w:keepNext/>
      <w:keepLines/>
      <w:spacing w:before="200"/>
      <w:outlineLvl w:val="3"/>
    </w:pPr>
    <w:rPr>
      <w:rFonts w:ascii="Calibri Light" w:hAnsi="Calibri Light"/>
      <w:b/>
      <w:bCs/>
      <w:i/>
      <w:iCs/>
      <w:color w:val="5B9BD5"/>
      <w:sz w:val="28"/>
      <w:szCs w:val="20"/>
    </w:rPr>
  </w:style>
  <w:style w:type="paragraph" w:styleId="5">
    <w:name w:val="heading 5"/>
    <w:basedOn w:val="a"/>
    <w:next w:val="a"/>
    <w:link w:val="50"/>
    <w:uiPriority w:val="9"/>
    <w:qFormat/>
    <w:rsid w:val="0008368A"/>
    <w:pPr>
      <w:keepNext/>
      <w:keepLines/>
      <w:spacing w:before="200"/>
      <w:outlineLvl w:val="4"/>
    </w:pPr>
    <w:rPr>
      <w:rFonts w:ascii="Calibri Light" w:hAnsi="Calibri Light"/>
      <w:color w:val="1F4D78"/>
      <w:sz w:val="28"/>
      <w:szCs w:val="20"/>
    </w:rPr>
  </w:style>
  <w:style w:type="paragraph" w:styleId="6">
    <w:name w:val="heading 6"/>
    <w:basedOn w:val="a"/>
    <w:next w:val="a"/>
    <w:link w:val="60"/>
    <w:uiPriority w:val="9"/>
    <w:qFormat/>
    <w:rsid w:val="0008368A"/>
    <w:pPr>
      <w:keepNext/>
      <w:keepLines/>
      <w:spacing w:before="200"/>
      <w:outlineLvl w:val="5"/>
    </w:pPr>
    <w:rPr>
      <w:rFonts w:ascii="Calibri Light" w:hAnsi="Calibri Light"/>
      <w:i/>
      <w:iCs/>
      <w:color w:val="1F4D7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азвание Знак Знак Знак"/>
    <w:basedOn w:val="a"/>
    <w:link w:val="a4"/>
    <w:uiPriority w:val="99"/>
    <w:qFormat/>
    <w:rsid w:val="00150264"/>
    <w:pPr>
      <w:jc w:val="center"/>
    </w:pPr>
    <w:rPr>
      <w:sz w:val="28"/>
      <w:szCs w:val="28"/>
    </w:rPr>
  </w:style>
  <w:style w:type="character" w:customStyle="1" w:styleId="a4">
    <w:name w:val="Заголовок Знак"/>
    <w:aliases w:val="Название Знак Знак Знак Знак"/>
    <w:link w:val="a3"/>
    <w:uiPriority w:val="99"/>
    <w:rsid w:val="00150264"/>
    <w:rPr>
      <w:rFonts w:ascii="Times New Roman" w:eastAsia="Times New Roman" w:hAnsi="Times New Roman" w:cs="Times New Roman"/>
      <w:sz w:val="28"/>
      <w:szCs w:val="28"/>
    </w:rPr>
  </w:style>
  <w:style w:type="table" w:styleId="a5">
    <w:name w:val="Table Grid"/>
    <w:aliases w:val="ЭЭГ - Сетка таблицы"/>
    <w:basedOn w:val="a1"/>
    <w:uiPriority w:val="59"/>
    <w:rsid w:val="0015026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Document Map"/>
    <w:basedOn w:val="a"/>
    <w:link w:val="a7"/>
    <w:uiPriority w:val="99"/>
    <w:semiHidden/>
    <w:unhideWhenUsed/>
    <w:rsid w:val="00A84966"/>
    <w:rPr>
      <w:rFonts w:ascii="Tahoma" w:hAnsi="Tahoma"/>
      <w:sz w:val="16"/>
      <w:szCs w:val="16"/>
    </w:rPr>
  </w:style>
  <w:style w:type="character" w:customStyle="1" w:styleId="a7">
    <w:name w:val="Схема документа Знак"/>
    <w:link w:val="a6"/>
    <w:uiPriority w:val="99"/>
    <w:semiHidden/>
    <w:rsid w:val="00A84966"/>
    <w:rPr>
      <w:rFonts w:ascii="Tahoma" w:eastAsia="Calibri" w:hAnsi="Tahoma" w:cs="Tahoma"/>
      <w:sz w:val="16"/>
      <w:szCs w:val="16"/>
      <w:lang w:eastAsia="en-US"/>
    </w:rPr>
  </w:style>
  <w:style w:type="paragraph" w:styleId="21">
    <w:name w:val="Body Text Indent 2"/>
    <w:basedOn w:val="a"/>
    <w:link w:val="22"/>
    <w:uiPriority w:val="99"/>
    <w:rsid w:val="0014425A"/>
    <w:pPr>
      <w:ind w:right="-1" w:firstLine="720"/>
      <w:jc w:val="both"/>
    </w:pPr>
    <w:rPr>
      <w:szCs w:val="20"/>
    </w:rPr>
  </w:style>
  <w:style w:type="character" w:customStyle="1" w:styleId="22">
    <w:name w:val="Основной текст с отступом 2 Знак"/>
    <w:link w:val="21"/>
    <w:uiPriority w:val="99"/>
    <w:rsid w:val="0014425A"/>
    <w:rPr>
      <w:rFonts w:ascii="Times New Roman" w:hAnsi="Times New Roman" w:cs="Times New Roman"/>
      <w:sz w:val="22"/>
      <w:szCs w:val="20"/>
    </w:rPr>
  </w:style>
  <w:style w:type="paragraph" w:styleId="31">
    <w:name w:val="Body Text Indent 3"/>
    <w:basedOn w:val="a"/>
    <w:link w:val="32"/>
    <w:rsid w:val="0014425A"/>
    <w:pPr>
      <w:ind w:right="-1050" w:firstLine="720"/>
      <w:jc w:val="both"/>
    </w:pPr>
    <w:rPr>
      <w:sz w:val="20"/>
      <w:szCs w:val="20"/>
    </w:rPr>
  </w:style>
  <w:style w:type="character" w:customStyle="1" w:styleId="32">
    <w:name w:val="Основной текст с отступом 3 Знак"/>
    <w:link w:val="31"/>
    <w:rsid w:val="0014425A"/>
    <w:rPr>
      <w:rFonts w:ascii="Times New Roman" w:hAnsi="Times New Roman" w:cs="Times New Roman"/>
      <w:szCs w:val="20"/>
    </w:rPr>
  </w:style>
  <w:style w:type="paragraph" w:styleId="a8">
    <w:name w:val="Normal (Web)"/>
    <w:aliases w:val="Обычный (Web)"/>
    <w:basedOn w:val="a"/>
    <w:uiPriority w:val="34"/>
    <w:qFormat/>
    <w:rsid w:val="0014425A"/>
    <w:pPr>
      <w:spacing w:before="100" w:beforeAutospacing="1" w:after="100" w:afterAutospacing="1"/>
    </w:pPr>
  </w:style>
  <w:style w:type="paragraph" w:customStyle="1" w:styleId="1-21">
    <w:name w:val="Средняя сетка 1 - Акцент 21"/>
    <w:basedOn w:val="a"/>
    <w:link w:val="1-2"/>
    <w:uiPriority w:val="34"/>
    <w:qFormat/>
    <w:rsid w:val="0014425A"/>
    <w:pPr>
      <w:ind w:left="720"/>
      <w:contextualSpacing/>
    </w:pPr>
    <w:rPr>
      <w:sz w:val="28"/>
      <w:szCs w:val="20"/>
    </w:rPr>
  </w:style>
  <w:style w:type="paragraph" w:customStyle="1" w:styleId="Default">
    <w:name w:val="Default"/>
    <w:qFormat/>
    <w:rsid w:val="0014425A"/>
    <w:pPr>
      <w:autoSpaceDE w:val="0"/>
      <w:autoSpaceDN w:val="0"/>
      <w:adjustRightInd w:val="0"/>
    </w:pPr>
    <w:rPr>
      <w:rFonts w:ascii="Times New Roman" w:eastAsia="Calibri" w:hAnsi="Times New Roman"/>
      <w:color w:val="000000"/>
      <w:sz w:val="24"/>
      <w:szCs w:val="24"/>
      <w:lang w:eastAsia="en-US"/>
    </w:rPr>
  </w:style>
  <w:style w:type="paragraph" w:customStyle="1" w:styleId="Iniiaiieoaenonionooiii3">
    <w:name w:val="Iniiaiie oaeno n ionooiii 3"/>
    <w:basedOn w:val="Default"/>
    <w:next w:val="Default"/>
    <w:rsid w:val="0014425A"/>
    <w:rPr>
      <w:color w:val="auto"/>
    </w:rPr>
  </w:style>
  <w:style w:type="paragraph" w:customStyle="1" w:styleId="Iaeaaeaiea2">
    <w:name w:val="Iaeaaeaiea 2"/>
    <w:basedOn w:val="Default"/>
    <w:next w:val="Default"/>
    <w:rsid w:val="0014425A"/>
    <w:rPr>
      <w:color w:val="auto"/>
    </w:rPr>
  </w:style>
  <w:style w:type="character" w:customStyle="1" w:styleId="Aeiannueea">
    <w:name w:val="Aeia.nnueea"/>
    <w:rsid w:val="0014425A"/>
    <w:rPr>
      <w:color w:val="000000"/>
      <w:sz w:val="28"/>
      <w:szCs w:val="28"/>
    </w:rPr>
  </w:style>
  <w:style w:type="paragraph" w:styleId="33">
    <w:name w:val="Body Text 3"/>
    <w:basedOn w:val="a"/>
    <w:link w:val="34"/>
    <w:unhideWhenUsed/>
    <w:rsid w:val="0008368A"/>
    <w:pPr>
      <w:spacing w:after="120"/>
    </w:pPr>
    <w:rPr>
      <w:sz w:val="16"/>
      <w:szCs w:val="16"/>
    </w:rPr>
  </w:style>
  <w:style w:type="character" w:customStyle="1" w:styleId="34">
    <w:name w:val="Основной текст 3 Знак"/>
    <w:link w:val="33"/>
    <w:rsid w:val="0008368A"/>
    <w:rPr>
      <w:rFonts w:ascii="Calibri" w:eastAsia="Calibri" w:hAnsi="Calibri" w:cs="Calibri"/>
      <w:sz w:val="16"/>
      <w:szCs w:val="16"/>
      <w:lang w:eastAsia="en-US"/>
    </w:rPr>
  </w:style>
  <w:style w:type="character" w:customStyle="1" w:styleId="10">
    <w:name w:val="Заголовок 1 Знак"/>
    <w:link w:val="1"/>
    <w:uiPriority w:val="9"/>
    <w:rsid w:val="0008368A"/>
    <w:rPr>
      <w:rFonts w:ascii="Calibri Light" w:eastAsia="Times New Roman" w:hAnsi="Calibri Light" w:cs="Times New Roman"/>
      <w:b/>
      <w:bCs/>
      <w:color w:val="2E74B5"/>
      <w:sz w:val="28"/>
      <w:szCs w:val="28"/>
    </w:rPr>
  </w:style>
  <w:style w:type="character" w:customStyle="1" w:styleId="20">
    <w:name w:val="Заголовок 2 Знак"/>
    <w:link w:val="2"/>
    <w:uiPriority w:val="9"/>
    <w:rsid w:val="0008368A"/>
    <w:rPr>
      <w:rFonts w:ascii="Bookman Old Style" w:hAnsi="Bookman Old Style" w:cs="Times New Roman"/>
      <w:b/>
      <w:caps/>
      <w:sz w:val="28"/>
      <w:szCs w:val="20"/>
    </w:rPr>
  </w:style>
  <w:style w:type="character" w:customStyle="1" w:styleId="40">
    <w:name w:val="Заголовок 4 Знак"/>
    <w:link w:val="4"/>
    <w:uiPriority w:val="9"/>
    <w:semiHidden/>
    <w:rsid w:val="0008368A"/>
    <w:rPr>
      <w:rFonts w:ascii="Calibri Light" w:eastAsia="Times New Roman" w:hAnsi="Calibri Light" w:cs="Times New Roman"/>
      <w:b/>
      <w:bCs/>
      <w:i/>
      <w:iCs/>
      <w:color w:val="5B9BD5"/>
      <w:sz w:val="28"/>
      <w:szCs w:val="20"/>
    </w:rPr>
  </w:style>
  <w:style w:type="character" w:customStyle="1" w:styleId="50">
    <w:name w:val="Заголовок 5 Знак"/>
    <w:link w:val="5"/>
    <w:uiPriority w:val="9"/>
    <w:semiHidden/>
    <w:rsid w:val="0008368A"/>
    <w:rPr>
      <w:rFonts w:ascii="Calibri Light" w:eastAsia="Times New Roman" w:hAnsi="Calibri Light" w:cs="Times New Roman"/>
      <w:color w:val="1F4D78"/>
      <w:sz w:val="28"/>
      <w:szCs w:val="20"/>
    </w:rPr>
  </w:style>
  <w:style w:type="character" w:customStyle="1" w:styleId="60">
    <w:name w:val="Заголовок 6 Знак"/>
    <w:link w:val="6"/>
    <w:uiPriority w:val="9"/>
    <w:semiHidden/>
    <w:rsid w:val="0008368A"/>
    <w:rPr>
      <w:rFonts w:ascii="Calibri Light" w:eastAsia="Times New Roman" w:hAnsi="Calibri Light" w:cs="Times New Roman"/>
      <w:i/>
      <w:iCs/>
      <w:color w:val="1F4D78"/>
      <w:sz w:val="28"/>
      <w:szCs w:val="20"/>
    </w:rPr>
  </w:style>
  <w:style w:type="paragraph" w:styleId="23">
    <w:name w:val="Body Text 2"/>
    <w:basedOn w:val="a"/>
    <w:link w:val="24"/>
    <w:rsid w:val="0008368A"/>
    <w:pPr>
      <w:spacing w:line="360" w:lineRule="auto"/>
      <w:jc w:val="center"/>
    </w:pPr>
    <w:rPr>
      <w:b/>
      <w:sz w:val="26"/>
      <w:szCs w:val="20"/>
      <w:u w:val="single"/>
    </w:rPr>
  </w:style>
  <w:style w:type="character" w:customStyle="1" w:styleId="24">
    <w:name w:val="Основной текст 2 Знак"/>
    <w:link w:val="23"/>
    <w:rsid w:val="0008368A"/>
    <w:rPr>
      <w:rFonts w:ascii="Times New Roman" w:hAnsi="Times New Roman" w:cs="Times New Roman"/>
      <w:b/>
      <w:sz w:val="26"/>
      <w:szCs w:val="20"/>
      <w:u w:val="single"/>
    </w:rPr>
  </w:style>
  <w:style w:type="paragraph" w:customStyle="1" w:styleId="MacroStudyGuideMainDefinitions">
    <w:name w:val="MacroStudyGuide MainDefinitions"/>
    <w:basedOn w:val="a"/>
    <w:qFormat/>
    <w:rsid w:val="0008368A"/>
    <w:pPr>
      <w:widowControl w:val="0"/>
      <w:autoSpaceDE w:val="0"/>
      <w:autoSpaceDN w:val="0"/>
      <w:adjustRightInd w:val="0"/>
      <w:spacing w:before="60"/>
      <w:ind w:left="567"/>
    </w:pPr>
    <w:rPr>
      <w:b/>
      <w:noProof/>
      <w:sz w:val="28"/>
    </w:rPr>
  </w:style>
  <w:style w:type="paragraph" w:customStyle="1" w:styleId="210">
    <w:name w:val="Основной текст 21"/>
    <w:basedOn w:val="a"/>
    <w:uiPriority w:val="99"/>
    <w:rsid w:val="0008368A"/>
    <w:pPr>
      <w:widowControl w:val="0"/>
      <w:suppressAutoHyphens/>
      <w:ind w:firstLine="1134"/>
      <w:jc w:val="both"/>
    </w:pPr>
    <w:rPr>
      <w:kern w:val="1"/>
      <w:sz w:val="28"/>
      <w:szCs w:val="28"/>
    </w:rPr>
  </w:style>
  <w:style w:type="paragraph" w:styleId="a9">
    <w:name w:val="Body Text Indent"/>
    <w:basedOn w:val="a"/>
    <w:link w:val="aa"/>
    <w:uiPriority w:val="99"/>
    <w:unhideWhenUsed/>
    <w:rsid w:val="0008368A"/>
    <w:pPr>
      <w:spacing w:after="120"/>
      <w:ind w:left="283"/>
    </w:pPr>
    <w:rPr>
      <w:sz w:val="28"/>
      <w:szCs w:val="20"/>
    </w:rPr>
  </w:style>
  <w:style w:type="character" w:customStyle="1" w:styleId="aa">
    <w:name w:val="Основной текст с отступом Знак"/>
    <w:link w:val="a9"/>
    <w:uiPriority w:val="99"/>
    <w:rsid w:val="0008368A"/>
    <w:rPr>
      <w:rFonts w:ascii="Times New Roman" w:hAnsi="Times New Roman" w:cs="Times New Roman"/>
      <w:sz w:val="28"/>
      <w:szCs w:val="20"/>
    </w:rPr>
  </w:style>
  <w:style w:type="character" w:styleId="ab">
    <w:name w:val="page number"/>
    <w:basedOn w:val="a0"/>
    <w:semiHidden/>
    <w:rsid w:val="0008368A"/>
  </w:style>
  <w:style w:type="character" w:styleId="ac">
    <w:name w:val="Hyperlink"/>
    <w:uiPriority w:val="99"/>
    <w:rsid w:val="00660DA4"/>
    <w:rPr>
      <w:color w:val="0000FF"/>
      <w:u w:val="single"/>
    </w:rPr>
  </w:style>
  <w:style w:type="character" w:customStyle="1" w:styleId="link1">
    <w:name w:val="link1"/>
    <w:basedOn w:val="a0"/>
    <w:rsid w:val="00660DA4"/>
  </w:style>
  <w:style w:type="paragraph" w:customStyle="1" w:styleId="TestFreeYesQues">
    <w:name w:val="TestFreeYesQues"/>
    <w:basedOn w:val="a"/>
    <w:uiPriority w:val="99"/>
    <w:rsid w:val="00660DA4"/>
    <w:pPr>
      <w:tabs>
        <w:tab w:val="num" w:pos="360"/>
      </w:tabs>
      <w:spacing w:before="120"/>
      <w:ind w:left="360" w:hanging="360"/>
      <w:jc w:val="both"/>
    </w:pPr>
  </w:style>
  <w:style w:type="paragraph" w:customStyle="1" w:styleId="Posobietext">
    <w:name w:val="Posobie text"/>
    <w:basedOn w:val="a"/>
    <w:uiPriority w:val="99"/>
    <w:rsid w:val="00660DA4"/>
    <w:pPr>
      <w:ind w:firstLine="720"/>
      <w:jc w:val="both"/>
    </w:pPr>
  </w:style>
  <w:style w:type="paragraph" w:customStyle="1" w:styleId="Posobie2">
    <w:name w:val="Posobie2"/>
    <w:basedOn w:val="a"/>
    <w:next w:val="Posobietext"/>
    <w:uiPriority w:val="99"/>
    <w:rsid w:val="00660DA4"/>
    <w:pPr>
      <w:jc w:val="center"/>
    </w:pPr>
    <w:rPr>
      <w:b/>
      <w:bCs/>
      <w:smallCaps/>
      <w:sz w:val="32"/>
      <w:szCs w:val="32"/>
    </w:rPr>
  </w:style>
  <w:style w:type="paragraph" w:customStyle="1" w:styleId="11">
    <w:name w:val="Основной текст1"/>
    <w:basedOn w:val="a"/>
    <w:link w:val="ad"/>
    <w:rsid w:val="00660DA4"/>
    <w:pPr>
      <w:snapToGrid w:val="0"/>
      <w:spacing w:line="369" w:lineRule="atLeast"/>
      <w:jc w:val="both"/>
    </w:pPr>
    <w:rPr>
      <w:rFonts w:ascii="Courier New" w:hAnsi="Courier New"/>
      <w:sz w:val="30"/>
    </w:rPr>
  </w:style>
  <w:style w:type="paragraph" w:styleId="ae">
    <w:name w:val="Balloon Text"/>
    <w:basedOn w:val="a"/>
    <w:link w:val="af"/>
    <w:uiPriority w:val="99"/>
    <w:semiHidden/>
    <w:unhideWhenUsed/>
    <w:rsid w:val="00660DA4"/>
    <w:rPr>
      <w:rFonts w:ascii="Tahoma" w:hAnsi="Tahoma"/>
      <w:sz w:val="16"/>
      <w:szCs w:val="16"/>
    </w:rPr>
  </w:style>
  <w:style w:type="character" w:customStyle="1" w:styleId="af">
    <w:name w:val="Текст выноски Знак"/>
    <w:link w:val="ae"/>
    <w:uiPriority w:val="99"/>
    <w:semiHidden/>
    <w:rsid w:val="00660DA4"/>
    <w:rPr>
      <w:rFonts w:ascii="Tahoma" w:eastAsia="Calibri" w:hAnsi="Tahoma" w:cs="Tahoma"/>
      <w:sz w:val="16"/>
      <w:szCs w:val="16"/>
      <w:lang w:eastAsia="en-US"/>
    </w:rPr>
  </w:style>
  <w:style w:type="paragraph" w:styleId="af0">
    <w:name w:val="header"/>
    <w:basedOn w:val="a"/>
    <w:link w:val="af1"/>
    <w:uiPriority w:val="99"/>
    <w:semiHidden/>
    <w:unhideWhenUsed/>
    <w:rsid w:val="00511D4C"/>
    <w:pPr>
      <w:tabs>
        <w:tab w:val="center" w:pos="4677"/>
        <w:tab w:val="right" w:pos="9355"/>
      </w:tabs>
    </w:pPr>
  </w:style>
  <w:style w:type="character" w:customStyle="1" w:styleId="af1">
    <w:name w:val="Верхний колонтитул Знак"/>
    <w:link w:val="af0"/>
    <w:uiPriority w:val="99"/>
    <w:semiHidden/>
    <w:rsid w:val="00511D4C"/>
    <w:rPr>
      <w:rFonts w:ascii="Calibri" w:eastAsia="Calibri" w:hAnsi="Calibri" w:cs="Calibri"/>
      <w:sz w:val="22"/>
      <w:szCs w:val="22"/>
      <w:lang w:eastAsia="en-US"/>
    </w:rPr>
  </w:style>
  <w:style w:type="paragraph" w:styleId="af2">
    <w:name w:val="footer"/>
    <w:basedOn w:val="a"/>
    <w:link w:val="af3"/>
    <w:uiPriority w:val="99"/>
    <w:unhideWhenUsed/>
    <w:rsid w:val="00511D4C"/>
    <w:pPr>
      <w:tabs>
        <w:tab w:val="center" w:pos="4677"/>
        <w:tab w:val="right" w:pos="9355"/>
      </w:tabs>
    </w:pPr>
  </w:style>
  <w:style w:type="character" w:customStyle="1" w:styleId="af3">
    <w:name w:val="Нижний колонтитул Знак"/>
    <w:link w:val="af2"/>
    <w:uiPriority w:val="99"/>
    <w:rsid w:val="00511D4C"/>
    <w:rPr>
      <w:rFonts w:ascii="Calibri" w:eastAsia="Calibri" w:hAnsi="Calibri" w:cs="Calibri"/>
      <w:sz w:val="22"/>
      <w:szCs w:val="22"/>
      <w:lang w:eastAsia="en-US"/>
    </w:rPr>
  </w:style>
  <w:style w:type="character" w:customStyle="1" w:styleId="30">
    <w:name w:val="Заголовок 3 Знак"/>
    <w:link w:val="3"/>
    <w:uiPriority w:val="9"/>
    <w:rsid w:val="00F23F74"/>
    <w:rPr>
      <w:rFonts w:ascii="Calibri Light" w:eastAsia="Times New Roman" w:hAnsi="Calibri Light" w:cs="Times New Roman"/>
      <w:b/>
      <w:bCs/>
      <w:color w:val="5B9BD5"/>
      <w:sz w:val="22"/>
      <w:szCs w:val="22"/>
      <w:lang w:eastAsia="en-US"/>
    </w:rPr>
  </w:style>
  <w:style w:type="character" w:styleId="af4">
    <w:name w:val="footnote reference"/>
    <w:aliases w:val="fr,Used by Word for Help footnote symbols,Знак сноски-FN,Ciae niinee-FN,Знак сноски 1,Ссылка на сноску 45,Referencia nota al pie,Ciae niinee 1,SUPERS,Appel note de bas de page,Footnote symbol,Footnote,Footnote Reference Number"/>
    <w:uiPriority w:val="99"/>
    <w:rsid w:val="00F23F74"/>
    <w:rPr>
      <w:vertAlign w:val="superscript"/>
    </w:rPr>
  </w:style>
  <w:style w:type="paragraph" w:styleId="af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
    <w:link w:val="af6"/>
    <w:uiPriority w:val="99"/>
    <w:rsid w:val="00F23F74"/>
    <w:rPr>
      <w:sz w:val="20"/>
      <w:szCs w:val="20"/>
    </w:rPr>
  </w:style>
  <w:style w:type="character" w:customStyle="1" w:styleId="af6">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f5"/>
    <w:uiPriority w:val="99"/>
    <w:rsid w:val="00F23F74"/>
    <w:rPr>
      <w:rFonts w:ascii="Times New Roman" w:eastAsia="Times New Roman" w:hAnsi="Times New Roman" w:cs="Times New Roman"/>
      <w:sz w:val="20"/>
      <w:szCs w:val="20"/>
    </w:rPr>
  </w:style>
  <w:style w:type="paragraph" w:customStyle="1" w:styleId="MacroStudyGuideQuestions">
    <w:name w:val="MacroStudyGuide Questions"/>
    <w:basedOn w:val="a"/>
    <w:link w:val="MacroStudyGuideQuestions0"/>
    <w:qFormat/>
    <w:rsid w:val="0016781C"/>
    <w:pPr>
      <w:spacing w:before="240"/>
      <w:contextualSpacing/>
      <w:jc w:val="both"/>
    </w:pPr>
    <w:rPr>
      <w:rFonts w:eastAsia="MS Mincho"/>
      <w:sz w:val="28"/>
      <w:szCs w:val="28"/>
    </w:rPr>
  </w:style>
  <w:style w:type="character" w:customStyle="1" w:styleId="MacroStudyGuideQuestions0">
    <w:name w:val="MacroStudyGuide Questions Знак"/>
    <w:link w:val="MacroStudyGuideQuestions"/>
    <w:rsid w:val="0016781C"/>
    <w:rPr>
      <w:rFonts w:ascii="Times New Roman" w:eastAsia="MS Mincho" w:hAnsi="Times New Roman" w:cs="Times New Roman"/>
      <w:sz w:val="28"/>
      <w:szCs w:val="28"/>
    </w:rPr>
  </w:style>
  <w:style w:type="paragraph" w:customStyle="1" w:styleId="25">
    <w:name w:val="Абзац списка2"/>
    <w:basedOn w:val="a"/>
    <w:uiPriority w:val="99"/>
    <w:qFormat/>
    <w:rsid w:val="003E3D6C"/>
    <w:pPr>
      <w:ind w:left="720"/>
    </w:pPr>
  </w:style>
  <w:style w:type="paragraph" w:customStyle="1" w:styleId="ListParagraph1">
    <w:name w:val="List Paragraph1"/>
    <w:basedOn w:val="a"/>
    <w:uiPriority w:val="99"/>
    <w:rsid w:val="00C158F7"/>
    <w:pPr>
      <w:ind w:left="720"/>
    </w:pPr>
  </w:style>
  <w:style w:type="paragraph" w:customStyle="1" w:styleId="12">
    <w:name w:val="Абзац списка1"/>
    <w:basedOn w:val="a"/>
    <w:uiPriority w:val="99"/>
    <w:rsid w:val="00C158F7"/>
    <w:pPr>
      <w:ind w:left="720"/>
      <w:contextualSpacing/>
    </w:pPr>
  </w:style>
  <w:style w:type="character" w:styleId="af7">
    <w:name w:val="Emphasis"/>
    <w:uiPriority w:val="20"/>
    <w:qFormat/>
    <w:rsid w:val="00401676"/>
    <w:rPr>
      <w:i/>
      <w:iCs/>
    </w:rPr>
  </w:style>
  <w:style w:type="character" w:customStyle="1" w:styleId="apple-converted-space">
    <w:name w:val="apple-converted-space"/>
    <w:basedOn w:val="a0"/>
    <w:rsid w:val="00401676"/>
  </w:style>
  <w:style w:type="character" w:customStyle="1" w:styleId="1-2">
    <w:name w:val="Средняя сетка 1 - Акцент 2 Знак"/>
    <w:link w:val="1-21"/>
    <w:uiPriority w:val="34"/>
    <w:locked/>
    <w:rsid w:val="006A0153"/>
    <w:rPr>
      <w:rFonts w:ascii="Times New Roman" w:hAnsi="Times New Roman"/>
      <w:sz w:val="28"/>
    </w:rPr>
  </w:style>
  <w:style w:type="paragraph" w:customStyle="1" w:styleId="FR1">
    <w:name w:val="FR1"/>
    <w:rsid w:val="009D5F82"/>
    <w:pPr>
      <w:widowControl w:val="0"/>
      <w:spacing w:line="380" w:lineRule="auto"/>
      <w:jc w:val="both"/>
    </w:pPr>
    <w:rPr>
      <w:rFonts w:ascii="Times New Roman" w:hAnsi="Times New Roman"/>
      <w:snapToGrid w:val="0"/>
      <w:sz w:val="24"/>
    </w:rPr>
  </w:style>
  <w:style w:type="paragraph" w:styleId="af8">
    <w:name w:val="Body Text"/>
    <w:basedOn w:val="a"/>
    <w:link w:val="af9"/>
    <w:uiPriority w:val="99"/>
    <w:rsid w:val="00EC6740"/>
    <w:pPr>
      <w:spacing w:after="120"/>
    </w:pPr>
    <w:rPr>
      <w:sz w:val="28"/>
      <w:szCs w:val="20"/>
    </w:rPr>
  </w:style>
  <w:style w:type="character" w:customStyle="1" w:styleId="af9">
    <w:name w:val="Основной текст Знак"/>
    <w:link w:val="af8"/>
    <w:uiPriority w:val="99"/>
    <w:rsid w:val="00EC6740"/>
    <w:rPr>
      <w:rFonts w:ascii="Times New Roman" w:hAnsi="Times New Roman"/>
      <w:sz w:val="28"/>
    </w:rPr>
  </w:style>
  <w:style w:type="character" w:styleId="afa">
    <w:name w:val="Strong"/>
    <w:uiPriority w:val="22"/>
    <w:qFormat/>
    <w:rsid w:val="002E6D57"/>
    <w:rPr>
      <w:b/>
      <w:bCs/>
    </w:rPr>
  </w:style>
  <w:style w:type="paragraph" w:customStyle="1" w:styleId="41">
    <w:name w:val="Абзац списка4"/>
    <w:basedOn w:val="a"/>
    <w:rsid w:val="002E6D57"/>
    <w:pPr>
      <w:ind w:left="720"/>
      <w:contextualSpacing/>
    </w:pPr>
    <w:rPr>
      <w:rFonts w:ascii="Cambria" w:eastAsia="MS ??" w:hAnsi="Cambria"/>
    </w:rPr>
  </w:style>
  <w:style w:type="paragraph" w:customStyle="1" w:styleId="13">
    <w:name w:val="Обычный1"/>
    <w:rsid w:val="00846C78"/>
    <w:pPr>
      <w:spacing w:before="100" w:after="100"/>
    </w:pPr>
    <w:rPr>
      <w:rFonts w:ascii="Times New Roman" w:eastAsia="MS Mincho" w:hAnsi="Times New Roman"/>
      <w:snapToGrid w:val="0"/>
      <w:sz w:val="24"/>
    </w:rPr>
  </w:style>
  <w:style w:type="paragraph" w:customStyle="1" w:styleId="211">
    <w:name w:val="Средняя сетка 21"/>
    <w:uiPriority w:val="1"/>
    <w:qFormat/>
    <w:rsid w:val="00846C78"/>
    <w:rPr>
      <w:rFonts w:eastAsia="MS Mincho"/>
      <w:sz w:val="24"/>
      <w:szCs w:val="24"/>
    </w:rPr>
  </w:style>
  <w:style w:type="character" w:customStyle="1" w:styleId="submenu-table">
    <w:name w:val="submenu-table"/>
    <w:rsid w:val="004E140F"/>
  </w:style>
  <w:style w:type="paragraph" w:styleId="afb">
    <w:name w:val="List"/>
    <w:basedOn w:val="a"/>
    <w:rsid w:val="002F101B"/>
    <w:pPr>
      <w:ind w:left="283" w:hanging="283"/>
    </w:pPr>
    <w:rPr>
      <w:sz w:val="20"/>
      <w:szCs w:val="20"/>
    </w:rPr>
  </w:style>
  <w:style w:type="paragraph" w:customStyle="1" w:styleId="-11">
    <w:name w:val="Цветная заливка - Акцент 11"/>
    <w:hidden/>
    <w:uiPriority w:val="71"/>
    <w:unhideWhenUsed/>
    <w:rsid w:val="00C47153"/>
    <w:rPr>
      <w:rFonts w:eastAsia="Calibri" w:cs="Calibri"/>
      <w:sz w:val="22"/>
      <w:szCs w:val="22"/>
      <w:lang w:eastAsia="en-US"/>
    </w:rPr>
  </w:style>
  <w:style w:type="paragraph" w:styleId="afc">
    <w:name w:val="Plain Text"/>
    <w:basedOn w:val="a"/>
    <w:link w:val="afd"/>
    <w:rsid w:val="00B23FB0"/>
    <w:rPr>
      <w:rFonts w:ascii="Consolas" w:hAnsi="Consolas"/>
      <w:sz w:val="21"/>
      <w:szCs w:val="21"/>
    </w:rPr>
  </w:style>
  <w:style w:type="character" w:customStyle="1" w:styleId="afd">
    <w:name w:val="Текст Знак"/>
    <w:link w:val="afc"/>
    <w:rsid w:val="00B23FB0"/>
    <w:rPr>
      <w:rFonts w:ascii="Consolas" w:hAnsi="Consolas"/>
      <w:sz w:val="21"/>
      <w:szCs w:val="21"/>
    </w:rPr>
  </w:style>
  <w:style w:type="paragraph" w:customStyle="1" w:styleId="Style67">
    <w:name w:val="Style67"/>
    <w:basedOn w:val="a"/>
    <w:uiPriority w:val="99"/>
    <w:rsid w:val="00FF202B"/>
    <w:pPr>
      <w:widowControl w:val="0"/>
      <w:autoSpaceDE w:val="0"/>
      <w:autoSpaceDN w:val="0"/>
      <w:adjustRightInd w:val="0"/>
      <w:spacing w:line="223" w:lineRule="exact"/>
      <w:ind w:firstLine="437"/>
      <w:jc w:val="both"/>
    </w:pPr>
  </w:style>
  <w:style w:type="paragraph" w:customStyle="1" w:styleId="Style107">
    <w:name w:val="Style107"/>
    <w:basedOn w:val="a"/>
    <w:uiPriority w:val="99"/>
    <w:rsid w:val="00FF202B"/>
    <w:pPr>
      <w:widowControl w:val="0"/>
      <w:autoSpaceDE w:val="0"/>
      <w:autoSpaceDN w:val="0"/>
      <w:adjustRightInd w:val="0"/>
      <w:spacing w:line="228" w:lineRule="exact"/>
      <w:ind w:firstLine="454"/>
      <w:jc w:val="both"/>
    </w:pPr>
  </w:style>
  <w:style w:type="character" w:customStyle="1" w:styleId="FontStyle339">
    <w:name w:val="Font Style339"/>
    <w:uiPriority w:val="99"/>
    <w:rsid w:val="00FF202B"/>
    <w:rPr>
      <w:rFonts w:ascii="Times New Roman" w:hAnsi="Times New Roman" w:cs="Times New Roman"/>
      <w:sz w:val="20"/>
      <w:szCs w:val="20"/>
    </w:rPr>
  </w:style>
  <w:style w:type="character" w:customStyle="1" w:styleId="FontStyle345">
    <w:name w:val="Font Style345"/>
    <w:uiPriority w:val="99"/>
    <w:rsid w:val="00FF202B"/>
    <w:rPr>
      <w:rFonts w:ascii="Times New Roman" w:hAnsi="Times New Roman" w:cs="Times New Roman"/>
      <w:i/>
      <w:iCs/>
      <w:sz w:val="20"/>
      <w:szCs w:val="20"/>
    </w:rPr>
  </w:style>
  <w:style w:type="paragraph" w:customStyle="1" w:styleId="-110">
    <w:name w:val="Цветной список - Акцент 11"/>
    <w:basedOn w:val="a"/>
    <w:link w:val="-111"/>
    <w:uiPriority w:val="34"/>
    <w:qFormat/>
    <w:rsid w:val="00FF202B"/>
    <w:pPr>
      <w:ind w:left="720"/>
      <w:contextualSpacing/>
    </w:pPr>
  </w:style>
  <w:style w:type="character" w:customStyle="1" w:styleId="-111">
    <w:name w:val="Цветной список - Акцент 1 Знак1"/>
    <w:link w:val="-110"/>
    <w:uiPriority w:val="34"/>
    <w:locked/>
    <w:rsid w:val="00FF202B"/>
    <w:rPr>
      <w:sz w:val="22"/>
      <w:szCs w:val="22"/>
    </w:rPr>
  </w:style>
  <w:style w:type="paragraph" w:customStyle="1" w:styleId="p1">
    <w:name w:val="p1"/>
    <w:basedOn w:val="a"/>
    <w:rsid w:val="0089629B"/>
    <w:rPr>
      <w:rFonts w:ascii="Georgia" w:eastAsia="Calibri" w:hAnsi="Georgia"/>
      <w:color w:val="3B3B3B"/>
      <w:sz w:val="42"/>
      <w:szCs w:val="42"/>
    </w:rPr>
  </w:style>
  <w:style w:type="character" w:customStyle="1" w:styleId="FontStyle428">
    <w:name w:val="Font Style428"/>
    <w:rsid w:val="00D6397E"/>
    <w:rPr>
      <w:rFonts w:ascii="Times New Roman" w:hAnsi="Times New Roman" w:cs="Times New Roman"/>
      <w:b/>
      <w:bCs/>
      <w:spacing w:val="10"/>
      <w:sz w:val="26"/>
      <w:szCs w:val="26"/>
    </w:rPr>
  </w:style>
  <w:style w:type="paragraph" w:customStyle="1" w:styleId="Style353">
    <w:name w:val="Style353"/>
    <w:basedOn w:val="a"/>
    <w:rsid w:val="00D6397E"/>
    <w:pPr>
      <w:widowControl w:val="0"/>
      <w:autoSpaceDE w:val="0"/>
      <w:autoSpaceDN w:val="0"/>
      <w:adjustRightInd w:val="0"/>
    </w:pPr>
  </w:style>
  <w:style w:type="character" w:customStyle="1" w:styleId="-3">
    <w:name w:val="Светлая сетка - Акцент 3 Знак"/>
    <w:link w:val="-30"/>
    <w:uiPriority w:val="34"/>
    <w:locked/>
    <w:rsid w:val="004D0FCB"/>
    <w:rPr>
      <w:rFonts w:ascii="Times New Roman" w:hAnsi="Times New Roman"/>
      <w:sz w:val="28"/>
    </w:rPr>
  </w:style>
  <w:style w:type="paragraph" w:customStyle="1" w:styleId="61">
    <w:name w:val="Обычный6"/>
    <w:uiPriority w:val="99"/>
    <w:qFormat/>
    <w:rsid w:val="004D0FCB"/>
    <w:pPr>
      <w:snapToGrid w:val="0"/>
      <w:spacing w:before="100" w:after="100"/>
    </w:pPr>
    <w:rPr>
      <w:rFonts w:ascii="Times New Roman" w:hAnsi="Times New Roman"/>
      <w:sz w:val="24"/>
    </w:rPr>
  </w:style>
  <w:style w:type="table" w:styleId="-30">
    <w:name w:val="Light Grid Accent 3"/>
    <w:basedOn w:val="a1"/>
    <w:link w:val="-3"/>
    <w:uiPriority w:val="34"/>
    <w:semiHidden/>
    <w:unhideWhenUsed/>
    <w:rsid w:val="004D0FCB"/>
    <w:rPr>
      <w:rFonts w:ascii="Times New Roman" w:hAnsi="Times New Roman"/>
      <w:sz w:val="28"/>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35">
    <w:name w:val="Абзац списка3"/>
    <w:basedOn w:val="a"/>
    <w:qFormat/>
    <w:rsid w:val="001A45B7"/>
    <w:pPr>
      <w:ind w:left="720"/>
    </w:pPr>
  </w:style>
  <w:style w:type="character" w:customStyle="1" w:styleId="-31">
    <w:name w:val="Цветная заливка - Акцент 3 Знак"/>
    <w:link w:val="-32"/>
    <w:uiPriority w:val="34"/>
    <w:locked/>
    <w:rsid w:val="0006376B"/>
    <w:rPr>
      <w:rFonts w:ascii="Times New Roman" w:hAnsi="Times New Roman"/>
      <w:sz w:val="28"/>
    </w:rPr>
  </w:style>
  <w:style w:type="table" w:styleId="-32">
    <w:name w:val="Colorful Shading Accent 3"/>
    <w:basedOn w:val="a1"/>
    <w:link w:val="-31"/>
    <w:uiPriority w:val="34"/>
    <w:semiHidden/>
    <w:unhideWhenUsed/>
    <w:rsid w:val="0006376B"/>
    <w:rPr>
      <w:rFonts w:ascii="Times New Roman" w:hAnsi="Times New Roman"/>
      <w:sz w:val="28"/>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6" w:space="0" w:color="FFFFFF"/>
        </w:tcBorders>
        <w:shd w:val="clear" w:color="auto" w:fill="636363"/>
      </w:tcPr>
    </w:tblStylePr>
    <w:tblStylePr w:type="firstCol">
      <w:tblPr/>
      <w:tcPr>
        <w:tcBorders>
          <w:top w:val="nil"/>
          <w:left w:val="nil"/>
          <w:bottom w:val="nil"/>
          <w:right w:val="nil"/>
          <w:insideH w:val="single" w:sz="4" w:space="0" w:color="636363"/>
          <w:insideV w:val="nil"/>
        </w:tcBorders>
        <w:shd w:val="clear" w:color="auto" w:fill="636363"/>
      </w:tcPr>
    </w:tblStylePr>
    <w:tblStylePr w:type="lastCol">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paragraph" w:styleId="afe">
    <w:name w:val="List Paragraph"/>
    <w:aliases w:val="Список 1,Заголовок мой1,СписокСТПр,Нумерация,List Paragraph,Маркер,ПАРАГРАФ,Bullet List,FooterText,numbered,Подпись рисунка,Маркированный список_уровень1,СПИСОК,Второй абзац списка,Абзац списка11,Абзац списка для документа,lp1,2 Спс точк"/>
    <w:basedOn w:val="a"/>
    <w:link w:val="aff"/>
    <w:uiPriority w:val="34"/>
    <w:qFormat/>
    <w:rsid w:val="00EB0060"/>
    <w:pPr>
      <w:ind w:left="708"/>
    </w:pPr>
  </w:style>
  <w:style w:type="character" w:customStyle="1" w:styleId="aff">
    <w:name w:val="Абзац списка Знак"/>
    <w:aliases w:val="Список 1 Знак,Заголовок мой1 Знак,СписокСТПр Знак,Нумерация Знак,List Paragraph Знак,Маркер Знак,ПАРАГРАФ Знак,Bullet List Знак,FooterText Знак,numbered Знак,Подпись рисунка Знак,Маркированный список_уровень1 Знак,СПИСОК Знак,lp1 Знак"/>
    <w:link w:val="afe"/>
    <w:uiPriority w:val="34"/>
    <w:locked/>
    <w:rsid w:val="0090240B"/>
    <w:rPr>
      <w:rFonts w:eastAsia="Calibri" w:cs="Calibri"/>
      <w:sz w:val="22"/>
      <w:szCs w:val="22"/>
      <w:lang w:eastAsia="en-US"/>
    </w:rPr>
  </w:style>
  <w:style w:type="paragraph" w:customStyle="1" w:styleId="MacroStudyGuideXX">
    <w:name w:val="MacroStudyGuide X.X"/>
    <w:basedOn w:val="a"/>
    <w:qFormat/>
    <w:rsid w:val="001455D2"/>
    <w:pPr>
      <w:spacing w:before="100" w:beforeAutospacing="1" w:after="100" w:afterAutospacing="1"/>
      <w:ind w:left="142"/>
      <w:contextualSpacing/>
      <w:jc w:val="center"/>
    </w:pPr>
    <w:rPr>
      <w:b/>
      <w:sz w:val="28"/>
      <w:szCs w:val="28"/>
      <w:lang w:eastAsia="ja-JP" w:bidi="en-US"/>
    </w:rPr>
  </w:style>
  <w:style w:type="paragraph" w:customStyle="1" w:styleId="MacroStudyGuideText">
    <w:name w:val="MacroStudyGuide Text"/>
    <w:basedOn w:val="a"/>
    <w:link w:val="MacroStudyGuideText0"/>
    <w:qFormat/>
    <w:rsid w:val="001455D2"/>
    <w:pPr>
      <w:widowControl w:val="0"/>
      <w:autoSpaceDE w:val="0"/>
      <w:autoSpaceDN w:val="0"/>
      <w:adjustRightInd w:val="0"/>
      <w:ind w:firstLine="567"/>
    </w:pPr>
    <w:rPr>
      <w:rFonts w:ascii="Cambria" w:hAnsi="Cambria"/>
      <w:sz w:val="28"/>
      <w:szCs w:val="28"/>
    </w:rPr>
  </w:style>
  <w:style w:type="character" w:customStyle="1" w:styleId="MacroStudyGuideText0">
    <w:name w:val="MacroStudyGuide Text Знак"/>
    <w:link w:val="MacroStudyGuideText"/>
    <w:rsid w:val="001455D2"/>
    <w:rPr>
      <w:rFonts w:ascii="Cambria" w:eastAsia="Calibri" w:hAnsi="Cambria"/>
      <w:sz w:val="28"/>
      <w:szCs w:val="28"/>
      <w:lang w:eastAsia="en-US"/>
    </w:rPr>
  </w:style>
  <w:style w:type="paragraph" w:customStyle="1" w:styleId="aff0">
    <w:basedOn w:val="a"/>
    <w:next w:val="a8"/>
    <w:uiPriority w:val="99"/>
    <w:unhideWhenUsed/>
    <w:rsid w:val="00F53DEE"/>
    <w:pPr>
      <w:spacing w:before="100" w:beforeAutospacing="1" w:after="119"/>
    </w:pPr>
  </w:style>
  <w:style w:type="character" w:customStyle="1" w:styleId="14">
    <w:name w:val="Неразрешенное упоминание1"/>
    <w:uiPriority w:val="99"/>
    <w:rsid w:val="00426062"/>
    <w:rPr>
      <w:color w:val="605E5C"/>
      <w:shd w:val="clear" w:color="auto" w:fill="E1DFDD"/>
    </w:rPr>
  </w:style>
  <w:style w:type="character" w:customStyle="1" w:styleId="21pt">
    <w:name w:val="Основной текст (2) + Курсив;Интервал 1 pt"/>
    <w:rsid w:val="00B25890"/>
    <w:rPr>
      <w:rFonts w:ascii="Times New Roman" w:eastAsia="Times New Roman" w:hAnsi="Times New Roman" w:cs="Times New Roman"/>
      <w:b w:val="0"/>
      <w:bCs w:val="0"/>
      <w:i/>
      <w:iCs/>
      <w:smallCaps w:val="0"/>
      <w:strike w:val="0"/>
      <w:color w:val="000000"/>
      <w:spacing w:val="20"/>
      <w:w w:val="100"/>
      <w:position w:val="0"/>
      <w:sz w:val="22"/>
      <w:szCs w:val="22"/>
      <w:u w:val="none"/>
      <w:shd w:val="clear" w:color="auto" w:fill="FFFFFF"/>
      <w:lang w:val="ru-RU" w:eastAsia="ru-RU" w:bidi="ru-RU"/>
    </w:rPr>
  </w:style>
  <w:style w:type="character" w:customStyle="1" w:styleId="26">
    <w:name w:val="Основной текст (2) + Полужирный"/>
    <w:rsid w:val="00B25890"/>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1pt">
    <w:name w:val="Основной текст (2) + 11;5 pt;Курсив;Интервал 1 pt"/>
    <w:rsid w:val="00B25890"/>
    <w:rPr>
      <w:rFonts w:ascii="Times New Roman" w:eastAsia="Times New Roman" w:hAnsi="Times New Roman" w:cs="Times New Roman"/>
      <w:b w:val="0"/>
      <w:bCs w:val="0"/>
      <w:i/>
      <w:iCs/>
      <w:smallCaps w:val="0"/>
      <w:strike w:val="0"/>
      <w:color w:val="000000"/>
      <w:spacing w:val="30"/>
      <w:w w:val="100"/>
      <w:position w:val="0"/>
      <w:sz w:val="23"/>
      <w:szCs w:val="23"/>
      <w:u w:val="none"/>
      <w:shd w:val="clear" w:color="auto" w:fill="FFFFFF"/>
      <w:lang w:val="ru-RU" w:eastAsia="ru-RU" w:bidi="ru-RU"/>
    </w:rPr>
  </w:style>
  <w:style w:type="paragraph" w:customStyle="1" w:styleId="Textbody">
    <w:name w:val="Text body"/>
    <w:basedOn w:val="a"/>
    <w:rsid w:val="00024166"/>
    <w:pPr>
      <w:widowControl w:val="0"/>
      <w:suppressAutoHyphens/>
      <w:autoSpaceDN w:val="0"/>
      <w:spacing w:after="140" w:line="276" w:lineRule="auto"/>
    </w:pPr>
    <w:rPr>
      <w:rFonts w:ascii="Calibri" w:eastAsia="Linux Libertine G" w:hAnsi="Calibri" w:cs="Linux Libertine G"/>
      <w:sz w:val="20"/>
      <w:szCs w:val="20"/>
      <w:lang w:eastAsia="zh-CN" w:bidi="hi-IN"/>
    </w:rPr>
  </w:style>
  <w:style w:type="character" w:customStyle="1" w:styleId="FontStyle92">
    <w:name w:val="Font Style92"/>
    <w:uiPriority w:val="99"/>
    <w:rsid w:val="00CD078F"/>
    <w:rPr>
      <w:rFonts w:ascii="Times New Roman" w:hAnsi="Times New Roman"/>
      <w:b/>
      <w:spacing w:val="10"/>
      <w:sz w:val="20"/>
    </w:rPr>
  </w:style>
  <w:style w:type="paragraph" w:styleId="aff1">
    <w:name w:val="No Spacing"/>
    <w:uiPriority w:val="1"/>
    <w:qFormat/>
    <w:rsid w:val="006B698F"/>
    <w:rPr>
      <w:sz w:val="22"/>
      <w:szCs w:val="22"/>
    </w:rPr>
  </w:style>
  <w:style w:type="paragraph" w:styleId="27">
    <w:name w:val="List 2"/>
    <w:basedOn w:val="a"/>
    <w:uiPriority w:val="99"/>
    <w:semiHidden/>
    <w:unhideWhenUsed/>
    <w:rsid w:val="002F6772"/>
    <w:pPr>
      <w:ind w:left="566" w:hanging="283"/>
      <w:contextualSpacing/>
    </w:pPr>
    <w:rPr>
      <w:rFonts w:ascii="Calibri" w:eastAsia="Calibri" w:hAnsi="Calibri" w:cs="Calibri"/>
      <w:sz w:val="22"/>
      <w:szCs w:val="22"/>
      <w:lang w:eastAsia="en-US"/>
    </w:rPr>
  </w:style>
  <w:style w:type="paragraph" w:customStyle="1" w:styleId="xmsonormal">
    <w:name w:val="x_msonormal"/>
    <w:basedOn w:val="a"/>
    <w:rsid w:val="002F6772"/>
    <w:pPr>
      <w:spacing w:before="100" w:beforeAutospacing="1" w:after="100" w:afterAutospacing="1"/>
    </w:pPr>
    <w:rPr>
      <w:lang w:eastAsia="ja-JP"/>
    </w:rPr>
  </w:style>
  <w:style w:type="paragraph" w:customStyle="1" w:styleId="x1">
    <w:name w:val="x_1"/>
    <w:basedOn w:val="a"/>
    <w:rsid w:val="002F6772"/>
    <w:pPr>
      <w:spacing w:before="100" w:beforeAutospacing="1" w:after="100" w:afterAutospacing="1"/>
    </w:pPr>
    <w:rPr>
      <w:lang w:eastAsia="ja-JP"/>
    </w:rPr>
  </w:style>
  <w:style w:type="character" w:customStyle="1" w:styleId="1-210">
    <w:name w:val="Средняя сетка 1 - Акцент 2 Знак1"/>
    <w:link w:val="1-20"/>
    <w:uiPriority w:val="99"/>
    <w:locked/>
    <w:rsid w:val="002F6772"/>
    <w:rPr>
      <w:rFonts w:ascii="Times New Roman" w:hAnsi="Times New Roman"/>
      <w:sz w:val="26"/>
      <w:szCs w:val="24"/>
    </w:rPr>
  </w:style>
  <w:style w:type="paragraph" w:customStyle="1" w:styleId="15">
    <w:name w:val="Стиль1"/>
    <w:basedOn w:val="a"/>
    <w:link w:val="16"/>
    <w:autoRedefine/>
    <w:qFormat/>
    <w:rsid w:val="002F6772"/>
    <w:pPr>
      <w:tabs>
        <w:tab w:val="left" w:pos="1134"/>
      </w:tabs>
      <w:ind w:left="993"/>
      <w:jc w:val="center"/>
    </w:pPr>
    <w:rPr>
      <w:b/>
      <w:bCs/>
      <w:i/>
      <w:sz w:val="32"/>
      <w:szCs w:val="32"/>
    </w:rPr>
  </w:style>
  <w:style w:type="character" w:customStyle="1" w:styleId="16">
    <w:name w:val="Стиль1 Знак"/>
    <w:link w:val="15"/>
    <w:rsid w:val="002F6772"/>
    <w:rPr>
      <w:rFonts w:ascii="Times New Roman" w:hAnsi="Times New Roman"/>
      <w:b/>
      <w:bCs/>
      <w:i/>
      <w:sz w:val="32"/>
      <w:szCs w:val="32"/>
    </w:rPr>
  </w:style>
  <w:style w:type="paragraph" w:customStyle="1" w:styleId="xmsobodytextindent">
    <w:name w:val="x_msobodytextindent"/>
    <w:basedOn w:val="a"/>
    <w:rsid w:val="002F6772"/>
    <w:pPr>
      <w:spacing w:before="100" w:beforeAutospacing="1" w:after="100" w:afterAutospacing="1"/>
    </w:pPr>
  </w:style>
  <w:style w:type="character" w:customStyle="1" w:styleId="ad">
    <w:name w:val="Основной текст_"/>
    <w:link w:val="11"/>
    <w:rsid w:val="002F6772"/>
    <w:rPr>
      <w:rFonts w:ascii="Courier New" w:hAnsi="Courier New"/>
      <w:sz w:val="30"/>
      <w:szCs w:val="24"/>
    </w:rPr>
  </w:style>
  <w:style w:type="character" w:customStyle="1" w:styleId="-1">
    <w:name w:val="Цветной список - Акцент 1 Знак"/>
    <w:link w:val="-10"/>
    <w:uiPriority w:val="34"/>
    <w:locked/>
    <w:rsid w:val="002F6772"/>
    <w:rPr>
      <w:rFonts w:ascii="Cambria" w:eastAsia="Cambria" w:hAnsi="Cambria"/>
      <w:sz w:val="22"/>
      <w:szCs w:val="22"/>
      <w:lang w:eastAsia="en-US"/>
    </w:rPr>
  </w:style>
  <w:style w:type="table" w:styleId="-10">
    <w:name w:val="Colorful List Accent 1"/>
    <w:basedOn w:val="a1"/>
    <w:link w:val="-1"/>
    <w:uiPriority w:val="34"/>
    <w:qFormat/>
    <w:rsid w:val="002F6772"/>
    <w:rPr>
      <w:rFonts w:ascii="Cambria" w:eastAsia="Cambria" w:hAnsi="Cambria"/>
      <w:sz w:val="22"/>
      <w:szCs w:val="22"/>
      <w:lang w:eastAsia="en-US"/>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8">
    <w:name w:val="Обычный2"/>
    <w:rsid w:val="002F6772"/>
    <w:pPr>
      <w:spacing w:before="100" w:after="100"/>
    </w:pPr>
    <w:rPr>
      <w:rFonts w:ascii="Times New Roman" w:hAnsi="Times New Roman"/>
      <w:snapToGrid w:val="0"/>
      <w:sz w:val="24"/>
    </w:rPr>
  </w:style>
  <w:style w:type="character" w:styleId="aff2">
    <w:name w:val="FollowedHyperlink"/>
    <w:uiPriority w:val="99"/>
    <w:semiHidden/>
    <w:unhideWhenUsed/>
    <w:rsid w:val="002F6772"/>
    <w:rPr>
      <w:color w:val="954F72"/>
      <w:u w:val="single"/>
    </w:rPr>
  </w:style>
  <w:style w:type="table" w:customStyle="1" w:styleId="17">
    <w:name w:val="Сетка таблицы1"/>
    <w:basedOn w:val="a1"/>
    <w:next w:val="a5"/>
    <w:uiPriority w:val="39"/>
    <w:rsid w:val="002F677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0">
    <w:name w:val="Medium Grid 1 Accent 2"/>
    <w:basedOn w:val="a1"/>
    <w:link w:val="1-210"/>
    <w:uiPriority w:val="99"/>
    <w:semiHidden/>
    <w:unhideWhenUsed/>
    <w:qFormat/>
    <w:rsid w:val="002F6772"/>
    <w:rPr>
      <w:rFonts w:ascii="Times New Roman" w:hAnsi="Times New Roman"/>
      <w:sz w:val="26"/>
      <w:szCs w:val="24"/>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29">
    <w:name w:val="Неразрешенное упоминание2"/>
    <w:basedOn w:val="a0"/>
    <w:uiPriority w:val="99"/>
    <w:semiHidden/>
    <w:unhideWhenUsed/>
    <w:rsid w:val="00EC31F1"/>
    <w:rPr>
      <w:color w:val="605E5C"/>
      <w:shd w:val="clear" w:color="auto" w:fill="E1DFDD"/>
    </w:rPr>
  </w:style>
  <w:style w:type="paragraph" w:customStyle="1" w:styleId="ConsPlusNormal">
    <w:name w:val="ConsPlusNormal"/>
    <w:rsid w:val="001C52AF"/>
    <w:pPr>
      <w:widowControl w:val="0"/>
      <w:autoSpaceDE w:val="0"/>
      <w:autoSpaceDN w:val="0"/>
      <w:adjustRightInd w:val="0"/>
      <w:ind w:firstLine="720"/>
    </w:pPr>
    <w:rPr>
      <w:rFonts w:ascii="Arial" w:hAnsi="Arial" w:cs="Arial"/>
    </w:rPr>
  </w:style>
  <w:style w:type="paragraph" w:customStyle="1" w:styleId="Paragraph">
    <w:name w:val="Paragraph"/>
    <w:basedOn w:val="af8"/>
    <w:link w:val="Paragraph0"/>
    <w:qFormat/>
    <w:rsid w:val="001D6D57"/>
    <w:pPr>
      <w:widowControl w:val="0"/>
      <w:autoSpaceDE w:val="0"/>
      <w:autoSpaceDN w:val="0"/>
      <w:adjustRightInd w:val="0"/>
      <w:spacing w:after="0"/>
      <w:ind w:firstLine="369"/>
      <w:contextualSpacing/>
      <w:jc w:val="both"/>
    </w:pPr>
    <w:rPr>
      <w:bCs/>
      <w:sz w:val="24"/>
      <w:szCs w:val="80"/>
      <w:lang w:val="en-US" w:eastAsia="en-US"/>
    </w:rPr>
  </w:style>
  <w:style w:type="character" w:customStyle="1" w:styleId="Paragraph0">
    <w:name w:val="Paragraph Знак"/>
    <w:basedOn w:val="a0"/>
    <w:link w:val="Paragraph"/>
    <w:rsid w:val="001D6D57"/>
    <w:rPr>
      <w:rFonts w:ascii="Times New Roman" w:hAnsi="Times New Roman"/>
      <w:bCs/>
      <w:sz w:val="24"/>
      <w:szCs w:val="80"/>
      <w:lang w:val="en-US" w:eastAsia="en-US"/>
    </w:rPr>
  </w:style>
  <w:style w:type="character" w:customStyle="1" w:styleId="aff3">
    <w:name w:val="Курсивный (Стиль начертание)"/>
    <w:uiPriority w:val="99"/>
    <w:rsid w:val="001D6D57"/>
    <w:rPr>
      <w:i/>
      <w:iCs/>
    </w:rPr>
  </w:style>
  <w:style w:type="paragraph" w:customStyle="1" w:styleId="MacroStudyGuideMultipleNL">
    <w:name w:val="MacroStudyGuide Multiple(NL)"/>
    <w:basedOn w:val="a"/>
    <w:rsid w:val="00C0111E"/>
    <w:pPr>
      <w:tabs>
        <w:tab w:val="left" w:pos="1418"/>
      </w:tabs>
      <w:ind w:left="1418" w:hanging="567"/>
      <w:jc w:val="both"/>
    </w:pPr>
    <w:rPr>
      <w:sz w:val="28"/>
      <w:szCs w:val="28"/>
      <w:lang w:eastAsia="ja-JP"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0507">
      <w:bodyDiv w:val="1"/>
      <w:marLeft w:val="0"/>
      <w:marRight w:val="0"/>
      <w:marTop w:val="0"/>
      <w:marBottom w:val="0"/>
      <w:divBdr>
        <w:top w:val="none" w:sz="0" w:space="0" w:color="auto"/>
        <w:left w:val="none" w:sz="0" w:space="0" w:color="auto"/>
        <w:bottom w:val="none" w:sz="0" w:space="0" w:color="auto"/>
        <w:right w:val="none" w:sz="0" w:space="0" w:color="auto"/>
      </w:divBdr>
    </w:div>
    <w:div w:id="826021555">
      <w:bodyDiv w:val="1"/>
      <w:marLeft w:val="0"/>
      <w:marRight w:val="0"/>
      <w:marTop w:val="0"/>
      <w:marBottom w:val="0"/>
      <w:divBdr>
        <w:top w:val="none" w:sz="0" w:space="0" w:color="auto"/>
        <w:left w:val="none" w:sz="0" w:space="0" w:color="auto"/>
        <w:bottom w:val="none" w:sz="0" w:space="0" w:color="auto"/>
        <w:right w:val="none" w:sz="0" w:space="0" w:color="auto"/>
      </w:divBdr>
      <w:divsChild>
        <w:div w:id="137848330">
          <w:marLeft w:val="0"/>
          <w:marRight w:val="0"/>
          <w:marTop w:val="0"/>
          <w:marBottom w:val="0"/>
          <w:divBdr>
            <w:top w:val="none" w:sz="0" w:space="0" w:color="auto"/>
            <w:left w:val="none" w:sz="0" w:space="0" w:color="auto"/>
            <w:bottom w:val="none" w:sz="0" w:space="0" w:color="auto"/>
            <w:right w:val="none" w:sz="0" w:space="0" w:color="auto"/>
          </w:divBdr>
          <w:divsChild>
            <w:div w:id="2000428027">
              <w:marLeft w:val="0"/>
              <w:marRight w:val="0"/>
              <w:marTop w:val="0"/>
              <w:marBottom w:val="0"/>
              <w:divBdr>
                <w:top w:val="none" w:sz="0" w:space="0" w:color="auto"/>
                <w:left w:val="none" w:sz="0" w:space="0" w:color="auto"/>
                <w:bottom w:val="none" w:sz="0" w:space="0" w:color="auto"/>
                <w:right w:val="none" w:sz="0" w:space="0" w:color="auto"/>
              </w:divBdr>
              <w:divsChild>
                <w:div w:id="196099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055047">
      <w:bodyDiv w:val="1"/>
      <w:marLeft w:val="0"/>
      <w:marRight w:val="0"/>
      <w:marTop w:val="0"/>
      <w:marBottom w:val="0"/>
      <w:divBdr>
        <w:top w:val="none" w:sz="0" w:space="0" w:color="auto"/>
        <w:left w:val="none" w:sz="0" w:space="0" w:color="auto"/>
        <w:bottom w:val="none" w:sz="0" w:space="0" w:color="auto"/>
        <w:right w:val="none" w:sz="0" w:space="0" w:color="auto"/>
      </w:divBdr>
    </w:div>
    <w:div w:id="1927614626">
      <w:bodyDiv w:val="1"/>
      <w:marLeft w:val="0"/>
      <w:marRight w:val="0"/>
      <w:marTop w:val="0"/>
      <w:marBottom w:val="0"/>
      <w:divBdr>
        <w:top w:val="none" w:sz="0" w:space="0" w:color="auto"/>
        <w:left w:val="none" w:sz="0" w:space="0" w:color="auto"/>
        <w:bottom w:val="none" w:sz="0" w:space="0" w:color="auto"/>
        <w:right w:val="none" w:sz="0" w:space="0" w:color="auto"/>
      </w:divBdr>
      <w:divsChild>
        <w:div w:id="1651711608">
          <w:marLeft w:val="0"/>
          <w:marRight w:val="0"/>
          <w:marTop w:val="0"/>
          <w:marBottom w:val="0"/>
          <w:divBdr>
            <w:top w:val="none" w:sz="0" w:space="0" w:color="auto"/>
            <w:left w:val="none" w:sz="0" w:space="0" w:color="auto"/>
            <w:bottom w:val="none" w:sz="0" w:space="0" w:color="auto"/>
            <w:right w:val="none" w:sz="0" w:space="0" w:color="auto"/>
          </w:divBdr>
          <w:divsChild>
            <w:div w:id="884610065">
              <w:marLeft w:val="0"/>
              <w:marRight w:val="0"/>
              <w:marTop w:val="0"/>
              <w:marBottom w:val="0"/>
              <w:divBdr>
                <w:top w:val="none" w:sz="0" w:space="0" w:color="auto"/>
                <w:left w:val="none" w:sz="0" w:space="0" w:color="auto"/>
                <w:bottom w:val="none" w:sz="0" w:space="0" w:color="auto"/>
                <w:right w:val="none" w:sz="0" w:space="0" w:color="auto"/>
              </w:divBdr>
              <w:divsChild>
                <w:div w:id="149645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br.ru/" TargetMode="External"/><Relationship Id="rId18" Type="http://schemas.openxmlformats.org/officeDocument/2006/relationships/hyperlink" Target="http://arch.neicon.ru/xmlu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se.openlab.spb.ru/cgi-ise/gallery" TargetMode="External"/><Relationship Id="rId17" Type="http://schemas.openxmlformats.org/officeDocument/2006/relationships/hyperlink" Target="http://www.gks.ru" TargetMode="External"/><Relationship Id="rId2" Type="http://schemas.openxmlformats.org/officeDocument/2006/relationships/numbering" Target="numbering.xml"/><Relationship Id="rId16" Type="http://schemas.openxmlformats.org/officeDocument/2006/relationships/hyperlink" Target="http://www.minfin.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ansy.ru/" TargetMode="External"/><Relationship Id="rId5" Type="http://schemas.openxmlformats.org/officeDocument/2006/relationships/webSettings" Target="webSettings.xml"/><Relationship Id="rId15" Type="http://schemas.openxmlformats.org/officeDocument/2006/relationships/hyperlink" Target="http://www.government.ru/" TargetMode="Externa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rbc.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7791F1-F3C8-4B60-9F9E-07226289D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51</Pages>
  <Words>16891</Words>
  <Characters>96281</Characters>
  <Application>Microsoft Office Word</Application>
  <DocSecurity>0</DocSecurity>
  <Lines>802</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112947</CharactersWithSpaces>
  <SharedDoc>false</SharedDoc>
  <HLinks>
    <vt:vector size="42" baseType="variant">
      <vt:variant>
        <vt:i4>6422624</vt:i4>
      </vt:variant>
      <vt:variant>
        <vt:i4>21</vt:i4>
      </vt:variant>
      <vt:variant>
        <vt:i4>0</vt:i4>
      </vt:variant>
      <vt:variant>
        <vt:i4>5</vt:i4>
      </vt:variant>
      <vt:variant>
        <vt:lpwstr>http://www.gks.ru/</vt:lpwstr>
      </vt:variant>
      <vt:variant>
        <vt:lpwstr/>
      </vt:variant>
      <vt:variant>
        <vt:i4>1704003</vt:i4>
      </vt:variant>
      <vt:variant>
        <vt:i4>18</vt:i4>
      </vt:variant>
      <vt:variant>
        <vt:i4>0</vt:i4>
      </vt:variant>
      <vt:variant>
        <vt:i4>5</vt:i4>
      </vt:variant>
      <vt:variant>
        <vt:lpwstr>http://www.minfin.ru/</vt:lpwstr>
      </vt:variant>
      <vt:variant>
        <vt:lpwstr/>
      </vt:variant>
      <vt:variant>
        <vt:i4>1048663</vt:i4>
      </vt:variant>
      <vt:variant>
        <vt:i4>15</vt:i4>
      </vt:variant>
      <vt:variant>
        <vt:i4>0</vt:i4>
      </vt:variant>
      <vt:variant>
        <vt:i4>5</vt:i4>
      </vt:variant>
      <vt:variant>
        <vt:lpwstr>http://www.government.ru/</vt:lpwstr>
      </vt:variant>
      <vt:variant>
        <vt:lpwstr/>
      </vt:variant>
      <vt:variant>
        <vt:i4>6750313</vt:i4>
      </vt:variant>
      <vt:variant>
        <vt:i4>12</vt:i4>
      </vt:variant>
      <vt:variant>
        <vt:i4>0</vt:i4>
      </vt:variant>
      <vt:variant>
        <vt:i4>5</vt:i4>
      </vt:variant>
      <vt:variant>
        <vt:lpwstr>http://www.rbc.ru/</vt:lpwstr>
      </vt:variant>
      <vt:variant>
        <vt:lpwstr/>
      </vt:variant>
      <vt:variant>
        <vt:i4>6750313</vt:i4>
      </vt:variant>
      <vt:variant>
        <vt:i4>9</vt:i4>
      </vt:variant>
      <vt:variant>
        <vt:i4>0</vt:i4>
      </vt:variant>
      <vt:variant>
        <vt:i4>5</vt:i4>
      </vt:variant>
      <vt:variant>
        <vt:lpwstr>http://www.cbr.ru/</vt:lpwstr>
      </vt:variant>
      <vt:variant>
        <vt:lpwstr/>
      </vt:variant>
      <vt:variant>
        <vt:i4>393247</vt:i4>
      </vt:variant>
      <vt:variant>
        <vt:i4>6</vt:i4>
      </vt:variant>
      <vt:variant>
        <vt:i4>0</vt:i4>
      </vt:variant>
      <vt:variant>
        <vt:i4>5</vt:i4>
      </vt:variant>
      <vt:variant>
        <vt:lpwstr>http://www.ise.openlab.spb.ru/cgi-ise/gallery</vt:lpwstr>
      </vt:variant>
      <vt:variant>
        <vt:lpwstr/>
      </vt:variant>
      <vt:variant>
        <vt:i4>6881392</vt:i4>
      </vt:variant>
      <vt:variant>
        <vt:i4>3</vt:i4>
      </vt:variant>
      <vt:variant>
        <vt:i4>0</vt:i4>
      </vt:variant>
      <vt:variant>
        <vt:i4>5</vt:i4>
      </vt:variant>
      <vt:variant>
        <vt:lpwstr>http://www.finansy.ru/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Терская</dc:creator>
  <cp:keywords/>
  <cp:lastModifiedBy>Булычева Светлана Николаевна</cp:lastModifiedBy>
  <cp:revision>8</cp:revision>
  <cp:lastPrinted>2017-06-21T22:01:00Z</cp:lastPrinted>
  <dcterms:created xsi:type="dcterms:W3CDTF">2024-03-21T07:24:00Z</dcterms:created>
  <dcterms:modified xsi:type="dcterms:W3CDTF">2024-07-09T14:04:00Z</dcterms:modified>
</cp:coreProperties>
</file>